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A0F55" w:rsidRPr="00A87E9C" w:rsidRDefault="004B0CD7">
      <w:pPr>
        <w:pStyle w:val="Tekstzonderopmaak1"/>
        <w:rPr>
          <w:rFonts w:ascii="Times New Roman" w:hAnsi="Times New Roman"/>
          <w:b/>
          <w:sz w:val="24"/>
          <w:szCs w:val="24"/>
          <w:lang w:val="en-US"/>
        </w:rPr>
      </w:pPr>
      <w:r w:rsidRPr="00A87E9C">
        <w:rPr>
          <w:rFonts w:ascii="Times New Roman" w:hAnsi="Times New Roman"/>
          <w:b/>
          <w:sz w:val="24"/>
          <w:szCs w:val="24"/>
          <w:lang w:val="en-US"/>
        </w:rPr>
        <w:t>Query Assista</w:t>
      </w:r>
      <w:r w:rsidR="00A47F04" w:rsidRPr="00A87E9C">
        <w:rPr>
          <w:rFonts w:ascii="Times New Roman" w:hAnsi="Times New Roman"/>
          <w:b/>
          <w:sz w:val="24"/>
          <w:szCs w:val="24"/>
          <w:lang w:val="en-US"/>
        </w:rPr>
        <w:t>nt versi</w:t>
      </w:r>
      <w:r w:rsidRPr="00A87E9C">
        <w:rPr>
          <w:rFonts w:ascii="Times New Roman" w:hAnsi="Times New Roman"/>
          <w:b/>
          <w:sz w:val="24"/>
          <w:szCs w:val="24"/>
          <w:lang w:val="en-US"/>
        </w:rPr>
        <w:t>on</w:t>
      </w:r>
      <w:r w:rsidR="00A47F04" w:rsidRPr="00A87E9C">
        <w:rPr>
          <w:rFonts w:ascii="Times New Roman" w:hAnsi="Times New Roman"/>
          <w:b/>
          <w:sz w:val="24"/>
          <w:szCs w:val="24"/>
          <w:lang w:val="en-US"/>
        </w:rPr>
        <w:t xml:space="preserve"> 1.</w:t>
      </w:r>
      <w:r w:rsidR="00491054" w:rsidRPr="00A87E9C">
        <w:rPr>
          <w:rFonts w:ascii="Times New Roman" w:hAnsi="Times New Roman"/>
          <w:b/>
          <w:sz w:val="24"/>
          <w:szCs w:val="24"/>
          <w:lang w:val="en-US"/>
        </w:rPr>
        <w:t>6</w:t>
      </w:r>
      <w:r w:rsidR="0009116C" w:rsidRPr="00A87E9C">
        <w:rPr>
          <w:rFonts w:ascii="Times New Roman" w:hAnsi="Times New Roman"/>
          <w:b/>
          <w:sz w:val="24"/>
          <w:szCs w:val="24"/>
          <w:lang w:val="en-US"/>
        </w:rPr>
        <w:t>1</w:t>
      </w:r>
      <w:r w:rsidR="008A0F55" w:rsidRPr="00A87E9C">
        <w:rPr>
          <w:rFonts w:ascii="Times New Roman" w:hAnsi="Times New Roman"/>
          <w:b/>
          <w:sz w:val="24"/>
          <w:szCs w:val="24"/>
          <w:lang w:val="en-US"/>
        </w:rPr>
        <w:t xml:space="preserve"> - H</w:t>
      </w:r>
      <w:r w:rsidR="00F901CA" w:rsidRPr="00A87E9C">
        <w:rPr>
          <w:rFonts w:ascii="Times New Roman" w:hAnsi="Times New Roman"/>
          <w:b/>
          <w:sz w:val="24"/>
          <w:szCs w:val="24"/>
          <w:lang w:val="en-US"/>
        </w:rPr>
        <w:t>e</w:t>
      </w:r>
      <w:r w:rsidR="008A0F55" w:rsidRPr="00A87E9C">
        <w:rPr>
          <w:rFonts w:ascii="Times New Roman" w:hAnsi="Times New Roman"/>
          <w:b/>
          <w:sz w:val="24"/>
          <w:szCs w:val="24"/>
          <w:lang w:val="en-US"/>
        </w:rPr>
        <w:t>lp</w:t>
      </w:r>
    </w:p>
    <w:p w:rsidR="008A0F55" w:rsidRPr="00A87E9C" w:rsidRDefault="008A0F55">
      <w:pPr>
        <w:pStyle w:val="Tekstzonderopmaak1"/>
        <w:rPr>
          <w:rFonts w:ascii="Times New Roman" w:hAnsi="Times New Roman"/>
          <w:sz w:val="24"/>
          <w:szCs w:val="24"/>
          <w:lang w:val="en-US"/>
        </w:rPr>
      </w:pPr>
    </w:p>
    <w:p w:rsidR="008A0F55" w:rsidRPr="00A87E9C" w:rsidRDefault="004B0CD7">
      <w:pPr>
        <w:pStyle w:val="Tekstzonderopmaak1"/>
        <w:rPr>
          <w:rFonts w:ascii="Times New Roman" w:hAnsi="Times New Roman"/>
          <w:b/>
          <w:sz w:val="24"/>
          <w:szCs w:val="24"/>
          <w:lang w:val="en-US"/>
        </w:rPr>
      </w:pPr>
      <w:r w:rsidRPr="00A87E9C">
        <w:rPr>
          <w:rFonts w:ascii="Times New Roman" w:hAnsi="Times New Roman"/>
          <w:b/>
          <w:sz w:val="24"/>
          <w:szCs w:val="24"/>
          <w:lang w:val="en-US"/>
        </w:rPr>
        <w:t>Query Assista</w:t>
      </w:r>
      <w:r w:rsidR="008A0F55" w:rsidRPr="00A87E9C">
        <w:rPr>
          <w:rFonts w:ascii="Times New Roman" w:hAnsi="Times New Roman"/>
          <w:b/>
          <w:sz w:val="24"/>
          <w:szCs w:val="24"/>
          <w:lang w:val="en-US"/>
        </w:rPr>
        <w:t>nt</w:t>
      </w:r>
    </w:p>
    <w:p w:rsidR="008A0F55" w:rsidRPr="00A87E9C" w:rsidRDefault="00F901CA">
      <w:pPr>
        <w:pStyle w:val="Tekstzonderopmaak1"/>
        <w:rPr>
          <w:rFonts w:ascii="Times New Roman" w:hAnsi="Times New Roman"/>
          <w:sz w:val="24"/>
          <w:szCs w:val="24"/>
          <w:lang w:val="en-US"/>
        </w:rPr>
      </w:pPr>
      <w:r w:rsidRPr="00A87E9C">
        <w:rPr>
          <w:rFonts w:ascii="Times New Roman" w:hAnsi="Times New Roman"/>
          <w:sz w:val="24"/>
          <w:szCs w:val="24"/>
          <w:lang w:val="en-US"/>
        </w:rPr>
        <w:t>Th</w:t>
      </w:r>
      <w:r w:rsidR="00944FB3" w:rsidRPr="00A87E9C">
        <w:rPr>
          <w:rFonts w:ascii="Times New Roman" w:hAnsi="Times New Roman"/>
          <w:sz w:val="24"/>
          <w:szCs w:val="24"/>
          <w:lang w:val="en-US"/>
        </w:rPr>
        <w:t>e Query Assista</w:t>
      </w:r>
      <w:r w:rsidR="008A0F55" w:rsidRPr="00A87E9C">
        <w:rPr>
          <w:rFonts w:ascii="Times New Roman" w:hAnsi="Times New Roman"/>
          <w:sz w:val="24"/>
          <w:szCs w:val="24"/>
          <w:lang w:val="en-US"/>
        </w:rPr>
        <w:t xml:space="preserve">nt is </w:t>
      </w:r>
      <w:r w:rsidRPr="00A87E9C">
        <w:rPr>
          <w:rFonts w:ascii="Times New Roman" w:hAnsi="Times New Roman"/>
          <w:sz w:val="24"/>
          <w:szCs w:val="24"/>
          <w:lang w:val="en-US"/>
        </w:rPr>
        <w:t>an aide</w:t>
      </w:r>
      <w:r w:rsidR="008A0F55" w:rsidRPr="00A87E9C">
        <w:rPr>
          <w:rFonts w:ascii="Times New Roman" w:hAnsi="Times New Roman"/>
          <w:sz w:val="24"/>
          <w:szCs w:val="24"/>
          <w:lang w:val="en-US"/>
        </w:rPr>
        <w:t xml:space="preserve"> </w:t>
      </w:r>
      <w:r w:rsidRPr="00A87E9C">
        <w:rPr>
          <w:rFonts w:ascii="Times New Roman" w:hAnsi="Times New Roman"/>
          <w:sz w:val="24"/>
          <w:szCs w:val="24"/>
          <w:lang w:val="en-US"/>
        </w:rPr>
        <w:t>f</w:t>
      </w:r>
      <w:r w:rsidR="008A0F55" w:rsidRPr="00A87E9C">
        <w:rPr>
          <w:rFonts w:ascii="Times New Roman" w:hAnsi="Times New Roman"/>
          <w:sz w:val="24"/>
          <w:szCs w:val="24"/>
          <w:lang w:val="en-US"/>
        </w:rPr>
        <w:t>or</w:t>
      </w:r>
      <w:r w:rsidR="00CF5AD2" w:rsidRPr="00A87E9C">
        <w:rPr>
          <w:rFonts w:ascii="Times New Roman" w:hAnsi="Times New Roman"/>
          <w:sz w:val="24"/>
          <w:szCs w:val="24"/>
          <w:lang w:val="en-US"/>
        </w:rPr>
        <w:t xml:space="preserve"> connecting to </w:t>
      </w:r>
      <w:r w:rsidR="00944FB3" w:rsidRPr="00A87E9C">
        <w:rPr>
          <w:rFonts w:ascii="Times New Roman" w:hAnsi="Times New Roman"/>
          <w:sz w:val="24"/>
          <w:szCs w:val="24"/>
          <w:lang w:val="en-US"/>
        </w:rPr>
        <w:t xml:space="preserve">a database </w:t>
      </w:r>
      <w:r w:rsidR="00CF5AD2" w:rsidRPr="00A87E9C">
        <w:rPr>
          <w:rFonts w:ascii="Times New Roman" w:hAnsi="Times New Roman"/>
          <w:sz w:val="24"/>
          <w:szCs w:val="24"/>
          <w:lang w:val="en-US"/>
        </w:rPr>
        <w:t>and</w:t>
      </w:r>
      <w:r w:rsidR="008A0F55" w:rsidRPr="00A87E9C">
        <w:rPr>
          <w:rFonts w:ascii="Times New Roman" w:hAnsi="Times New Roman"/>
          <w:sz w:val="24"/>
          <w:szCs w:val="24"/>
          <w:lang w:val="en-US"/>
        </w:rPr>
        <w:t xml:space="preserve"> </w:t>
      </w:r>
      <w:r w:rsidRPr="00A87E9C">
        <w:rPr>
          <w:rFonts w:ascii="Times New Roman" w:hAnsi="Times New Roman"/>
          <w:sz w:val="24"/>
          <w:szCs w:val="24"/>
          <w:lang w:val="en-US"/>
        </w:rPr>
        <w:t>executin</w:t>
      </w:r>
      <w:r w:rsidR="00CF5AD2" w:rsidRPr="00A87E9C">
        <w:rPr>
          <w:rFonts w:ascii="Times New Roman" w:hAnsi="Times New Roman"/>
          <w:sz w:val="24"/>
          <w:szCs w:val="24"/>
          <w:lang w:val="en-US"/>
        </w:rPr>
        <w:t>g</w:t>
      </w:r>
      <w:r w:rsidRPr="00A87E9C">
        <w:rPr>
          <w:rFonts w:ascii="Times New Roman" w:hAnsi="Times New Roman"/>
          <w:sz w:val="24"/>
          <w:szCs w:val="24"/>
          <w:lang w:val="en-US"/>
        </w:rPr>
        <w:t xml:space="preserve"> </w:t>
      </w:r>
      <w:r w:rsidR="008A0F55" w:rsidRPr="00A87E9C">
        <w:rPr>
          <w:rFonts w:ascii="Times New Roman" w:hAnsi="Times New Roman"/>
          <w:sz w:val="24"/>
          <w:szCs w:val="24"/>
          <w:lang w:val="en-US"/>
        </w:rPr>
        <w:t>SQL query's</w:t>
      </w:r>
      <w:r w:rsidR="00944FB3" w:rsidRPr="00A87E9C">
        <w:rPr>
          <w:rFonts w:ascii="Times New Roman" w:hAnsi="Times New Roman"/>
          <w:sz w:val="24"/>
          <w:szCs w:val="24"/>
          <w:lang w:val="en-US"/>
        </w:rPr>
        <w:t xml:space="preserve"> </w:t>
      </w:r>
      <w:r w:rsidR="00CF5AD2" w:rsidRPr="00A87E9C">
        <w:rPr>
          <w:rFonts w:ascii="Times New Roman" w:hAnsi="Times New Roman"/>
          <w:sz w:val="24"/>
          <w:szCs w:val="24"/>
          <w:lang w:val="en-US"/>
        </w:rPr>
        <w:t>using Microsoft ADO.</w:t>
      </w:r>
      <w:r w:rsidR="008A0F55" w:rsidRPr="00A87E9C">
        <w:rPr>
          <w:rFonts w:ascii="Times New Roman" w:hAnsi="Times New Roman"/>
          <w:sz w:val="24"/>
          <w:szCs w:val="24"/>
          <w:lang w:val="en-US"/>
        </w:rPr>
        <w:t xml:space="preserve"> </w:t>
      </w:r>
      <w:r w:rsidRPr="00A87E9C">
        <w:rPr>
          <w:rFonts w:ascii="Times New Roman" w:hAnsi="Times New Roman"/>
          <w:sz w:val="24"/>
          <w:szCs w:val="24"/>
          <w:lang w:val="en-US"/>
        </w:rPr>
        <w:t xml:space="preserve">A </w:t>
      </w:r>
      <w:r w:rsidR="008A0F55" w:rsidRPr="00A87E9C">
        <w:rPr>
          <w:rFonts w:ascii="Times New Roman" w:hAnsi="Times New Roman"/>
          <w:sz w:val="24"/>
          <w:szCs w:val="24"/>
          <w:lang w:val="en-US"/>
        </w:rPr>
        <w:t>query</w:t>
      </w:r>
      <w:r w:rsidRPr="00A87E9C">
        <w:rPr>
          <w:rFonts w:ascii="Times New Roman" w:hAnsi="Times New Roman"/>
          <w:sz w:val="24"/>
          <w:szCs w:val="24"/>
          <w:lang w:val="en-US"/>
        </w:rPr>
        <w:t>'s results</w:t>
      </w:r>
      <w:r w:rsidR="008A0F55" w:rsidRPr="00A87E9C">
        <w:rPr>
          <w:rFonts w:ascii="Times New Roman" w:hAnsi="Times New Roman"/>
          <w:sz w:val="24"/>
          <w:szCs w:val="24"/>
          <w:lang w:val="en-US"/>
        </w:rPr>
        <w:t xml:space="preserve"> </w:t>
      </w:r>
      <w:r w:rsidRPr="00A87E9C">
        <w:rPr>
          <w:rFonts w:ascii="Times New Roman" w:hAnsi="Times New Roman"/>
          <w:sz w:val="24"/>
          <w:szCs w:val="24"/>
          <w:lang w:val="en-US"/>
        </w:rPr>
        <w:t>can be</w:t>
      </w:r>
      <w:r w:rsidR="008A0F55" w:rsidRPr="00A87E9C">
        <w:rPr>
          <w:rFonts w:ascii="Times New Roman" w:hAnsi="Times New Roman"/>
          <w:sz w:val="24"/>
          <w:szCs w:val="24"/>
          <w:lang w:val="en-US"/>
        </w:rPr>
        <w:t xml:space="preserve"> </w:t>
      </w:r>
      <w:r w:rsidRPr="00A87E9C">
        <w:rPr>
          <w:rFonts w:ascii="Times New Roman" w:hAnsi="Times New Roman"/>
          <w:sz w:val="24"/>
          <w:szCs w:val="24"/>
          <w:lang w:val="en-US"/>
        </w:rPr>
        <w:t>exported</w:t>
      </w:r>
      <w:r w:rsidR="008A0F55" w:rsidRPr="00A87E9C">
        <w:rPr>
          <w:rFonts w:ascii="Times New Roman" w:hAnsi="Times New Roman"/>
          <w:sz w:val="24"/>
          <w:szCs w:val="24"/>
          <w:lang w:val="en-US"/>
        </w:rPr>
        <w:t xml:space="preserve"> </w:t>
      </w:r>
      <w:r w:rsidRPr="00A87E9C">
        <w:rPr>
          <w:rFonts w:ascii="Times New Roman" w:hAnsi="Times New Roman"/>
          <w:sz w:val="24"/>
          <w:szCs w:val="24"/>
          <w:lang w:val="en-US"/>
        </w:rPr>
        <w:t xml:space="preserve">to a </w:t>
      </w:r>
      <w:r w:rsidR="008A0F55" w:rsidRPr="00A87E9C">
        <w:rPr>
          <w:rFonts w:ascii="Times New Roman" w:hAnsi="Times New Roman"/>
          <w:sz w:val="24"/>
          <w:szCs w:val="24"/>
          <w:lang w:val="en-US"/>
        </w:rPr>
        <w:t>te</w:t>
      </w:r>
      <w:r w:rsidRPr="00A87E9C">
        <w:rPr>
          <w:rFonts w:ascii="Times New Roman" w:hAnsi="Times New Roman"/>
          <w:sz w:val="24"/>
          <w:szCs w:val="24"/>
          <w:lang w:val="en-US"/>
        </w:rPr>
        <w:t>x</w:t>
      </w:r>
      <w:r w:rsidR="008A0F55" w:rsidRPr="00A87E9C">
        <w:rPr>
          <w:rFonts w:ascii="Times New Roman" w:hAnsi="Times New Roman"/>
          <w:sz w:val="24"/>
          <w:szCs w:val="24"/>
          <w:lang w:val="en-US"/>
        </w:rPr>
        <w:t>t o</w:t>
      </w:r>
      <w:r w:rsidRPr="00A87E9C">
        <w:rPr>
          <w:rFonts w:ascii="Times New Roman" w:hAnsi="Times New Roman"/>
          <w:sz w:val="24"/>
          <w:szCs w:val="24"/>
          <w:lang w:val="en-US"/>
        </w:rPr>
        <w:t>r</w:t>
      </w:r>
      <w:r w:rsidR="008A0F55" w:rsidRPr="00A87E9C">
        <w:rPr>
          <w:rFonts w:ascii="Times New Roman" w:hAnsi="Times New Roman"/>
          <w:sz w:val="24"/>
          <w:szCs w:val="24"/>
          <w:lang w:val="en-US"/>
        </w:rPr>
        <w:t xml:space="preserve"> Microsoft Excel </w:t>
      </w:r>
      <w:r w:rsidRPr="00A87E9C">
        <w:rPr>
          <w:rFonts w:ascii="Times New Roman" w:hAnsi="Times New Roman"/>
          <w:sz w:val="24"/>
          <w:szCs w:val="24"/>
          <w:lang w:val="en-US"/>
        </w:rPr>
        <w:t>file</w:t>
      </w:r>
      <w:r w:rsidR="008A0F55" w:rsidRPr="00A87E9C">
        <w:rPr>
          <w:rFonts w:ascii="Times New Roman" w:hAnsi="Times New Roman"/>
          <w:sz w:val="24"/>
          <w:szCs w:val="24"/>
          <w:lang w:val="en-US"/>
        </w:rPr>
        <w:t>.</w:t>
      </w:r>
      <w:r w:rsidR="004B0CD7" w:rsidRPr="00A87E9C">
        <w:rPr>
          <w:rFonts w:ascii="Times New Roman" w:hAnsi="Times New Roman"/>
          <w:sz w:val="24"/>
          <w:szCs w:val="24"/>
          <w:lang w:val="en-US"/>
        </w:rPr>
        <w:t xml:space="preserve"> The program can also automatically create and send an e-mail containing the exported file(s) using Microsoft </w:t>
      </w:r>
      <w:r w:rsidR="00CF5AD2" w:rsidRPr="00A87E9C">
        <w:rPr>
          <w:rFonts w:ascii="Times New Roman" w:hAnsi="Times New Roman"/>
          <w:sz w:val="24"/>
          <w:szCs w:val="24"/>
          <w:lang w:val="en-US"/>
        </w:rPr>
        <w:t>Outlook</w:t>
      </w:r>
      <w:r w:rsidR="004B0CD7" w:rsidRPr="00A87E9C">
        <w:rPr>
          <w:rFonts w:ascii="Times New Roman" w:hAnsi="Times New Roman"/>
          <w:sz w:val="24"/>
          <w:szCs w:val="24"/>
          <w:lang w:val="en-US"/>
        </w:rPr>
        <w:t>.</w:t>
      </w:r>
    </w:p>
    <w:p w:rsidR="004B0CD7" w:rsidRPr="00A87E9C" w:rsidRDefault="004B0CD7">
      <w:pPr>
        <w:pStyle w:val="Tekstzonderopmaak1"/>
        <w:rPr>
          <w:rFonts w:ascii="Times New Roman" w:hAnsi="Times New Roman"/>
          <w:sz w:val="24"/>
          <w:szCs w:val="24"/>
          <w:lang w:val="en-US"/>
        </w:rPr>
      </w:pPr>
    </w:p>
    <w:p w:rsidR="008A0F55" w:rsidRPr="00A87E9C" w:rsidRDefault="00F901CA">
      <w:pPr>
        <w:pStyle w:val="Tekstzonderopmaak1"/>
        <w:rPr>
          <w:rFonts w:ascii="Times New Roman" w:hAnsi="Times New Roman"/>
          <w:sz w:val="24"/>
          <w:szCs w:val="24"/>
          <w:lang w:val="en-US"/>
        </w:rPr>
      </w:pPr>
      <w:r w:rsidRPr="00A87E9C">
        <w:rPr>
          <w:rFonts w:ascii="Times New Roman" w:hAnsi="Times New Roman"/>
          <w:sz w:val="24"/>
          <w:szCs w:val="24"/>
          <w:lang w:val="en-US"/>
        </w:rPr>
        <w:t>Th</w:t>
      </w:r>
      <w:r w:rsidR="008A0F55" w:rsidRPr="00A87E9C">
        <w:rPr>
          <w:rFonts w:ascii="Times New Roman" w:hAnsi="Times New Roman"/>
          <w:sz w:val="24"/>
          <w:szCs w:val="24"/>
          <w:lang w:val="en-US"/>
        </w:rPr>
        <w:t xml:space="preserve">e </w:t>
      </w:r>
      <w:r w:rsidRPr="00A87E9C">
        <w:rPr>
          <w:rFonts w:ascii="Times New Roman" w:hAnsi="Times New Roman"/>
          <w:sz w:val="24"/>
          <w:szCs w:val="24"/>
          <w:lang w:val="en-US"/>
        </w:rPr>
        <w:t>required</w:t>
      </w:r>
      <w:r w:rsidR="008A0F55" w:rsidRPr="00A87E9C">
        <w:rPr>
          <w:rFonts w:ascii="Times New Roman" w:hAnsi="Times New Roman"/>
          <w:sz w:val="24"/>
          <w:szCs w:val="24"/>
          <w:lang w:val="en-US"/>
        </w:rPr>
        <w:t xml:space="preserve"> software </w:t>
      </w:r>
      <w:r w:rsidRPr="00A87E9C">
        <w:rPr>
          <w:rFonts w:ascii="Times New Roman" w:hAnsi="Times New Roman"/>
          <w:sz w:val="24"/>
          <w:szCs w:val="24"/>
          <w:lang w:val="en-US"/>
        </w:rPr>
        <w:t>a</w:t>
      </w:r>
      <w:r w:rsidR="008A0F55" w:rsidRPr="00A87E9C">
        <w:rPr>
          <w:rFonts w:ascii="Times New Roman" w:hAnsi="Times New Roman"/>
          <w:sz w:val="24"/>
          <w:szCs w:val="24"/>
          <w:lang w:val="en-US"/>
        </w:rPr>
        <w:t>n</w:t>
      </w:r>
      <w:r w:rsidRPr="00A87E9C">
        <w:rPr>
          <w:rFonts w:ascii="Times New Roman" w:hAnsi="Times New Roman"/>
          <w:sz w:val="24"/>
          <w:szCs w:val="24"/>
          <w:lang w:val="en-US"/>
        </w:rPr>
        <w:t>d files</w:t>
      </w:r>
      <w:r w:rsidR="008A0F55" w:rsidRPr="00A87E9C">
        <w:rPr>
          <w:rFonts w:ascii="Times New Roman" w:hAnsi="Times New Roman"/>
          <w:sz w:val="24"/>
          <w:szCs w:val="24"/>
          <w:lang w:val="en-US"/>
        </w:rPr>
        <w:t xml:space="preserve"> </w:t>
      </w:r>
      <w:r w:rsidRPr="00A87E9C">
        <w:rPr>
          <w:rFonts w:ascii="Times New Roman" w:hAnsi="Times New Roman"/>
          <w:sz w:val="24"/>
          <w:szCs w:val="24"/>
          <w:lang w:val="en-US"/>
        </w:rPr>
        <w:t>f</w:t>
      </w:r>
      <w:r w:rsidR="008A0F55" w:rsidRPr="00A87E9C">
        <w:rPr>
          <w:rFonts w:ascii="Times New Roman" w:hAnsi="Times New Roman"/>
          <w:sz w:val="24"/>
          <w:szCs w:val="24"/>
          <w:lang w:val="en-US"/>
        </w:rPr>
        <w:t xml:space="preserve">or </w:t>
      </w:r>
      <w:r w:rsidRPr="00A87E9C">
        <w:rPr>
          <w:rFonts w:ascii="Times New Roman" w:hAnsi="Times New Roman"/>
          <w:sz w:val="24"/>
          <w:szCs w:val="24"/>
          <w:lang w:val="en-US"/>
        </w:rPr>
        <w:t>this program</w:t>
      </w:r>
      <w:r w:rsidR="008A0F55" w:rsidRPr="00A87E9C">
        <w:rPr>
          <w:rFonts w:ascii="Times New Roman" w:hAnsi="Times New Roman"/>
          <w:sz w:val="24"/>
          <w:szCs w:val="24"/>
          <w:lang w:val="en-US"/>
        </w:rPr>
        <w:t>:</w:t>
      </w:r>
    </w:p>
    <w:tbl>
      <w:tblPr>
        <w:tblW w:w="0" w:type="auto"/>
        <w:tblInd w:w="-10" w:type="dxa"/>
        <w:tblLayout w:type="fixed"/>
        <w:tblLook w:val="0000"/>
      </w:tblPr>
      <w:tblGrid>
        <w:gridCol w:w="3247"/>
        <w:gridCol w:w="1397"/>
        <w:gridCol w:w="5118"/>
      </w:tblGrid>
      <w:tr w:rsidR="008A0F55" w:rsidRPr="00A87E9C">
        <w:tc>
          <w:tcPr>
            <w:tcW w:w="3247" w:type="dxa"/>
            <w:tcBorders>
              <w:top w:val="single" w:sz="4" w:space="0" w:color="000000"/>
              <w:left w:val="single" w:sz="4" w:space="0" w:color="000000"/>
              <w:bottom w:val="single" w:sz="4" w:space="0" w:color="000000"/>
            </w:tcBorders>
          </w:tcPr>
          <w:p w:rsidR="008A0F55" w:rsidRPr="00A87E9C" w:rsidRDefault="00F901CA" w:rsidP="00F901CA">
            <w:pPr>
              <w:pStyle w:val="Tekstzonderopmaak1"/>
              <w:snapToGrid w:val="0"/>
              <w:rPr>
                <w:rFonts w:ascii="Times New Roman" w:hAnsi="Times New Roman"/>
                <w:b/>
                <w:sz w:val="24"/>
                <w:szCs w:val="24"/>
                <w:lang w:val="en-US"/>
              </w:rPr>
            </w:pPr>
            <w:r w:rsidRPr="00A87E9C">
              <w:rPr>
                <w:rFonts w:ascii="Times New Roman" w:hAnsi="Times New Roman"/>
                <w:b/>
                <w:sz w:val="24"/>
                <w:szCs w:val="24"/>
                <w:lang w:val="en-US"/>
              </w:rPr>
              <w:t>File</w:t>
            </w:r>
            <w:r w:rsidR="002C5569" w:rsidRPr="00A87E9C">
              <w:rPr>
                <w:rFonts w:ascii="Times New Roman" w:hAnsi="Times New Roman"/>
                <w:b/>
                <w:sz w:val="24"/>
                <w:szCs w:val="24"/>
                <w:lang w:val="en-US"/>
              </w:rPr>
              <w:t xml:space="preserve"> / Program</w:t>
            </w:r>
            <w:r w:rsidR="008A0F55" w:rsidRPr="00A87E9C">
              <w:rPr>
                <w:rFonts w:ascii="Times New Roman" w:hAnsi="Times New Roman"/>
                <w:b/>
                <w:sz w:val="24"/>
                <w:szCs w:val="24"/>
                <w:lang w:val="en-US"/>
              </w:rPr>
              <w:t>:</w:t>
            </w:r>
          </w:p>
        </w:tc>
        <w:tc>
          <w:tcPr>
            <w:tcW w:w="1397" w:type="dxa"/>
            <w:tcBorders>
              <w:top w:val="single" w:sz="4" w:space="0" w:color="000000"/>
              <w:left w:val="single" w:sz="4" w:space="0" w:color="000000"/>
              <w:bottom w:val="single" w:sz="4" w:space="0" w:color="000000"/>
            </w:tcBorders>
          </w:tcPr>
          <w:p w:rsidR="008A0F55" w:rsidRPr="00A87E9C" w:rsidRDefault="008A0F55" w:rsidP="00F901CA">
            <w:pPr>
              <w:pStyle w:val="Tekstzonderopmaak1"/>
              <w:snapToGrid w:val="0"/>
              <w:rPr>
                <w:rFonts w:ascii="Times New Roman" w:hAnsi="Times New Roman"/>
                <w:b/>
                <w:sz w:val="24"/>
                <w:szCs w:val="24"/>
                <w:lang w:val="en-US"/>
              </w:rPr>
            </w:pPr>
            <w:r w:rsidRPr="00A87E9C">
              <w:rPr>
                <w:rFonts w:ascii="Times New Roman" w:hAnsi="Times New Roman"/>
                <w:b/>
                <w:sz w:val="24"/>
                <w:szCs w:val="24"/>
                <w:lang w:val="en-US"/>
              </w:rPr>
              <w:t>Option</w:t>
            </w:r>
            <w:r w:rsidR="00F901CA" w:rsidRPr="00A87E9C">
              <w:rPr>
                <w:rFonts w:ascii="Times New Roman" w:hAnsi="Times New Roman"/>
                <w:b/>
                <w:sz w:val="24"/>
                <w:szCs w:val="24"/>
                <w:lang w:val="en-US"/>
              </w:rPr>
              <w:t>a</w:t>
            </w:r>
            <w:r w:rsidRPr="00A87E9C">
              <w:rPr>
                <w:rFonts w:ascii="Times New Roman" w:hAnsi="Times New Roman"/>
                <w:b/>
                <w:sz w:val="24"/>
                <w:szCs w:val="24"/>
                <w:lang w:val="en-US"/>
              </w:rPr>
              <w:t>l:</w:t>
            </w:r>
          </w:p>
        </w:tc>
        <w:tc>
          <w:tcPr>
            <w:tcW w:w="5118" w:type="dxa"/>
            <w:tcBorders>
              <w:top w:val="single" w:sz="4" w:space="0" w:color="000000"/>
              <w:left w:val="single" w:sz="4" w:space="0" w:color="000000"/>
              <w:bottom w:val="single" w:sz="4" w:space="0" w:color="000000"/>
              <w:right w:val="single" w:sz="4" w:space="0" w:color="000000"/>
            </w:tcBorders>
          </w:tcPr>
          <w:p w:rsidR="008A0F55" w:rsidRPr="00A87E9C" w:rsidRDefault="00F901CA">
            <w:pPr>
              <w:pStyle w:val="Tekstzonderopmaak1"/>
              <w:snapToGrid w:val="0"/>
              <w:rPr>
                <w:rFonts w:ascii="Times New Roman" w:hAnsi="Times New Roman"/>
                <w:b/>
                <w:sz w:val="24"/>
                <w:szCs w:val="24"/>
                <w:lang w:val="en-US"/>
              </w:rPr>
            </w:pPr>
            <w:r w:rsidRPr="00A87E9C">
              <w:rPr>
                <w:rFonts w:ascii="Times New Roman" w:hAnsi="Times New Roman"/>
                <w:b/>
                <w:sz w:val="24"/>
                <w:szCs w:val="24"/>
                <w:lang w:val="en-US"/>
              </w:rPr>
              <w:t>Remark</w:t>
            </w:r>
            <w:r w:rsidR="008A0F55" w:rsidRPr="00A87E9C">
              <w:rPr>
                <w:rFonts w:ascii="Times New Roman" w:hAnsi="Times New Roman"/>
                <w:b/>
                <w:sz w:val="24"/>
                <w:szCs w:val="24"/>
                <w:lang w:val="en-US"/>
              </w:rPr>
              <w:t>:</w:t>
            </w:r>
          </w:p>
        </w:tc>
      </w:tr>
      <w:tr w:rsidR="008A0F55" w:rsidRPr="00A87E9C">
        <w:tc>
          <w:tcPr>
            <w:tcW w:w="3247" w:type="dxa"/>
            <w:tcBorders>
              <w:top w:val="single" w:sz="4" w:space="0" w:color="000000"/>
              <w:left w:val="single" w:sz="4" w:space="0" w:color="000000"/>
              <w:bottom w:val="single" w:sz="4" w:space="0" w:color="000000"/>
            </w:tcBorders>
          </w:tcPr>
          <w:p w:rsidR="008A0F55" w:rsidRPr="00A87E9C" w:rsidRDefault="00F901CA" w:rsidP="006D34E2">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Comdlg32.dll</w:t>
            </w:r>
          </w:p>
          <w:p w:rsidR="006D34E2" w:rsidRPr="00A87E9C" w:rsidRDefault="006D34E2" w:rsidP="006D34E2">
            <w:pPr>
              <w:pStyle w:val="Tekstzonderopmaak1"/>
              <w:snapToGrid w:val="0"/>
              <w:rPr>
                <w:rFonts w:ascii="Times New Roman" w:hAnsi="Times New Roman"/>
                <w:sz w:val="24"/>
                <w:szCs w:val="24"/>
                <w:lang w:val="en-US"/>
              </w:rPr>
            </w:pPr>
          </w:p>
        </w:tc>
        <w:tc>
          <w:tcPr>
            <w:tcW w:w="1397" w:type="dxa"/>
            <w:tcBorders>
              <w:top w:val="single" w:sz="4" w:space="0" w:color="000000"/>
              <w:left w:val="single" w:sz="4" w:space="0" w:color="000000"/>
              <w:bottom w:val="single" w:sz="4" w:space="0" w:color="000000"/>
            </w:tcBorders>
          </w:tcPr>
          <w:p w:rsidR="008A0F55" w:rsidRPr="00A87E9C" w:rsidRDefault="008A0F55" w:rsidP="00F901CA">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N</w:t>
            </w:r>
            <w:r w:rsidR="00F901CA" w:rsidRPr="00A87E9C">
              <w:rPr>
                <w:rFonts w:ascii="Times New Roman" w:hAnsi="Times New Roman"/>
                <w:sz w:val="24"/>
                <w:szCs w:val="24"/>
                <w:lang w:val="en-US"/>
              </w:rPr>
              <w:t>o.</w:t>
            </w:r>
          </w:p>
        </w:tc>
        <w:tc>
          <w:tcPr>
            <w:tcW w:w="5118" w:type="dxa"/>
            <w:tcBorders>
              <w:top w:val="single" w:sz="4" w:space="0" w:color="000000"/>
              <w:left w:val="single" w:sz="4" w:space="0" w:color="000000"/>
              <w:bottom w:val="single" w:sz="4" w:space="0" w:color="000000"/>
              <w:right w:val="single" w:sz="4" w:space="0" w:color="000000"/>
            </w:tcBorders>
          </w:tcPr>
          <w:p w:rsidR="008A0F55" w:rsidRPr="00A87E9C" w:rsidRDefault="00F901CA" w:rsidP="00F901CA">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Preferably should be in the</w:t>
            </w:r>
            <w:r w:rsidR="00944FB3" w:rsidRPr="00A87E9C">
              <w:rPr>
                <w:rFonts w:ascii="Times New Roman" w:hAnsi="Times New Roman"/>
                <w:sz w:val="24"/>
                <w:szCs w:val="24"/>
                <w:lang w:val="en-US"/>
              </w:rPr>
              <w:t xml:space="preserve"> Microsoft</w:t>
            </w:r>
            <w:r w:rsidRPr="00A87E9C">
              <w:rPr>
                <w:rFonts w:ascii="Times New Roman" w:hAnsi="Times New Roman"/>
                <w:sz w:val="24"/>
                <w:szCs w:val="24"/>
                <w:lang w:val="en-US"/>
              </w:rPr>
              <w:t xml:space="preserve"> Windows system directory. Must be registered using</w:t>
            </w:r>
            <w:r w:rsidR="006D34E2" w:rsidRPr="00A87E9C">
              <w:rPr>
                <w:rFonts w:ascii="Times New Roman" w:hAnsi="Times New Roman"/>
                <w:sz w:val="24"/>
                <w:szCs w:val="24"/>
                <w:lang w:val="en-US"/>
              </w:rPr>
              <w:t xml:space="preserve"> Regsvr32.exe.</w:t>
            </w:r>
          </w:p>
        </w:tc>
      </w:tr>
      <w:tr w:rsidR="008A0F55" w:rsidRPr="00A87E9C">
        <w:tc>
          <w:tcPr>
            <w:tcW w:w="3247" w:type="dxa"/>
            <w:tcBorders>
              <w:top w:val="single" w:sz="4" w:space="0" w:color="000000"/>
              <w:left w:val="single" w:sz="4" w:space="0" w:color="000000"/>
              <w:bottom w:val="single" w:sz="4" w:space="0" w:color="000000"/>
            </w:tcBorders>
          </w:tcPr>
          <w:p w:rsidR="008A0F55" w:rsidRPr="00A87E9C" w:rsidRDefault="002C5569">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M</w:t>
            </w:r>
            <w:r w:rsidR="008A0F55" w:rsidRPr="00A87E9C">
              <w:rPr>
                <w:rFonts w:ascii="Times New Roman" w:hAnsi="Times New Roman"/>
                <w:sz w:val="24"/>
                <w:szCs w:val="24"/>
                <w:lang w:val="en-US"/>
              </w:rPr>
              <w:t>svbvm60.dll</w:t>
            </w:r>
          </w:p>
        </w:tc>
        <w:tc>
          <w:tcPr>
            <w:tcW w:w="1397" w:type="dxa"/>
            <w:tcBorders>
              <w:top w:val="single" w:sz="4" w:space="0" w:color="000000"/>
              <w:left w:val="single" w:sz="4" w:space="0" w:color="000000"/>
              <w:bottom w:val="single" w:sz="4" w:space="0" w:color="000000"/>
            </w:tcBorders>
          </w:tcPr>
          <w:p w:rsidR="008A0F55" w:rsidRPr="00A87E9C" w:rsidRDefault="00F901CA">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No</w:t>
            </w:r>
            <w:r w:rsidR="008A0F55" w:rsidRPr="00A87E9C">
              <w:rPr>
                <w:rFonts w:ascii="Times New Roman" w:hAnsi="Times New Roman"/>
                <w:sz w:val="24"/>
                <w:szCs w:val="24"/>
                <w:lang w:val="en-US"/>
              </w:rPr>
              <w:t>.</w:t>
            </w:r>
          </w:p>
        </w:tc>
        <w:tc>
          <w:tcPr>
            <w:tcW w:w="5118" w:type="dxa"/>
            <w:tcBorders>
              <w:top w:val="single" w:sz="4" w:space="0" w:color="000000"/>
              <w:left w:val="single" w:sz="4" w:space="0" w:color="000000"/>
              <w:bottom w:val="single" w:sz="4" w:space="0" w:color="000000"/>
              <w:right w:val="single" w:sz="4" w:space="0" w:color="000000"/>
            </w:tcBorders>
          </w:tcPr>
          <w:p w:rsidR="00F901CA" w:rsidRPr="00A87E9C" w:rsidRDefault="00F901CA">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Preferably should be in the</w:t>
            </w:r>
            <w:r w:rsidR="00944FB3" w:rsidRPr="00A87E9C">
              <w:rPr>
                <w:rFonts w:ascii="Times New Roman" w:hAnsi="Times New Roman"/>
                <w:sz w:val="24"/>
                <w:szCs w:val="24"/>
                <w:lang w:val="en-US"/>
              </w:rPr>
              <w:t xml:space="preserve"> Microsoft</w:t>
            </w:r>
            <w:r w:rsidRPr="00A87E9C">
              <w:rPr>
                <w:rFonts w:ascii="Times New Roman" w:hAnsi="Times New Roman"/>
                <w:sz w:val="24"/>
                <w:szCs w:val="24"/>
                <w:lang w:val="en-US"/>
              </w:rPr>
              <w:t xml:space="preserve"> Windows system directory. Ca</w:t>
            </w:r>
            <w:r w:rsidR="004B0CD7" w:rsidRPr="00A87E9C">
              <w:rPr>
                <w:rFonts w:ascii="Times New Roman" w:hAnsi="Times New Roman"/>
                <w:sz w:val="24"/>
                <w:szCs w:val="24"/>
                <w:lang w:val="en-US"/>
              </w:rPr>
              <w:t>n also be in the same folder as the program.</w:t>
            </w:r>
          </w:p>
        </w:tc>
      </w:tr>
      <w:tr w:rsidR="008A0F55" w:rsidRPr="00A87E9C">
        <w:tc>
          <w:tcPr>
            <w:tcW w:w="3247" w:type="dxa"/>
            <w:tcBorders>
              <w:top w:val="single" w:sz="4" w:space="0" w:color="000000"/>
              <w:left w:val="single" w:sz="4" w:space="0" w:color="000000"/>
              <w:bottom w:val="single" w:sz="4" w:space="0" w:color="000000"/>
            </w:tcBorders>
          </w:tcPr>
          <w:p w:rsidR="008A0F55" w:rsidRPr="00A87E9C" w:rsidRDefault="008A0F55">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Microsoft ADO</w:t>
            </w:r>
          </w:p>
        </w:tc>
        <w:tc>
          <w:tcPr>
            <w:tcW w:w="1397" w:type="dxa"/>
            <w:tcBorders>
              <w:top w:val="single" w:sz="4" w:space="0" w:color="000000"/>
              <w:left w:val="single" w:sz="4" w:space="0" w:color="000000"/>
              <w:bottom w:val="single" w:sz="4" w:space="0" w:color="000000"/>
            </w:tcBorders>
          </w:tcPr>
          <w:p w:rsidR="008A0F55" w:rsidRPr="00A87E9C" w:rsidRDefault="00F901CA" w:rsidP="00F901CA">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No</w:t>
            </w:r>
            <w:r w:rsidR="008A0F55" w:rsidRPr="00A87E9C">
              <w:rPr>
                <w:rFonts w:ascii="Times New Roman" w:hAnsi="Times New Roman"/>
                <w:sz w:val="24"/>
                <w:szCs w:val="24"/>
                <w:lang w:val="en-US"/>
              </w:rPr>
              <w:t>.</w:t>
            </w:r>
          </w:p>
        </w:tc>
        <w:tc>
          <w:tcPr>
            <w:tcW w:w="5118" w:type="dxa"/>
            <w:tcBorders>
              <w:top w:val="single" w:sz="4" w:space="0" w:color="000000"/>
              <w:left w:val="single" w:sz="4" w:space="0" w:color="000000"/>
              <w:bottom w:val="single" w:sz="4" w:space="0" w:color="000000"/>
              <w:right w:val="single" w:sz="4" w:space="0" w:color="000000"/>
            </w:tcBorders>
          </w:tcPr>
          <w:p w:rsidR="008A0F55" w:rsidRPr="00A87E9C" w:rsidRDefault="004B0CD7">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Without this program the Query Assistant cannot connect to a database or execute queries.</w:t>
            </w:r>
          </w:p>
        </w:tc>
      </w:tr>
      <w:tr w:rsidR="008A0F55" w:rsidRPr="00A87E9C">
        <w:tc>
          <w:tcPr>
            <w:tcW w:w="3247" w:type="dxa"/>
            <w:tcBorders>
              <w:top w:val="single" w:sz="4" w:space="0" w:color="000000"/>
              <w:left w:val="single" w:sz="4" w:space="0" w:color="000000"/>
              <w:bottom w:val="single" w:sz="4" w:space="0" w:color="000000"/>
            </w:tcBorders>
          </w:tcPr>
          <w:p w:rsidR="008A0F55" w:rsidRPr="00A87E9C" w:rsidRDefault="008A0F55">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Microsoft Excel</w:t>
            </w:r>
          </w:p>
        </w:tc>
        <w:tc>
          <w:tcPr>
            <w:tcW w:w="1397" w:type="dxa"/>
            <w:tcBorders>
              <w:top w:val="single" w:sz="4" w:space="0" w:color="000000"/>
              <w:left w:val="single" w:sz="4" w:space="0" w:color="000000"/>
              <w:bottom w:val="single" w:sz="4" w:space="0" w:color="000000"/>
            </w:tcBorders>
          </w:tcPr>
          <w:p w:rsidR="008A0F55" w:rsidRPr="00A87E9C" w:rsidRDefault="00F901CA">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Yes</w:t>
            </w:r>
            <w:r w:rsidR="008A0F55" w:rsidRPr="00A87E9C">
              <w:rPr>
                <w:rFonts w:ascii="Times New Roman" w:hAnsi="Times New Roman"/>
                <w:sz w:val="24"/>
                <w:szCs w:val="24"/>
                <w:lang w:val="en-US"/>
              </w:rPr>
              <w:t>.</w:t>
            </w:r>
          </w:p>
        </w:tc>
        <w:tc>
          <w:tcPr>
            <w:tcW w:w="5118" w:type="dxa"/>
            <w:tcBorders>
              <w:top w:val="single" w:sz="4" w:space="0" w:color="000000"/>
              <w:left w:val="single" w:sz="4" w:space="0" w:color="000000"/>
              <w:bottom w:val="single" w:sz="4" w:space="0" w:color="000000"/>
              <w:right w:val="single" w:sz="4" w:space="0" w:color="000000"/>
            </w:tcBorders>
          </w:tcPr>
          <w:p w:rsidR="008A0F55" w:rsidRPr="00A87E9C" w:rsidRDefault="00CF5AD2">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Without this program no Microsoft Excel files can be exported.</w:t>
            </w:r>
          </w:p>
        </w:tc>
      </w:tr>
      <w:tr w:rsidR="008A0F55" w:rsidRPr="00A87E9C">
        <w:tc>
          <w:tcPr>
            <w:tcW w:w="3247" w:type="dxa"/>
            <w:tcBorders>
              <w:top w:val="single" w:sz="4" w:space="0" w:color="000000"/>
              <w:left w:val="single" w:sz="4" w:space="0" w:color="000000"/>
              <w:bottom w:val="single" w:sz="4" w:space="0" w:color="000000"/>
            </w:tcBorders>
          </w:tcPr>
          <w:p w:rsidR="008A0F55" w:rsidRPr="00A87E9C" w:rsidRDefault="008A0F55">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Microsoft Outlook</w:t>
            </w:r>
          </w:p>
        </w:tc>
        <w:tc>
          <w:tcPr>
            <w:tcW w:w="1397" w:type="dxa"/>
            <w:tcBorders>
              <w:top w:val="single" w:sz="4" w:space="0" w:color="000000"/>
              <w:left w:val="single" w:sz="4" w:space="0" w:color="000000"/>
              <w:bottom w:val="single" w:sz="4" w:space="0" w:color="000000"/>
            </w:tcBorders>
          </w:tcPr>
          <w:p w:rsidR="008A0F55" w:rsidRPr="00A87E9C" w:rsidRDefault="00F901CA">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Yes</w:t>
            </w:r>
            <w:r w:rsidR="008A0F55" w:rsidRPr="00A87E9C">
              <w:rPr>
                <w:rFonts w:ascii="Times New Roman" w:hAnsi="Times New Roman"/>
                <w:sz w:val="24"/>
                <w:szCs w:val="24"/>
                <w:lang w:val="en-US"/>
              </w:rPr>
              <w:t>.</w:t>
            </w:r>
          </w:p>
        </w:tc>
        <w:tc>
          <w:tcPr>
            <w:tcW w:w="5118" w:type="dxa"/>
            <w:tcBorders>
              <w:top w:val="single" w:sz="4" w:space="0" w:color="000000"/>
              <w:left w:val="single" w:sz="4" w:space="0" w:color="000000"/>
              <w:bottom w:val="single" w:sz="4" w:space="0" w:color="000000"/>
              <w:right w:val="single" w:sz="4" w:space="0" w:color="000000"/>
            </w:tcBorders>
          </w:tcPr>
          <w:p w:rsidR="008A0F55" w:rsidRPr="00A87E9C" w:rsidRDefault="00CF5AD2">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Without this program the Query Assistant's e-mail function cannot function.</w:t>
            </w:r>
          </w:p>
        </w:tc>
      </w:tr>
    </w:tbl>
    <w:p w:rsidR="008A0F55" w:rsidRPr="00A87E9C" w:rsidRDefault="008A0F55">
      <w:pPr>
        <w:pStyle w:val="Tekstzonderopmaak1"/>
        <w:rPr>
          <w:rFonts w:ascii="Times New Roman" w:hAnsi="Times New Roman"/>
          <w:sz w:val="24"/>
          <w:szCs w:val="24"/>
          <w:lang w:val="en-US"/>
        </w:rPr>
      </w:pPr>
    </w:p>
    <w:p w:rsidR="008A0F55" w:rsidRPr="00A87E9C" w:rsidRDefault="00944FB3">
      <w:pPr>
        <w:pStyle w:val="Tekstzonderopmaak1"/>
        <w:rPr>
          <w:rFonts w:ascii="Times New Roman" w:hAnsi="Times New Roman"/>
          <w:b/>
          <w:sz w:val="24"/>
          <w:szCs w:val="24"/>
          <w:lang w:val="en-US"/>
        </w:rPr>
      </w:pPr>
      <w:r w:rsidRPr="00A87E9C">
        <w:rPr>
          <w:rFonts w:ascii="Times New Roman" w:hAnsi="Times New Roman"/>
          <w:b/>
          <w:sz w:val="24"/>
          <w:szCs w:val="24"/>
          <w:lang w:val="en-US"/>
        </w:rPr>
        <w:t>Logging on</w:t>
      </w:r>
    </w:p>
    <w:p w:rsidR="008A0F55" w:rsidRPr="00A87E9C" w:rsidRDefault="00944FB3" w:rsidP="00944FB3">
      <w:pPr>
        <w:pStyle w:val="Tekstzonderopmaak1"/>
        <w:rPr>
          <w:rFonts w:ascii="Times New Roman" w:hAnsi="Times New Roman"/>
          <w:sz w:val="24"/>
          <w:szCs w:val="24"/>
          <w:lang w:val="en-US"/>
        </w:rPr>
      </w:pPr>
      <w:r w:rsidRPr="00A87E9C">
        <w:rPr>
          <w:rFonts w:ascii="Times New Roman" w:hAnsi="Times New Roman"/>
          <w:sz w:val="24"/>
          <w:szCs w:val="24"/>
          <w:lang w:val="en-US"/>
        </w:rPr>
        <w:t>When logging onto a database which requires a username and/or password, a logon window will appear in which this information should be entered. To see which settings file (this can help to check which database is being logged onto), hold the mouse pointer above the "Logon" button, a label displaying the path of the active settings file will appear.</w:t>
      </w:r>
    </w:p>
    <w:p w:rsidR="00944FB3" w:rsidRPr="00A87E9C" w:rsidRDefault="00944FB3" w:rsidP="00944FB3">
      <w:pPr>
        <w:pStyle w:val="Tekstzonderopmaak1"/>
        <w:rPr>
          <w:rFonts w:ascii="Times New Roman" w:hAnsi="Times New Roman"/>
          <w:b/>
          <w:sz w:val="24"/>
          <w:szCs w:val="24"/>
          <w:lang w:val="en-US"/>
        </w:rPr>
      </w:pPr>
    </w:p>
    <w:p w:rsidR="00944FB3" w:rsidRPr="00A87E9C" w:rsidRDefault="00944FB3">
      <w:pPr>
        <w:pStyle w:val="Tekstzonderopmaak1"/>
        <w:rPr>
          <w:rFonts w:ascii="Times New Roman" w:hAnsi="Times New Roman"/>
          <w:sz w:val="24"/>
          <w:szCs w:val="24"/>
          <w:lang w:val="en-US"/>
        </w:rPr>
      </w:pPr>
      <w:r w:rsidRPr="00A87E9C">
        <w:rPr>
          <w:rFonts w:ascii="Times New Roman" w:hAnsi="Times New Roman"/>
          <w:b/>
          <w:sz w:val="24"/>
          <w:szCs w:val="24"/>
          <w:lang w:val="en-US"/>
        </w:rPr>
        <w:t>Opening queries</w:t>
      </w:r>
    </w:p>
    <w:p w:rsidR="00944FB3" w:rsidRPr="00A87E9C" w:rsidRDefault="00944FB3" w:rsidP="00944FB3">
      <w:pPr>
        <w:pStyle w:val="Tekstzonderopmaak1"/>
        <w:rPr>
          <w:rFonts w:ascii="Times New Roman" w:hAnsi="Times New Roman"/>
          <w:sz w:val="24"/>
          <w:szCs w:val="24"/>
          <w:lang w:val="en-US"/>
        </w:rPr>
      </w:pPr>
      <w:r w:rsidRPr="00A87E9C">
        <w:rPr>
          <w:rFonts w:ascii="Times New Roman" w:hAnsi="Times New Roman"/>
          <w:sz w:val="24"/>
          <w:szCs w:val="24"/>
          <w:lang w:val="en-US"/>
        </w:rPr>
        <w:t>A query can be loaded using the following methods:</w:t>
      </w:r>
    </w:p>
    <w:p w:rsidR="00944FB3" w:rsidRPr="00A87E9C" w:rsidRDefault="00944FB3" w:rsidP="00944FB3">
      <w:pPr>
        <w:pStyle w:val="Tekstzonderopmaak1"/>
        <w:numPr>
          <w:ilvl w:val="0"/>
          <w:numId w:val="22"/>
        </w:numPr>
        <w:rPr>
          <w:rFonts w:ascii="Times New Roman" w:hAnsi="Times New Roman"/>
          <w:sz w:val="24"/>
          <w:szCs w:val="24"/>
          <w:lang w:val="en-US"/>
        </w:rPr>
      </w:pPr>
      <w:r w:rsidRPr="00A87E9C">
        <w:rPr>
          <w:rFonts w:ascii="Times New Roman" w:hAnsi="Times New Roman"/>
          <w:sz w:val="24"/>
          <w:szCs w:val="24"/>
          <w:lang w:val="en-US"/>
        </w:rPr>
        <w:t>Clicking on the folder icon and then browsing to the query file.</w:t>
      </w:r>
    </w:p>
    <w:p w:rsidR="00944FB3" w:rsidRPr="00A87E9C" w:rsidRDefault="00944FB3" w:rsidP="00944FB3">
      <w:pPr>
        <w:pStyle w:val="Tekstzonderopmaak1"/>
        <w:numPr>
          <w:ilvl w:val="0"/>
          <w:numId w:val="22"/>
        </w:numPr>
        <w:rPr>
          <w:rFonts w:ascii="Times New Roman" w:hAnsi="Times New Roman"/>
          <w:sz w:val="24"/>
          <w:szCs w:val="24"/>
          <w:lang w:val="en-US"/>
        </w:rPr>
      </w:pPr>
      <w:r w:rsidRPr="00A87E9C">
        <w:rPr>
          <w:rFonts w:ascii="Times New Roman" w:hAnsi="Times New Roman"/>
          <w:sz w:val="24"/>
          <w:szCs w:val="24"/>
          <w:lang w:val="en-US"/>
        </w:rPr>
        <w:t>Dragging the query file's icon and releasing it into the "Query" input box.</w:t>
      </w:r>
    </w:p>
    <w:p w:rsidR="00944FB3" w:rsidRPr="00A87E9C" w:rsidRDefault="00944FB3" w:rsidP="00944FB3">
      <w:pPr>
        <w:pStyle w:val="Tekstzonderopmaak1"/>
        <w:numPr>
          <w:ilvl w:val="0"/>
          <w:numId w:val="22"/>
        </w:numPr>
        <w:rPr>
          <w:rFonts w:ascii="Times New Roman" w:hAnsi="Times New Roman"/>
          <w:sz w:val="24"/>
          <w:szCs w:val="24"/>
          <w:lang w:val="en-US"/>
        </w:rPr>
      </w:pPr>
      <w:r w:rsidRPr="00A87E9C">
        <w:rPr>
          <w:rFonts w:ascii="Times New Roman" w:hAnsi="Times New Roman"/>
          <w:sz w:val="24"/>
          <w:szCs w:val="24"/>
          <w:lang w:val="en-US"/>
        </w:rPr>
        <w:t>Dragging the query file's icon onto the Query Assistant's icon and releasing it. The program will be started and the query will load automatically.</w:t>
      </w:r>
    </w:p>
    <w:p w:rsidR="00944FB3" w:rsidRPr="00A87E9C" w:rsidRDefault="00944FB3" w:rsidP="00944FB3">
      <w:pPr>
        <w:pStyle w:val="Tekstzonderopmaak1"/>
        <w:numPr>
          <w:ilvl w:val="0"/>
          <w:numId w:val="22"/>
        </w:numPr>
        <w:rPr>
          <w:rFonts w:ascii="Times New Roman" w:hAnsi="Times New Roman"/>
          <w:sz w:val="24"/>
          <w:szCs w:val="24"/>
          <w:lang w:val="en-US"/>
        </w:rPr>
      </w:pPr>
      <w:r w:rsidRPr="00A87E9C">
        <w:rPr>
          <w:rFonts w:ascii="Times New Roman" w:hAnsi="Times New Roman"/>
          <w:sz w:val="24"/>
          <w:szCs w:val="24"/>
          <w:lang w:val="en-US"/>
        </w:rPr>
        <w:t>Entering a path in the "Query" input box and then loading the query by clicking the disk icon.</w:t>
      </w:r>
    </w:p>
    <w:p w:rsidR="00944FB3" w:rsidRPr="00A87E9C" w:rsidRDefault="00944FB3" w:rsidP="00944FB3">
      <w:pPr>
        <w:pStyle w:val="Tekstzonderopmaak1"/>
        <w:numPr>
          <w:ilvl w:val="0"/>
          <w:numId w:val="22"/>
        </w:numPr>
        <w:rPr>
          <w:rFonts w:ascii="Times New Roman" w:hAnsi="Times New Roman"/>
          <w:b/>
          <w:sz w:val="24"/>
          <w:szCs w:val="24"/>
          <w:lang w:val="en-US"/>
        </w:rPr>
      </w:pPr>
      <w:r w:rsidRPr="00A87E9C">
        <w:rPr>
          <w:rFonts w:ascii="Times New Roman" w:hAnsi="Times New Roman"/>
          <w:sz w:val="24"/>
          <w:szCs w:val="24"/>
          <w:lang w:val="en-US"/>
        </w:rPr>
        <w:t>Specifying the query file's path as a command line argument.</w:t>
      </w:r>
    </w:p>
    <w:p w:rsidR="00944FB3" w:rsidRPr="00A87E9C" w:rsidRDefault="00944FB3" w:rsidP="00944FB3">
      <w:pPr>
        <w:pStyle w:val="Tekstzonderopmaak1"/>
        <w:ind w:left="360"/>
        <w:rPr>
          <w:rFonts w:ascii="Times New Roman" w:hAnsi="Times New Roman"/>
          <w:b/>
          <w:sz w:val="24"/>
          <w:szCs w:val="24"/>
          <w:lang w:val="en-US"/>
        </w:rPr>
      </w:pPr>
    </w:p>
    <w:p w:rsidR="008A0F55" w:rsidRPr="00A87E9C" w:rsidRDefault="00B52967" w:rsidP="00944FB3">
      <w:pPr>
        <w:pStyle w:val="Tekstzonderopmaak1"/>
        <w:rPr>
          <w:rFonts w:ascii="Times New Roman" w:hAnsi="Times New Roman"/>
          <w:b/>
          <w:sz w:val="24"/>
          <w:szCs w:val="24"/>
          <w:lang w:val="en-US"/>
        </w:rPr>
      </w:pPr>
      <w:r w:rsidRPr="00A87E9C">
        <w:rPr>
          <w:rFonts w:ascii="Times New Roman" w:hAnsi="Times New Roman"/>
          <w:b/>
          <w:sz w:val="24"/>
          <w:szCs w:val="24"/>
          <w:lang w:val="en-US"/>
        </w:rPr>
        <w:t>Query files</w:t>
      </w:r>
    </w:p>
    <w:p w:rsidR="00C0390D" w:rsidRPr="00A87E9C" w:rsidRDefault="00B52967" w:rsidP="00B52967">
      <w:pPr>
        <w:pStyle w:val="Tekstzonderopmaak1"/>
        <w:rPr>
          <w:rFonts w:ascii="Times New Roman" w:hAnsi="Times New Roman"/>
          <w:sz w:val="24"/>
          <w:szCs w:val="24"/>
          <w:lang w:val="en-US"/>
        </w:rPr>
      </w:pPr>
      <w:r w:rsidRPr="00A87E9C">
        <w:rPr>
          <w:rFonts w:ascii="Times New Roman" w:hAnsi="Times New Roman"/>
          <w:sz w:val="24"/>
          <w:szCs w:val="24"/>
          <w:lang w:val="en-US"/>
        </w:rPr>
        <w:t>A query file is a text file</w:t>
      </w:r>
      <w:r w:rsidR="00E0296B" w:rsidRPr="00A87E9C">
        <w:rPr>
          <w:rFonts w:ascii="Times New Roman" w:hAnsi="Times New Roman"/>
          <w:sz w:val="24"/>
          <w:szCs w:val="24"/>
          <w:lang w:val="en-US"/>
        </w:rPr>
        <w:t xml:space="preserve"> (with the "</w:t>
      </w:r>
      <w:r w:rsidR="00782ACB" w:rsidRPr="00A87E9C">
        <w:rPr>
          <w:rFonts w:ascii="Times New Roman" w:hAnsi="Times New Roman"/>
          <w:sz w:val="24"/>
          <w:szCs w:val="24"/>
          <w:lang w:val="en-US"/>
        </w:rPr>
        <w:t>.qa</w:t>
      </w:r>
      <w:r w:rsidR="00E0296B" w:rsidRPr="00A87E9C">
        <w:rPr>
          <w:rFonts w:ascii="Times New Roman" w:hAnsi="Times New Roman"/>
          <w:sz w:val="24"/>
          <w:szCs w:val="24"/>
          <w:lang w:val="en-US"/>
        </w:rPr>
        <w:t>" extension)</w:t>
      </w:r>
      <w:r w:rsidRPr="00A87E9C">
        <w:rPr>
          <w:rFonts w:ascii="Times New Roman" w:hAnsi="Times New Roman"/>
          <w:sz w:val="24"/>
          <w:szCs w:val="24"/>
          <w:lang w:val="en-US"/>
        </w:rPr>
        <w:t xml:space="preserve"> containing SQL code. This code can contain parameter definitions which can be added by the user. These definitions are processed by the Query </w:t>
      </w:r>
      <w:r w:rsidR="00245A76" w:rsidRPr="00A87E9C">
        <w:rPr>
          <w:rFonts w:ascii="Times New Roman" w:hAnsi="Times New Roman"/>
          <w:sz w:val="24"/>
          <w:szCs w:val="24"/>
          <w:lang w:val="en-US"/>
        </w:rPr>
        <w:t>Assistant</w:t>
      </w:r>
      <w:r w:rsidRPr="00A87E9C">
        <w:rPr>
          <w:rFonts w:ascii="Times New Roman" w:hAnsi="Times New Roman"/>
          <w:sz w:val="24"/>
          <w:szCs w:val="24"/>
          <w:lang w:val="en-US"/>
        </w:rPr>
        <w:t xml:space="preserve"> when opening a query and specify if and what kind of input boxes should be displayed be the program. The parameter definitions are replaced by the user's input when the query is executed. This allows to user to influence the query. These parameter definitions can be appear at any desired position in the code.</w:t>
      </w:r>
    </w:p>
    <w:p w:rsidR="00B52967" w:rsidRPr="00A87E9C" w:rsidRDefault="00B52967" w:rsidP="00B52967">
      <w:pPr>
        <w:pStyle w:val="Tekstzonderopmaak1"/>
        <w:rPr>
          <w:rFonts w:ascii="Times New Roman" w:hAnsi="Times New Roman"/>
          <w:sz w:val="24"/>
          <w:szCs w:val="24"/>
          <w:lang w:val="en-US"/>
        </w:rPr>
      </w:pPr>
    </w:p>
    <w:p w:rsidR="00B52967" w:rsidRPr="00A87E9C" w:rsidRDefault="00B52967">
      <w:pPr>
        <w:pStyle w:val="Tekstzonderopmaak1"/>
        <w:rPr>
          <w:rFonts w:ascii="Times New Roman" w:hAnsi="Times New Roman"/>
          <w:sz w:val="24"/>
          <w:szCs w:val="24"/>
          <w:lang w:val="en-US"/>
        </w:rPr>
      </w:pPr>
      <w:r w:rsidRPr="00A87E9C">
        <w:rPr>
          <w:rFonts w:ascii="Times New Roman" w:hAnsi="Times New Roman"/>
          <w:sz w:val="24"/>
          <w:szCs w:val="24"/>
          <w:lang w:val="en-US"/>
        </w:rPr>
        <w:t>Parameter definitions can be made up out of the following characters:</w:t>
      </w:r>
    </w:p>
    <w:tbl>
      <w:tblPr>
        <w:tblW w:w="0" w:type="auto"/>
        <w:tblInd w:w="-10" w:type="dxa"/>
        <w:tblLayout w:type="fixed"/>
        <w:tblLook w:val="0000"/>
      </w:tblPr>
      <w:tblGrid>
        <w:gridCol w:w="1819"/>
        <w:gridCol w:w="1843"/>
        <w:gridCol w:w="5245"/>
      </w:tblGrid>
      <w:tr w:rsidR="00C0390D" w:rsidRPr="00A87E9C" w:rsidTr="00B52967">
        <w:tc>
          <w:tcPr>
            <w:tcW w:w="1819" w:type="dxa"/>
            <w:tcBorders>
              <w:top w:val="single" w:sz="4" w:space="0" w:color="000000"/>
              <w:left w:val="single" w:sz="4" w:space="0" w:color="000000"/>
              <w:bottom w:val="single" w:sz="4" w:space="0" w:color="000000"/>
            </w:tcBorders>
          </w:tcPr>
          <w:p w:rsidR="00C0390D" w:rsidRPr="00A87E9C" w:rsidRDefault="00B52967" w:rsidP="00B863DA">
            <w:pPr>
              <w:pStyle w:val="Tekstzonderopmaak1"/>
              <w:tabs>
                <w:tab w:val="clear" w:pos="340"/>
              </w:tabs>
              <w:snapToGrid w:val="0"/>
              <w:rPr>
                <w:rFonts w:ascii="Times New Roman" w:hAnsi="Times New Roman"/>
                <w:b/>
                <w:sz w:val="24"/>
                <w:szCs w:val="24"/>
                <w:lang w:val="en-US"/>
              </w:rPr>
            </w:pPr>
            <w:r w:rsidRPr="00A87E9C">
              <w:rPr>
                <w:rFonts w:ascii="Times New Roman" w:hAnsi="Times New Roman"/>
                <w:b/>
                <w:sz w:val="24"/>
                <w:szCs w:val="24"/>
                <w:lang w:val="en-US"/>
              </w:rPr>
              <w:t>Characters</w:t>
            </w:r>
            <w:r w:rsidR="00C0390D" w:rsidRPr="00A87E9C">
              <w:rPr>
                <w:rFonts w:ascii="Times New Roman" w:hAnsi="Times New Roman"/>
                <w:b/>
                <w:sz w:val="24"/>
                <w:szCs w:val="24"/>
                <w:lang w:val="en-US"/>
              </w:rPr>
              <w:t>(s):</w:t>
            </w:r>
          </w:p>
        </w:tc>
        <w:tc>
          <w:tcPr>
            <w:tcW w:w="1843" w:type="dxa"/>
            <w:tcBorders>
              <w:top w:val="single" w:sz="4" w:space="0" w:color="000000"/>
              <w:left w:val="single" w:sz="4" w:space="0" w:color="000000"/>
              <w:bottom w:val="single" w:sz="4" w:space="0" w:color="000000"/>
            </w:tcBorders>
          </w:tcPr>
          <w:p w:rsidR="00C0390D" w:rsidRPr="00A87E9C" w:rsidRDefault="00C0390D" w:rsidP="00B52967">
            <w:pPr>
              <w:pStyle w:val="Tekstzonderopmaak1"/>
              <w:tabs>
                <w:tab w:val="clear" w:pos="340"/>
              </w:tabs>
              <w:snapToGrid w:val="0"/>
              <w:rPr>
                <w:rFonts w:ascii="Times New Roman" w:hAnsi="Times New Roman"/>
                <w:b/>
                <w:sz w:val="24"/>
                <w:szCs w:val="24"/>
                <w:lang w:val="en-US"/>
              </w:rPr>
            </w:pPr>
            <w:r w:rsidRPr="00A87E9C">
              <w:rPr>
                <w:rFonts w:ascii="Times New Roman" w:hAnsi="Times New Roman"/>
                <w:b/>
                <w:sz w:val="24"/>
                <w:szCs w:val="24"/>
                <w:lang w:val="en-US"/>
              </w:rPr>
              <w:t>Nam</w:t>
            </w:r>
            <w:r w:rsidR="00B52967" w:rsidRPr="00A87E9C">
              <w:rPr>
                <w:rFonts w:ascii="Times New Roman" w:hAnsi="Times New Roman"/>
                <w:b/>
                <w:sz w:val="24"/>
                <w:szCs w:val="24"/>
                <w:lang w:val="en-US"/>
              </w:rPr>
              <w:t>e</w:t>
            </w:r>
            <w:r w:rsidRPr="00A87E9C">
              <w:rPr>
                <w:rFonts w:ascii="Times New Roman" w:hAnsi="Times New Roman"/>
                <w:b/>
                <w:sz w:val="24"/>
                <w:szCs w:val="24"/>
                <w:lang w:val="en-US"/>
              </w:rPr>
              <w:t>:</w:t>
            </w:r>
          </w:p>
        </w:tc>
        <w:tc>
          <w:tcPr>
            <w:tcW w:w="5245" w:type="dxa"/>
            <w:tcBorders>
              <w:top w:val="single" w:sz="4" w:space="0" w:color="000000"/>
              <w:left w:val="single" w:sz="4" w:space="0" w:color="000000"/>
              <w:bottom w:val="single" w:sz="4" w:space="0" w:color="000000"/>
              <w:right w:val="single" w:sz="4" w:space="0" w:color="000000"/>
            </w:tcBorders>
          </w:tcPr>
          <w:p w:rsidR="00C0390D" w:rsidRPr="00A87E9C" w:rsidRDefault="00B52967" w:rsidP="00B863DA">
            <w:pPr>
              <w:pStyle w:val="Tekstzonderopmaak1"/>
              <w:tabs>
                <w:tab w:val="clear" w:pos="340"/>
              </w:tabs>
              <w:snapToGrid w:val="0"/>
              <w:rPr>
                <w:rFonts w:ascii="Times New Roman" w:hAnsi="Times New Roman"/>
                <w:b/>
                <w:sz w:val="24"/>
                <w:szCs w:val="24"/>
                <w:lang w:val="en-US"/>
              </w:rPr>
            </w:pPr>
            <w:r w:rsidRPr="00A87E9C">
              <w:rPr>
                <w:rFonts w:ascii="Times New Roman" w:hAnsi="Times New Roman"/>
                <w:b/>
                <w:sz w:val="24"/>
                <w:szCs w:val="24"/>
                <w:lang w:val="en-US"/>
              </w:rPr>
              <w:t>Function</w:t>
            </w:r>
            <w:r w:rsidR="00C0390D" w:rsidRPr="00A87E9C">
              <w:rPr>
                <w:rFonts w:ascii="Times New Roman" w:hAnsi="Times New Roman"/>
                <w:b/>
                <w:sz w:val="24"/>
                <w:szCs w:val="24"/>
                <w:lang w:val="en-US"/>
              </w:rPr>
              <w:t>:</w:t>
            </w:r>
          </w:p>
        </w:tc>
      </w:tr>
      <w:tr w:rsidR="00C0390D" w:rsidRPr="00A87E9C" w:rsidTr="00B52967">
        <w:tc>
          <w:tcPr>
            <w:tcW w:w="1819" w:type="dxa"/>
            <w:tcBorders>
              <w:top w:val="single" w:sz="4" w:space="0" w:color="000000"/>
              <w:left w:val="single" w:sz="4" w:space="0" w:color="000000"/>
              <w:bottom w:val="single" w:sz="4" w:space="0" w:color="000000"/>
            </w:tcBorders>
          </w:tcPr>
          <w:p w:rsidR="00C0390D" w:rsidRPr="00A87E9C" w:rsidRDefault="00C0390D" w:rsidP="00B863DA">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w:t>
            </w:r>
          </w:p>
        </w:tc>
        <w:tc>
          <w:tcPr>
            <w:tcW w:w="1843" w:type="dxa"/>
            <w:tcBorders>
              <w:top w:val="single" w:sz="4" w:space="0" w:color="000000"/>
              <w:left w:val="single" w:sz="4" w:space="0" w:color="000000"/>
              <w:bottom w:val="single" w:sz="4" w:space="0" w:color="000000"/>
            </w:tcBorders>
          </w:tcPr>
          <w:p w:rsidR="00C0390D" w:rsidRPr="00A87E9C" w:rsidRDefault="00C0390D" w:rsidP="00B52967">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 xml:space="preserve">Dollar </w:t>
            </w:r>
            <w:r w:rsidR="00B52967" w:rsidRPr="00A87E9C">
              <w:rPr>
                <w:rFonts w:ascii="Times New Roman" w:hAnsi="Times New Roman"/>
                <w:sz w:val="24"/>
                <w:szCs w:val="24"/>
                <w:lang w:val="en-US"/>
              </w:rPr>
              <w:t>sign</w:t>
            </w:r>
            <w:r w:rsidRPr="00A87E9C">
              <w:rPr>
                <w:rFonts w:ascii="Times New Roman" w:hAnsi="Times New Roman"/>
                <w:sz w:val="24"/>
                <w:szCs w:val="24"/>
                <w:lang w:val="en-US"/>
              </w:rPr>
              <w:t>(s)</w:t>
            </w:r>
          </w:p>
        </w:tc>
        <w:tc>
          <w:tcPr>
            <w:tcW w:w="5245" w:type="dxa"/>
            <w:tcBorders>
              <w:top w:val="single" w:sz="4" w:space="0" w:color="000000"/>
              <w:left w:val="single" w:sz="4" w:space="0" w:color="000000"/>
              <w:bottom w:val="single" w:sz="4" w:space="0" w:color="000000"/>
              <w:right w:val="single" w:sz="4" w:space="0" w:color="000000"/>
            </w:tcBorders>
          </w:tcPr>
          <w:p w:rsidR="00C0390D" w:rsidRPr="00A87E9C" w:rsidRDefault="00B52967" w:rsidP="0035023F">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Indicates a parameter definition's start and end.</w:t>
            </w:r>
          </w:p>
        </w:tc>
      </w:tr>
      <w:tr w:rsidR="00C0390D" w:rsidRPr="00A87E9C" w:rsidTr="00B52967">
        <w:tc>
          <w:tcPr>
            <w:tcW w:w="1819" w:type="dxa"/>
            <w:tcBorders>
              <w:top w:val="single" w:sz="4" w:space="0" w:color="000000"/>
              <w:left w:val="single" w:sz="4" w:space="0" w:color="000000"/>
              <w:bottom w:val="single" w:sz="4" w:space="0" w:color="000000"/>
            </w:tcBorders>
          </w:tcPr>
          <w:p w:rsidR="00C0390D" w:rsidRPr="00A87E9C" w:rsidRDefault="00C0390D" w:rsidP="00B863DA">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w:t>
            </w:r>
          </w:p>
        </w:tc>
        <w:tc>
          <w:tcPr>
            <w:tcW w:w="1843" w:type="dxa"/>
            <w:tcBorders>
              <w:top w:val="single" w:sz="4" w:space="0" w:color="000000"/>
              <w:left w:val="single" w:sz="4" w:space="0" w:color="000000"/>
              <w:bottom w:val="single" w:sz="4" w:space="0" w:color="000000"/>
            </w:tcBorders>
          </w:tcPr>
          <w:p w:rsidR="00C0390D" w:rsidRPr="00A87E9C" w:rsidRDefault="00B52967" w:rsidP="00B863DA">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Colon</w:t>
            </w:r>
          </w:p>
        </w:tc>
        <w:tc>
          <w:tcPr>
            <w:tcW w:w="5245" w:type="dxa"/>
            <w:tcBorders>
              <w:top w:val="single" w:sz="4" w:space="0" w:color="000000"/>
              <w:left w:val="single" w:sz="4" w:space="0" w:color="000000"/>
              <w:bottom w:val="single" w:sz="4" w:space="0" w:color="000000"/>
              <w:right w:val="single" w:sz="4" w:space="0" w:color="000000"/>
            </w:tcBorders>
          </w:tcPr>
          <w:p w:rsidR="00C0390D" w:rsidRPr="00A87E9C" w:rsidRDefault="00B52967" w:rsidP="00B863DA">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Delimits the parameter definition's elements.</w:t>
            </w:r>
          </w:p>
        </w:tc>
      </w:tr>
    </w:tbl>
    <w:p w:rsidR="00C0390D" w:rsidRPr="00A87E9C" w:rsidRDefault="00327299">
      <w:pPr>
        <w:pStyle w:val="Tekstzonderopmaak1"/>
        <w:rPr>
          <w:rFonts w:ascii="Times New Roman" w:hAnsi="Times New Roman"/>
          <w:sz w:val="24"/>
          <w:szCs w:val="24"/>
          <w:lang w:val="en-US"/>
        </w:rPr>
      </w:pPr>
      <w:r w:rsidRPr="00A87E9C">
        <w:rPr>
          <w:rFonts w:ascii="Times New Roman" w:hAnsi="Times New Roman"/>
          <w:sz w:val="24"/>
          <w:szCs w:val="24"/>
          <w:lang w:val="en-US"/>
        </w:rPr>
        <w:lastRenderedPageBreak/>
        <w:t>Th</w:t>
      </w:r>
      <w:r w:rsidR="006B096A" w:rsidRPr="00A87E9C">
        <w:rPr>
          <w:rFonts w:ascii="Times New Roman" w:hAnsi="Times New Roman"/>
          <w:sz w:val="24"/>
          <w:szCs w:val="24"/>
          <w:lang w:val="en-US"/>
        </w:rPr>
        <w:t>e parameter</w:t>
      </w:r>
      <w:r w:rsidRPr="00A87E9C">
        <w:rPr>
          <w:rFonts w:ascii="Times New Roman" w:hAnsi="Times New Roman"/>
          <w:sz w:val="24"/>
          <w:szCs w:val="24"/>
          <w:lang w:val="en-US"/>
        </w:rPr>
        <w:t xml:space="preserve"> </w:t>
      </w:r>
      <w:r w:rsidR="006B096A" w:rsidRPr="00A87E9C">
        <w:rPr>
          <w:rFonts w:ascii="Times New Roman" w:hAnsi="Times New Roman"/>
          <w:sz w:val="24"/>
          <w:szCs w:val="24"/>
          <w:lang w:val="en-US"/>
        </w:rPr>
        <w:t>definiti</w:t>
      </w:r>
      <w:r w:rsidRPr="00A87E9C">
        <w:rPr>
          <w:rFonts w:ascii="Times New Roman" w:hAnsi="Times New Roman"/>
          <w:sz w:val="24"/>
          <w:szCs w:val="24"/>
          <w:lang w:val="en-US"/>
        </w:rPr>
        <w:t>on's elements</w:t>
      </w:r>
      <w:r w:rsidR="006B096A" w:rsidRPr="00A87E9C">
        <w:rPr>
          <w:rFonts w:ascii="Times New Roman" w:hAnsi="Times New Roman"/>
          <w:sz w:val="24"/>
          <w:szCs w:val="24"/>
          <w:lang w:val="en-US"/>
        </w:rPr>
        <w:t>:</w:t>
      </w:r>
    </w:p>
    <w:tbl>
      <w:tblPr>
        <w:tblW w:w="8907" w:type="dxa"/>
        <w:tblInd w:w="-10" w:type="dxa"/>
        <w:tblLayout w:type="fixed"/>
        <w:tblLook w:val="0000"/>
      </w:tblPr>
      <w:tblGrid>
        <w:gridCol w:w="1961"/>
        <w:gridCol w:w="1418"/>
        <w:gridCol w:w="5528"/>
      </w:tblGrid>
      <w:tr w:rsidR="00C029A0" w:rsidRPr="00A87E9C" w:rsidTr="00A961A5">
        <w:tc>
          <w:tcPr>
            <w:tcW w:w="1961" w:type="dxa"/>
            <w:tcBorders>
              <w:top w:val="single" w:sz="4" w:space="0" w:color="000000"/>
              <w:left w:val="single" w:sz="4" w:space="0" w:color="000000"/>
              <w:bottom w:val="single" w:sz="4" w:space="0" w:color="000000"/>
            </w:tcBorders>
          </w:tcPr>
          <w:p w:rsidR="00C029A0" w:rsidRPr="00A87E9C" w:rsidRDefault="00327299" w:rsidP="00327299">
            <w:pPr>
              <w:pStyle w:val="Tekstzonderopmaak1"/>
              <w:snapToGrid w:val="0"/>
              <w:rPr>
                <w:rFonts w:ascii="Times New Roman" w:hAnsi="Times New Roman"/>
                <w:b/>
                <w:sz w:val="24"/>
                <w:szCs w:val="24"/>
                <w:lang w:val="en-US"/>
              </w:rPr>
            </w:pPr>
            <w:r w:rsidRPr="00A87E9C">
              <w:rPr>
                <w:rFonts w:ascii="Times New Roman" w:hAnsi="Times New Roman"/>
                <w:b/>
                <w:sz w:val="24"/>
                <w:szCs w:val="24"/>
                <w:lang w:val="en-US"/>
              </w:rPr>
              <w:t>Elements</w:t>
            </w:r>
            <w:r w:rsidR="00C029A0" w:rsidRPr="00A87E9C">
              <w:rPr>
                <w:rFonts w:ascii="Times New Roman" w:hAnsi="Times New Roman"/>
                <w:b/>
                <w:sz w:val="24"/>
                <w:szCs w:val="24"/>
                <w:lang w:val="en-US"/>
              </w:rPr>
              <w:t>:</w:t>
            </w:r>
          </w:p>
        </w:tc>
        <w:tc>
          <w:tcPr>
            <w:tcW w:w="1418" w:type="dxa"/>
            <w:tcBorders>
              <w:top w:val="single" w:sz="4" w:space="0" w:color="000000"/>
              <w:left w:val="single" w:sz="4" w:space="0" w:color="000000"/>
              <w:bottom w:val="single" w:sz="4" w:space="0" w:color="000000"/>
            </w:tcBorders>
          </w:tcPr>
          <w:p w:rsidR="00C029A0" w:rsidRPr="00A87E9C" w:rsidRDefault="00327299" w:rsidP="00327299">
            <w:pPr>
              <w:pStyle w:val="Tekstzonderopmaak1"/>
              <w:snapToGrid w:val="0"/>
              <w:rPr>
                <w:rFonts w:ascii="Times New Roman" w:hAnsi="Times New Roman"/>
                <w:b/>
                <w:sz w:val="24"/>
                <w:szCs w:val="24"/>
                <w:lang w:val="en-US"/>
              </w:rPr>
            </w:pPr>
            <w:r w:rsidRPr="00A87E9C">
              <w:rPr>
                <w:rFonts w:ascii="Times New Roman" w:hAnsi="Times New Roman"/>
                <w:b/>
                <w:sz w:val="24"/>
                <w:szCs w:val="24"/>
                <w:lang w:val="en-US"/>
              </w:rPr>
              <w:t>Optiona</w:t>
            </w:r>
            <w:r w:rsidR="00C029A0" w:rsidRPr="00A87E9C">
              <w:rPr>
                <w:rFonts w:ascii="Times New Roman" w:hAnsi="Times New Roman"/>
                <w:b/>
                <w:sz w:val="24"/>
                <w:szCs w:val="24"/>
                <w:lang w:val="en-US"/>
              </w:rPr>
              <w:t>l:</w:t>
            </w:r>
          </w:p>
        </w:tc>
        <w:tc>
          <w:tcPr>
            <w:tcW w:w="5528" w:type="dxa"/>
            <w:tcBorders>
              <w:top w:val="single" w:sz="4" w:space="0" w:color="000000"/>
              <w:left w:val="single" w:sz="4" w:space="0" w:color="000000"/>
              <w:bottom w:val="single" w:sz="4" w:space="0" w:color="000000"/>
              <w:right w:val="single" w:sz="4" w:space="0" w:color="000000"/>
            </w:tcBorders>
          </w:tcPr>
          <w:p w:rsidR="00C029A0" w:rsidRPr="00A87E9C" w:rsidRDefault="00C029A0" w:rsidP="00327299">
            <w:pPr>
              <w:pStyle w:val="Tekstzonderopmaak1"/>
              <w:snapToGrid w:val="0"/>
              <w:rPr>
                <w:rFonts w:ascii="Times New Roman" w:hAnsi="Times New Roman"/>
                <w:b/>
                <w:sz w:val="24"/>
                <w:szCs w:val="24"/>
                <w:lang w:val="en-US"/>
              </w:rPr>
            </w:pPr>
            <w:r w:rsidRPr="00A87E9C">
              <w:rPr>
                <w:rFonts w:ascii="Times New Roman" w:hAnsi="Times New Roman"/>
                <w:b/>
                <w:sz w:val="24"/>
                <w:szCs w:val="24"/>
                <w:lang w:val="en-US"/>
              </w:rPr>
              <w:t>Functi</w:t>
            </w:r>
            <w:r w:rsidR="00327299" w:rsidRPr="00A87E9C">
              <w:rPr>
                <w:rFonts w:ascii="Times New Roman" w:hAnsi="Times New Roman"/>
                <w:b/>
                <w:sz w:val="24"/>
                <w:szCs w:val="24"/>
                <w:lang w:val="en-US"/>
              </w:rPr>
              <w:t>on</w:t>
            </w:r>
            <w:r w:rsidRPr="00A87E9C">
              <w:rPr>
                <w:rFonts w:ascii="Times New Roman" w:hAnsi="Times New Roman"/>
                <w:b/>
                <w:sz w:val="24"/>
                <w:szCs w:val="24"/>
                <w:lang w:val="en-US"/>
              </w:rPr>
              <w:t>:</w:t>
            </w:r>
          </w:p>
        </w:tc>
      </w:tr>
      <w:tr w:rsidR="00C029A0" w:rsidRPr="00A87E9C" w:rsidTr="00A961A5">
        <w:tc>
          <w:tcPr>
            <w:tcW w:w="1961" w:type="dxa"/>
            <w:tcBorders>
              <w:top w:val="single" w:sz="4" w:space="0" w:color="000000"/>
              <w:left w:val="single" w:sz="4" w:space="0" w:color="000000"/>
              <w:bottom w:val="single" w:sz="4" w:space="0" w:color="000000"/>
            </w:tcBorders>
          </w:tcPr>
          <w:p w:rsidR="00C029A0" w:rsidRPr="00A87E9C" w:rsidRDefault="00C029A0" w:rsidP="00327299">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definiti</w:t>
            </w:r>
            <w:r w:rsidR="00327299" w:rsidRPr="00A87E9C">
              <w:rPr>
                <w:rFonts w:ascii="Times New Roman" w:hAnsi="Times New Roman"/>
                <w:sz w:val="24"/>
                <w:szCs w:val="24"/>
                <w:lang w:val="en-US"/>
              </w:rPr>
              <w:t>on's</w:t>
            </w:r>
            <w:r w:rsidRPr="00A87E9C">
              <w:rPr>
                <w:rFonts w:ascii="Times New Roman" w:hAnsi="Times New Roman"/>
                <w:sz w:val="24"/>
                <w:szCs w:val="24"/>
                <w:lang w:val="en-US"/>
              </w:rPr>
              <w:t xml:space="preserve"> </w:t>
            </w:r>
            <w:r w:rsidR="00245A76" w:rsidRPr="00A87E9C">
              <w:rPr>
                <w:rFonts w:ascii="Times New Roman" w:hAnsi="Times New Roman"/>
                <w:sz w:val="24"/>
                <w:szCs w:val="24"/>
                <w:lang w:val="en-US"/>
              </w:rPr>
              <w:t>name</w:t>
            </w:r>
          </w:p>
        </w:tc>
        <w:tc>
          <w:tcPr>
            <w:tcW w:w="1418" w:type="dxa"/>
            <w:tcBorders>
              <w:top w:val="single" w:sz="4" w:space="0" w:color="000000"/>
              <w:left w:val="single" w:sz="4" w:space="0" w:color="000000"/>
              <w:bottom w:val="single" w:sz="4" w:space="0" w:color="000000"/>
            </w:tcBorders>
          </w:tcPr>
          <w:p w:rsidR="00C029A0" w:rsidRPr="00A87E9C" w:rsidRDefault="00327299" w:rsidP="00B863DA">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Yes</w:t>
            </w:r>
            <w:r w:rsidR="00A961A5" w:rsidRPr="00A87E9C">
              <w:rPr>
                <w:rFonts w:ascii="Times New Roman" w:hAnsi="Times New Roman"/>
                <w:sz w:val="24"/>
                <w:szCs w:val="24"/>
                <w:lang w:val="en-US"/>
              </w:rPr>
              <w:t>.</w:t>
            </w:r>
          </w:p>
        </w:tc>
        <w:tc>
          <w:tcPr>
            <w:tcW w:w="5528" w:type="dxa"/>
            <w:tcBorders>
              <w:top w:val="single" w:sz="4" w:space="0" w:color="000000"/>
              <w:left w:val="single" w:sz="4" w:space="0" w:color="000000"/>
              <w:bottom w:val="single" w:sz="4" w:space="0" w:color="000000"/>
              <w:right w:val="single" w:sz="4" w:space="0" w:color="000000"/>
            </w:tcBorders>
          </w:tcPr>
          <w:p w:rsidR="00C029A0" w:rsidRPr="00A87E9C" w:rsidRDefault="00327299" w:rsidP="00B863DA">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Is displayed next to the input box.</w:t>
            </w:r>
          </w:p>
        </w:tc>
      </w:tr>
      <w:tr w:rsidR="00C029A0" w:rsidRPr="00A87E9C" w:rsidTr="00A961A5">
        <w:tc>
          <w:tcPr>
            <w:tcW w:w="1961" w:type="dxa"/>
            <w:tcBorders>
              <w:top w:val="single" w:sz="4" w:space="0" w:color="000000"/>
              <w:left w:val="single" w:sz="4" w:space="0" w:color="000000"/>
              <w:bottom w:val="single" w:sz="4" w:space="0" w:color="000000"/>
            </w:tcBorders>
          </w:tcPr>
          <w:p w:rsidR="00C029A0" w:rsidRPr="00A87E9C" w:rsidRDefault="00327299" w:rsidP="00B863DA">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input mask</w:t>
            </w:r>
          </w:p>
        </w:tc>
        <w:tc>
          <w:tcPr>
            <w:tcW w:w="1418" w:type="dxa"/>
            <w:tcBorders>
              <w:top w:val="single" w:sz="4" w:space="0" w:color="000000"/>
              <w:left w:val="single" w:sz="4" w:space="0" w:color="000000"/>
              <w:bottom w:val="single" w:sz="4" w:space="0" w:color="000000"/>
            </w:tcBorders>
          </w:tcPr>
          <w:p w:rsidR="00C029A0" w:rsidRPr="00A87E9C" w:rsidRDefault="00327299" w:rsidP="00B863DA">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Yes</w:t>
            </w:r>
            <w:r w:rsidR="00A961A5" w:rsidRPr="00A87E9C">
              <w:rPr>
                <w:rFonts w:ascii="Times New Roman" w:hAnsi="Times New Roman"/>
                <w:sz w:val="24"/>
                <w:szCs w:val="24"/>
                <w:lang w:val="en-US"/>
              </w:rPr>
              <w:t>.</w:t>
            </w:r>
          </w:p>
        </w:tc>
        <w:tc>
          <w:tcPr>
            <w:tcW w:w="5528" w:type="dxa"/>
            <w:tcBorders>
              <w:top w:val="single" w:sz="4" w:space="0" w:color="000000"/>
              <w:left w:val="single" w:sz="4" w:space="0" w:color="000000"/>
              <w:bottom w:val="single" w:sz="4" w:space="0" w:color="000000"/>
              <w:right w:val="single" w:sz="4" w:space="0" w:color="000000"/>
            </w:tcBorders>
          </w:tcPr>
          <w:p w:rsidR="00C029A0" w:rsidRPr="00A87E9C" w:rsidRDefault="00327299" w:rsidP="00B863DA">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Specifies the input possible.</w:t>
            </w:r>
          </w:p>
        </w:tc>
      </w:tr>
      <w:tr w:rsidR="00C029A0" w:rsidRPr="00A87E9C" w:rsidTr="00A961A5">
        <w:tc>
          <w:tcPr>
            <w:tcW w:w="1961" w:type="dxa"/>
            <w:tcBorders>
              <w:top w:val="single" w:sz="4" w:space="0" w:color="000000"/>
              <w:left w:val="single" w:sz="4" w:space="0" w:color="000000"/>
              <w:bottom w:val="single" w:sz="4" w:space="0" w:color="000000"/>
            </w:tcBorders>
          </w:tcPr>
          <w:p w:rsidR="00C029A0" w:rsidRPr="00A87E9C" w:rsidRDefault="005805D5" w:rsidP="00B863DA">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fixed input mask</w:t>
            </w:r>
          </w:p>
        </w:tc>
        <w:tc>
          <w:tcPr>
            <w:tcW w:w="1418" w:type="dxa"/>
            <w:tcBorders>
              <w:top w:val="single" w:sz="4" w:space="0" w:color="000000"/>
              <w:left w:val="single" w:sz="4" w:space="0" w:color="000000"/>
              <w:bottom w:val="single" w:sz="4" w:space="0" w:color="000000"/>
            </w:tcBorders>
          </w:tcPr>
          <w:p w:rsidR="00C029A0" w:rsidRPr="00A87E9C" w:rsidRDefault="005805D5" w:rsidP="00B863DA">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Yes.</w:t>
            </w:r>
          </w:p>
        </w:tc>
        <w:tc>
          <w:tcPr>
            <w:tcW w:w="5528" w:type="dxa"/>
            <w:tcBorders>
              <w:top w:val="single" w:sz="4" w:space="0" w:color="000000"/>
              <w:left w:val="single" w:sz="4" w:space="0" w:color="000000"/>
              <w:bottom w:val="single" w:sz="4" w:space="0" w:color="000000"/>
              <w:right w:val="single" w:sz="4" w:space="0" w:color="000000"/>
            </w:tcBorders>
          </w:tcPr>
          <w:p w:rsidR="00C029A0" w:rsidRPr="00A87E9C" w:rsidRDefault="005805D5" w:rsidP="00B863DA">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Specifies the fixed characters in the input.</w:t>
            </w:r>
          </w:p>
        </w:tc>
      </w:tr>
      <w:tr w:rsidR="005805D5" w:rsidRPr="00A87E9C" w:rsidTr="00A961A5">
        <w:tc>
          <w:tcPr>
            <w:tcW w:w="1961" w:type="dxa"/>
            <w:tcBorders>
              <w:top w:val="single" w:sz="4" w:space="0" w:color="000000"/>
              <w:left w:val="single" w:sz="4" w:space="0" w:color="000000"/>
              <w:bottom w:val="single" w:sz="4" w:space="0" w:color="000000"/>
            </w:tcBorders>
          </w:tcPr>
          <w:p w:rsidR="005805D5" w:rsidRPr="00A87E9C" w:rsidRDefault="005805D5" w:rsidP="003D2256">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default value</w:t>
            </w:r>
          </w:p>
        </w:tc>
        <w:tc>
          <w:tcPr>
            <w:tcW w:w="1418" w:type="dxa"/>
            <w:tcBorders>
              <w:top w:val="single" w:sz="4" w:space="0" w:color="000000"/>
              <w:left w:val="single" w:sz="4" w:space="0" w:color="000000"/>
              <w:bottom w:val="single" w:sz="4" w:space="0" w:color="000000"/>
            </w:tcBorders>
          </w:tcPr>
          <w:p w:rsidR="005805D5" w:rsidRPr="00A87E9C" w:rsidRDefault="005805D5" w:rsidP="003D2256">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Yes.</w:t>
            </w:r>
          </w:p>
        </w:tc>
        <w:tc>
          <w:tcPr>
            <w:tcW w:w="5528" w:type="dxa"/>
            <w:tcBorders>
              <w:top w:val="single" w:sz="4" w:space="0" w:color="000000"/>
              <w:left w:val="single" w:sz="4" w:space="0" w:color="000000"/>
              <w:bottom w:val="single" w:sz="4" w:space="0" w:color="000000"/>
              <w:right w:val="single" w:sz="4" w:space="0" w:color="000000"/>
            </w:tcBorders>
          </w:tcPr>
          <w:p w:rsidR="005805D5" w:rsidRPr="00A87E9C" w:rsidRDefault="005805D5" w:rsidP="003D2256">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Specifies the default value.</w:t>
            </w:r>
          </w:p>
        </w:tc>
      </w:tr>
      <w:tr w:rsidR="005805D5" w:rsidRPr="00A87E9C" w:rsidTr="00A961A5">
        <w:tc>
          <w:tcPr>
            <w:tcW w:w="1961" w:type="dxa"/>
            <w:tcBorders>
              <w:top w:val="single" w:sz="4" w:space="0" w:color="000000"/>
              <w:left w:val="single" w:sz="4" w:space="0" w:color="000000"/>
              <w:bottom w:val="single" w:sz="4" w:space="0" w:color="000000"/>
            </w:tcBorders>
          </w:tcPr>
          <w:p w:rsidR="005805D5" w:rsidRPr="00A87E9C" w:rsidRDefault="005805D5" w:rsidP="003D2256">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properties</w:t>
            </w:r>
          </w:p>
        </w:tc>
        <w:tc>
          <w:tcPr>
            <w:tcW w:w="1418" w:type="dxa"/>
            <w:tcBorders>
              <w:top w:val="single" w:sz="4" w:space="0" w:color="000000"/>
              <w:left w:val="single" w:sz="4" w:space="0" w:color="000000"/>
              <w:bottom w:val="single" w:sz="4" w:space="0" w:color="000000"/>
            </w:tcBorders>
          </w:tcPr>
          <w:p w:rsidR="005805D5" w:rsidRPr="00A87E9C" w:rsidRDefault="005805D5" w:rsidP="003D2256">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Yes.</w:t>
            </w:r>
          </w:p>
        </w:tc>
        <w:tc>
          <w:tcPr>
            <w:tcW w:w="5528" w:type="dxa"/>
            <w:tcBorders>
              <w:top w:val="single" w:sz="4" w:space="0" w:color="000000"/>
              <w:left w:val="single" w:sz="4" w:space="0" w:color="000000"/>
              <w:bottom w:val="single" w:sz="4" w:space="0" w:color="000000"/>
              <w:right w:val="single" w:sz="4" w:space="0" w:color="000000"/>
            </w:tcBorders>
          </w:tcPr>
          <w:p w:rsidR="005805D5" w:rsidRPr="00A87E9C" w:rsidRDefault="007F7227" w:rsidP="007F7227">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A string of letters that turn specific parameter properties off.</w:t>
            </w:r>
          </w:p>
        </w:tc>
      </w:tr>
      <w:tr w:rsidR="005805D5" w:rsidRPr="00A87E9C" w:rsidTr="00A961A5">
        <w:tc>
          <w:tcPr>
            <w:tcW w:w="1961" w:type="dxa"/>
            <w:tcBorders>
              <w:top w:val="single" w:sz="4" w:space="0" w:color="000000"/>
              <w:left w:val="single" w:sz="4" w:space="0" w:color="000000"/>
              <w:bottom w:val="single" w:sz="4" w:space="0" w:color="000000"/>
            </w:tcBorders>
          </w:tcPr>
          <w:p w:rsidR="005805D5" w:rsidRPr="00A87E9C" w:rsidRDefault="005805D5" w:rsidP="003D2256">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comments</w:t>
            </w:r>
          </w:p>
        </w:tc>
        <w:tc>
          <w:tcPr>
            <w:tcW w:w="1418" w:type="dxa"/>
            <w:tcBorders>
              <w:top w:val="single" w:sz="4" w:space="0" w:color="000000"/>
              <w:left w:val="single" w:sz="4" w:space="0" w:color="000000"/>
              <w:bottom w:val="single" w:sz="4" w:space="0" w:color="000000"/>
            </w:tcBorders>
          </w:tcPr>
          <w:p w:rsidR="005805D5" w:rsidRPr="00A87E9C" w:rsidRDefault="005805D5" w:rsidP="003D2256">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Yes.</w:t>
            </w:r>
          </w:p>
        </w:tc>
        <w:tc>
          <w:tcPr>
            <w:tcW w:w="5528" w:type="dxa"/>
            <w:tcBorders>
              <w:top w:val="single" w:sz="4" w:space="0" w:color="000000"/>
              <w:left w:val="single" w:sz="4" w:space="0" w:color="000000"/>
              <w:bottom w:val="single" w:sz="4" w:space="0" w:color="000000"/>
              <w:right w:val="single" w:sz="4" w:space="0" w:color="000000"/>
            </w:tcBorders>
          </w:tcPr>
          <w:p w:rsidR="005805D5" w:rsidRPr="00A87E9C" w:rsidRDefault="005805D5" w:rsidP="003D2256">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Specifies an input box' comments.</w:t>
            </w:r>
          </w:p>
        </w:tc>
      </w:tr>
    </w:tbl>
    <w:p w:rsidR="00C0390D" w:rsidRPr="00A87E9C" w:rsidRDefault="00C0390D">
      <w:pPr>
        <w:pStyle w:val="Tekstzonderopmaak1"/>
        <w:rPr>
          <w:rFonts w:ascii="Times New Roman" w:hAnsi="Times New Roman"/>
          <w:sz w:val="24"/>
          <w:szCs w:val="24"/>
          <w:lang w:val="en-US"/>
        </w:rPr>
      </w:pPr>
    </w:p>
    <w:p w:rsidR="00091ADA" w:rsidRPr="00A87E9C" w:rsidRDefault="00091ADA">
      <w:pPr>
        <w:pStyle w:val="Tekstzonderopmaak1"/>
        <w:rPr>
          <w:rFonts w:ascii="Times New Roman" w:hAnsi="Times New Roman"/>
          <w:sz w:val="24"/>
          <w:szCs w:val="24"/>
          <w:lang w:val="en-US"/>
        </w:rPr>
      </w:pPr>
      <w:r w:rsidRPr="00A87E9C">
        <w:rPr>
          <w:rFonts w:ascii="Times New Roman" w:hAnsi="Times New Roman"/>
          <w:sz w:val="24"/>
          <w:szCs w:val="24"/>
          <w:lang w:val="en-US"/>
        </w:rPr>
        <w:t>Input masks can be made up out of the following characters:</w:t>
      </w:r>
    </w:p>
    <w:tbl>
      <w:tblPr>
        <w:tblW w:w="0" w:type="auto"/>
        <w:tblInd w:w="-10" w:type="dxa"/>
        <w:tblLayout w:type="fixed"/>
        <w:tblLook w:val="0000"/>
      </w:tblPr>
      <w:tblGrid>
        <w:gridCol w:w="1394"/>
        <w:gridCol w:w="1413"/>
        <w:gridCol w:w="6100"/>
      </w:tblGrid>
      <w:tr w:rsidR="008A0F55" w:rsidRPr="00A87E9C" w:rsidTr="00091ADA">
        <w:tc>
          <w:tcPr>
            <w:tcW w:w="1394" w:type="dxa"/>
            <w:tcBorders>
              <w:top w:val="single" w:sz="4" w:space="0" w:color="000000"/>
              <w:left w:val="single" w:sz="4" w:space="0" w:color="000000"/>
              <w:bottom w:val="single" w:sz="4" w:space="0" w:color="000000"/>
            </w:tcBorders>
          </w:tcPr>
          <w:p w:rsidR="008A0F55" w:rsidRPr="00A87E9C" w:rsidRDefault="00091ADA">
            <w:pPr>
              <w:pStyle w:val="Tekstzonderopmaak1"/>
              <w:tabs>
                <w:tab w:val="clear" w:pos="340"/>
              </w:tabs>
              <w:snapToGrid w:val="0"/>
              <w:rPr>
                <w:rFonts w:ascii="Times New Roman" w:hAnsi="Times New Roman"/>
                <w:b/>
                <w:sz w:val="24"/>
                <w:szCs w:val="24"/>
                <w:lang w:val="en-US"/>
              </w:rPr>
            </w:pPr>
            <w:r w:rsidRPr="00A87E9C">
              <w:rPr>
                <w:rFonts w:ascii="Times New Roman" w:hAnsi="Times New Roman"/>
                <w:b/>
                <w:sz w:val="24"/>
                <w:szCs w:val="24"/>
                <w:lang w:val="en-US"/>
              </w:rPr>
              <w:t>Character</w:t>
            </w:r>
            <w:r w:rsidR="008A0F55" w:rsidRPr="00A87E9C">
              <w:rPr>
                <w:rFonts w:ascii="Times New Roman" w:hAnsi="Times New Roman"/>
                <w:b/>
                <w:sz w:val="24"/>
                <w:szCs w:val="24"/>
                <w:lang w:val="en-US"/>
              </w:rPr>
              <w:t>:</w:t>
            </w:r>
          </w:p>
        </w:tc>
        <w:tc>
          <w:tcPr>
            <w:tcW w:w="1413" w:type="dxa"/>
            <w:tcBorders>
              <w:top w:val="single" w:sz="4" w:space="0" w:color="000000"/>
              <w:left w:val="single" w:sz="4" w:space="0" w:color="000000"/>
              <w:bottom w:val="single" w:sz="4" w:space="0" w:color="000000"/>
            </w:tcBorders>
          </w:tcPr>
          <w:p w:rsidR="008A0F55" w:rsidRPr="00A87E9C" w:rsidRDefault="008A0F55" w:rsidP="00091ADA">
            <w:pPr>
              <w:pStyle w:val="Tekstzonderopmaak1"/>
              <w:tabs>
                <w:tab w:val="clear" w:pos="340"/>
              </w:tabs>
              <w:snapToGrid w:val="0"/>
              <w:rPr>
                <w:rFonts w:ascii="Times New Roman" w:hAnsi="Times New Roman"/>
                <w:b/>
                <w:sz w:val="24"/>
                <w:szCs w:val="24"/>
                <w:lang w:val="en-US"/>
              </w:rPr>
            </w:pPr>
            <w:r w:rsidRPr="00A87E9C">
              <w:rPr>
                <w:rFonts w:ascii="Times New Roman" w:hAnsi="Times New Roman"/>
                <w:b/>
                <w:sz w:val="24"/>
                <w:szCs w:val="24"/>
                <w:lang w:val="en-US"/>
              </w:rPr>
              <w:t>Nam</w:t>
            </w:r>
            <w:r w:rsidR="00091ADA" w:rsidRPr="00A87E9C">
              <w:rPr>
                <w:rFonts w:ascii="Times New Roman" w:hAnsi="Times New Roman"/>
                <w:b/>
                <w:sz w:val="24"/>
                <w:szCs w:val="24"/>
                <w:lang w:val="en-US"/>
              </w:rPr>
              <w:t>e</w:t>
            </w:r>
            <w:r w:rsidRPr="00A87E9C">
              <w:rPr>
                <w:rFonts w:ascii="Times New Roman" w:hAnsi="Times New Roman"/>
                <w:b/>
                <w:sz w:val="24"/>
                <w:szCs w:val="24"/>
                <w:lang w:val="en-US"/>
              </w:rPr>
              <w:t>:</w:t>
            </w:r>
          </w:p>
        </w:tc>
        <w:tc>
          <w:tcPr>
            <w:tcW w:w="6100" w:type="dxa"/>
            <w:tcBorders>
              <w:top w:val="single" w:sz="4" w:space="0" w:color="000000"/>
              <w:left w:val="single" w:sz="4" w:space="0" w:color="000000"/>
              <w:bottom w:val="single" w:sz="4" w:space="0" w:color="000000"/>
              <w:right w:val="single" w:sz="4" w:space="0" w:color="000000"/>
            </w:tcBorders>
          </w:tcPr>
          <w:p w:rsidR="008A0F55" w:rsidRPr="00A87E9C" w:rsidRDefault="00091ADA">
            <w:pPr>
              <w:pStyle w:val="Tekstzonderopmaak1"/>
              <w:tabs>
                <w:tab w:val="clear" w:pos="340"/>
              </w:tabs>
              <w:snapToGrid w:val="0"/>
              <w:rPr>
                <w:rFonts w:ascii="Times New Roman" w:hAnsi="Times New Roman"/>
                <w:b/>
                <w:sz w:val="24"/>
                <w:szCs w:val="24"/>
                <w:lang w:val="en-US"/>
              </w:rPr>
            </w:pPr>
            <w:r w:rsidRPr="00A87E9C">
              <w:rPr>
                <w:rFonts w:ascii="Times New Roman" w:hAnsi="Times New Roman"/>
                <w:b/>
                <w:sz w:val="24"/>
                <w:szCs w:val="24"/>
                <w:lang w:val="en-US"/>
              </w:rPr>
              <w:t>Possible input</w:t>
            </w:r>
            <w:r w:rsidR="008A0F55" w:rsidRPr="00A87E9C">
              <w:rPr>
                <w:rFonts w:ascii="Times New Roman" w:hAnsi="Times New Roman"/>
                <w:b/>
                <w:sz w:val="24"/>
                <w:szCs w:val="24"/>
                <w:lang w:val="en-US"/>
              </w:rPr>
              <w:t>:</w:t>
            </w:r>
          </w:p>
        </w:tc>
      </w:tr>
      <w:tr w:rsidR="008A0F55" w:rsidRPr="00A87E9C" w:rsidTr="00091ADA">
        <w:tc>
          <w:tcPr>
            <w:tcW w:w="1394" w:type="dxa"/>
            <w:tcBorders>
              <w:top w:val="single" w:sz="4" w:space="0" w:color="000000"/>
              <w:left w:val="single" w:sz="4" w:space="0" w:color="000000"/>
              <w:bottom w:val="single" w:sz="4" w:space="0" w:color="000000"/>
            </w:tcBorders>
          </w:tcPr>
          <w:p w:rsidR="008A0F55" w:rsidRPr="00A87E9C" w:rsidRDefault="008A0F55">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w:t>
            </w:r>
          </w:p>
        </w:tc>
        <w:tc>
          <w:tcPr>
            <w:tcW w:w="1413" w:type="dxa"/>
            <w:tcBorders>
              <w:top w:val="single" w:sz="4" w:space="0" w:color="000000"/>
              <w:left w:val="single" w:sz="4" w:space="0" w:color="000000"/>
              <w:bottom w:val="single" w:sz="4" w:space="0" w:color="000000"/>
            </w:tcBorders>
          </w:tcPr>
          <w:p w:rsidR="008A0F55" w:rsidRPr="00A87E9C" w:rsidRDefault="00091ADA">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Hash</w:t>
            </w:r>
          </w:p>
        </w:tc>
        <w:tc>
          <w:tcPr>
            <w:tcW w:w="6100" w:type="dxa"/>
            <w:tcBorders>
              <w:top w:val="single" w:sz="4" w:space="0" w:color="000000"/>
              <w:left w:val="single" w:sz="4" w:space="0" w:color="000000"/>
              <w:bottom w:val="single" w:sz="4" w:space="0" w:color="000000"/>
              <w:right w:val="single" w:sz="4" w:space="0" w:color="000000"/>
            </w:tcBorders>
          </w:tcPr>
          <w:p w:rsidR="008A0F55" w:rsidRPr="00A87E9C" w:rsidRDefault="00091ADA">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Number</w:t>
            </w:r>
            <w:r w:rsidR="008A0F55" w:rsidRPr="00A87E9C">
              <w:rPr>
                <w:rFonts w:ascii="Times New Roman" w:hAnsi="Times New Roman"/>
                <w:sz w:val="24"/>
                <w:szCs w:val="24"/>
                <w:lang w:val="en-US"/>
              </w:rPr>
              <w:t>s (0-9)</w:t>
            </w:r>
          </w:p>
        </w:tc>
      </w:tr>
      <w:tr w:rsidR="008A0F55" w:rsidRPr="00A87E9C" w:rsidTr="00091ADA">
        <w:tc>
          <w:tcPr>
            <w:tcW w:w="1394" w:type="dxa"/>
            <w:tcBorders>
              <w:top w:val="single" w:sz="4" w:space="0" w:color="000000"/>
              <w:left w:val="single" w:sz="4" w:space="0" w:color="000000"/>
              <w:bottom w:val="single" w:sz="4" w:space="0" w:color="000000"/>
            </w:tcBorders>
          </w:tcPr>
          <w:p w:rsidR="008A0F55" w:rsidRPr="00A87E9C" w:rsidRDefault="008A0F55">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_</w:t>
            </w:r>
          </w:p>
        </w:tc>
        <w:tc>
          <w:tcPr>
            <w:tcW w:w="1413" w:type="dxa"/>
            <w:tcBorders>
              <w:top w:val="single" w:sz="4" w:space="0" w:color="000000"/>
              <w:left w:val="single" w:sz="4" w:space="0" w:color="000000"/>
              <w:bottom w:val="single" w:sz="4" w:space="0" w:color="000000"/>
            </w:tcBorders>
          </w:tcPr>
          <w:p w:rsidR="008A0F55" w:rsidRPr="00A87E9C" w:rsidRDefault="00091ADA">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Underscore</w:t>
            </w:r>
          </w:p>
        </w:tc>
        <w:tc>
          <w:tcPr>
            <w:tcW w:w="6100" w:type="dxa"/>
            <w:tcBorders>
              <w:top w:val="single" w:sz="4" w:space="0" w:color="000000"/>
              <w:left w:val="single" w:sz="4" w:space="0" w:color="000000"/>
              <w:bottom w:val="single" w:sz="4" w:space="0" w:color="000000"/>
              <w:right w:val="single" w:sz="4" w:space="0" w:color="000000"/>
            </w:tcBorders>
          </w:tcPr>
          <w:p w:rsidR="008A0F55" w:rsidRPr="00A87E9C" w:rsidRDefault="00091ADA">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Uppercase letters</w:t>
            </w:r>
            <w:r w:rsidR="008A0F55" w:rsidRPr="00A87E9C">
              <w:rPr>
                <w:rFonts w:ascii="Times New Roman" w:hAnsi="Times New Roman"/>
                <w:sz w:val="24"/>
                <w:szCs w:val="24"/>
                <w:lang w:val="en-US"/>
              </w:rPr>
              <w:t xml:space="preserve"> (A t/m Z)</w:t>
            </w:r>
          </w:p>
        </w:tc>
      </w:tr>
    </w:tbl>
    <w:p w:rsidR="008A0F55" w:rsidRPr="00A87E9C" w:rsidRDefault="008A0F55">
      <w:pPr>
        <w:pStyle w:val="Tekstzonderopmaak1"/>
        <w:rPr>
          <w:rFonts w:ascii="Times New Roman" w:hAnsi="Times New Roman"/>
          <w:sz w:val="24"/>
          <w:szCs w:val="24"/>
          <w:lang w:val="en-US"/>
        </w:rPr>
      </w:pPr>
    </w:p>
    <w:p w:rsidR="00DC5B7A" w:rsidRPr="00A87E9C" w:rsidRDefault="00DC5B7A">
      <w:pPr>
        <w:pStyle w:val="Tekstzonderopmaak1"/>
        <w:rPr>
          <w:rFonts w:ascii="Times New Roman" w:hAnsi="Times New Roman"/>
          <w:sz w:val="24"/>
          <w:szCs w:val="24"/>
          <w:lang w:val="en-US"/>
        </w:rPr>
      </w:pPr>
      <w:r w:rsidRPr="00A87E9C">
        <w:rPr>
          <w:rFonts w:ascii="Times New Roman" w:hAnsi="Times New Roman"/>
          <w:sz w:val="24"/>
          <w:szCs w:val="24"/>
          <w:lang w:val="en-US"/>
        </w:rPr>
        <w:t>The parameters fixed input can be made up out of the following character:</w:t>
      </w:r>
    </w:p>
    <w:tbl>
      <w:tblPr>
        <w:tblW w:w="0" w:type="auto"/>
        <w:tblInd w:w="-10" w:type="dxa"/>
        <w:tblLayout w:type="fixed"/>
        <w:tblLook w:val="0000"/>
      </w:tblPr>
      <w:tblGrid>
        <w:gridCol w:w="1394"/>
        <w:gridCol w:w="1413"/>
        <w:gridCol w:w="6100"/>
      </w:tblGrid>
      <w:tr w:rsidR="00DC5B7A" w:rsidRPr="00A87E9C" w:rsidTr="000E0B62">
        <w:tc>
          <w:tcPr>
            <w:tcW w:w="1394" w:type="dxa"/>
            <w:tcBorders>
              <w:top w:val="single" w:sz="4" w:space="0" w:color="000000"/>
              <w:left w:val="single" w:sz="4" w:space="0" w:color="000000"/>
              <w:bottom w:val="single" w:sz="4" w:space="0" w:color="000000"/>
            </w:tcBorders>
          </w:tcPr>
          <w:p w:rsidR="00DC5B7A" w:rsidRPr="00A87E9C" w:rsidRDefault="00DC5B7A" w:rsidP="000E0B62">
            <w:pPr>
              <w:pStyle w:val="Tekstzonderopmaak1"/>
              <w:tabs>
                <w:tab w:val="clear" w:pos="340"/>
              </w:tabs>
              <w:snapToGrid w:val="0"/>
              <w:rPr>
                <w:rFonts w:ascii="Times New Roman" w:hAnsi="Times New Roman"/>
                <w:b/>
                <w:sz w:val="24"/>
                <w:szCs w:val="24"/>
                <w:lang w:val="en-US"/>
              </w:rPr>
            </w:pPr>
            <w:r w:rsidRPr="00A87E9C">
              <w:rPr>
                <w:rFonts w:ascii="Times New Roman" w:hAnsi="Times New Roman"/>
                <w:b/>
                <w:sz w:val="24"/>
                <w:szCs w:val="24"/>
                <w:lang w:val="en-US"/>
              </w:rPr>
              <w:t>Character:</w:t>
            </w:r>
          </w:p>
        </w:tc>
        <w:tc>
          <w:tcPr>
            <w:tcW w:w="1413" w:type="dxa"/>
            <w:tcBorders>
              <w:top w:val="single" w:sz="4" w:space="0" w:color="000000"/>
              <w:left w:val="single" w:sz="4" w:space="0" w:color="000000"/>
              <w:bottom w:val="single" w:sz="4" w:space="0" w:color="000000"/>
            </w:tcBorders>
          </w:tcPr>
          <w:p w:rsidR="00DC5B7A" w:rsidRPr="00A87E9C" w:rsidRDefault="00DC5B7A" w:rsidP="000E0B62">
            <w:pPr>
              <w:pStyle w:val="Tekstzonderopmaak1"/>
              <w:tabs>
                <w:tab w:val="clear" w:pos="340"/>
              </w:tabs>
              <w:snapToGrid w:val="0"/>
              <w:rPr>
                <w:rFonts w:ascii="Times New Roman" w:hAnsi="Times New Roman"/>
                <w:b/>
                <w:sz w:val="24"/>
                <w:szCs w:val="24"/>
                <w:lang w:val="en-US"/>
              </w:rPr>
            </w:pPr>
            <w:r w:rsidRPr="00A87E9C">
              <w:rPr>
                <w:rFonts w:ascii="Times New Roman" w:hAnsi="Times New Roman"/>
                <w:b/>
                <w:sz w:val="24"/>
                <w:szCs w:val="24"/>
                <w:lang w:val="en-US"/>
              </w:rPr>
              <w:t>Name:</w:t>
            </w:r>
          </w:p>
        </w:tc>
        <w:tc>
          <w:tcPr>
            <w:tcW w:w="6100" w:type="dxa"/>
            <w:tcBorders>
              <w:top w:val="single" w:sz="4" w:space="0" w:color="000000"/>
              <w:left w:val="single" w:sz="4" w:space="0" w:color="000000"/>
              <w:bottom w:val="single" w:sz="4" w:space="0" w:color="000000"/>
              <w:right w:val="single" w:sz="4" w:space="0" w:color="000000"/>
            </w:tcBorders>
          </w:tcPr>
          <w:p w:rsidR="00DC5B7A" w:rsidRPr="00A87E9C" w:rsidRDefault="00603380" w:rsidP="000E0B62">
            <w:pPr>
              <w:pStyle w:val="Tekstzonderopmaak1"/>
              <w:tabs>
                <w:tab w:val="clear" w:pos="340"/>
              </w:tabs>
              <w:snapToGrid w:val="0"/>
              <w:rPr>
                <w:rFonts w:ascii="Times New Roman" w:hAnsi="Times New Roman"/>
                <w:b/>
                <w:sz w:val="24"/>
                <w:szCs w:val="24"/>
                <w:lang w:val="en-US"/>
              </w:rPr>
            </w:pPr>
            <w:r w:rsidRPr="00A87E9C">
              <w:rPr>
                <w:rFonts w:ascii="Times New Roman" w:hAnsi="Times New Roman"/>
                <w:b/>
                <w:sz w:val="24"/>
                <w:szCs w:val="24"/>
                <w:lang w:val="en-US"/>
              </w:rPr>
              <w:t>Function</w:t>
            </w:r>
            <w:r w:rsidR="00DC5B7A" w:rsidRPr="00A87E9C">
              <w:rPr>
                <w:rFonts w:ascii="Times New Roman" w:hAnsi="Times New Roman"/>
                <w:b/>
                <w:sz w:val="24"/>
                <w:szCs w:val="24"/>
                <w:lang w:val="en-US"/>
              </w:rPr>
              <w:t>:</w:t>
            </w:r>
          </w:p>
        </w:tc>
      </w:tr>
      <w:tr w:rsidR="00DC5B7A" w:rsidRPr="00A87E9C" w:rsidTr="000E0B62">
        <w:tc>
          <w:tcPr>
            <w:tcW w:w="1394" w:type="dxa"/>
            <w:tcBorders>
              <w:top w:val="single" w:sz="4" w:space="0" w:color="000000"/>
              <w:left w:val="single" w:sz="4" w:space="0" w:color="000000"/>
              <w:bottom w:val="single" w:sz="4" w:space="0" w:color="000000"/>
            </w:tcBorders>
          </w:tcPr>
          <w:p w:rsidR="00DC5B7A" w:rsidRPr="00A87E9C" w:rsidRDefault="00603380" w:rsidP="000E0B62">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w:t>
            </w:r>
          </w:p>
        </w:tc>
        <w:tc>
          <w:tcPr>
            <w:tcW w:w="1413" w:type="dxa"/>
            <w:tcBorders>
              <w:top w:val="single" w:sz="4" w:space="0" w:color="000000"/>
              <w:left w:val="single" w:sz="4" w:space="0" w:color="000000"/>
              <w:bottom w:val="single" w:sz="4" w:space="0" w:color="000000"/>
            </w:tcBorders>
          </w:tcPr>
          <w:p w:rsidR="00DC5B7A" w:rsidRPr="00A87E9C" w:rsidRDefault="00603380" w:rsidP="000E0B62">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Asterisk</w:t>
            </w:r>
          </w:p>
        </w:tc>
        <w:tc>
          <w:tcPr>
            <w:tcW w:w="6100" w:type="dxa"/>
            <w:tcBorders>
              <w:top w:val="single" w:sz="4" w:space="0" w:color="000000"/>
              <w:left w:val="single" w:sz="4" w:space="0" w:color="000000"/>
              <w:bottom w:val="single" w:sz="4" w:space="0" w:color="000000"/>
              <w:right w:val="single" w:sz="4" w:space="0" w:color="000000"/>
            </w:tcBorders>
          </w:tcPr>
          <w:p w:rsidR="00DC5B7A" w:rsidRPr="00A87E9C" w:rsidRDefault="00603380" w:rsidP="000E0B62">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Any character within the restrictions imposed by the mask character at the corresponding position.</w:t>
            </w:r>
          </w:p>
        </w:tc>
      </w:tr>
      <w:tr w:rsidR="00603380" w:rsidRPr="00A87E9C" w:rsidTr="000E0B62">
        <w:tc>
          <w:tcPr>
            <w:tcW w:w="1394" w:type="dxa"/>
            <w:tcBorders>
              <w:top w:val="single" w:sz="4" w:space="0" w:color="000000"/>
              <w:left w:val="single" w:sz="4" w:space="0" w:color="000000"/>
              <w:bottom w:val="single" w:sz="4" w:space="0" w:color="000000"/>
            </w:tcBorders>
          </w:tcPr>
          <w:p w:rsidR="00603380" w:rsidRPr="00A87E9C" w:rsidRDefault="00603380" w:rsidP="000E0B62">
            <w:pPr>
              <w:pStyle w:val="Tekstzonderopmaak1"/>
              <w:tabs>
                <w:tab w:val="clear" w:pos="340"/>
              </w:tabs>
              <w:snapToGrid w:val="0"/>
              <w:rPr>
                <w:rFonts w:ascii="Times New Roman" w:hAnsi="Times New Roman"/>
                <w:i/>
                <w:sz w:val="24"/>
                <w:szCs w:val="24"/>
                <w:lang w:val="en-US"/>
              </w:rPr>
            </w:pPr>
            <w:r w:rsidRPr="00A87E9C">
              <w:rPr>
                <w:rFonts w:ascii="Times New Roman" w:hAnsi="Times New Roman"/>
                <w:i/>
                <w:sz w:val="24"/>
                <w:szCs w:val="24"/>
                <w:lang w:val="en-US"/>
              </w:rPr>
              <w:t>Any other character.</w:t>
            </w:r>
          </w:p>
        </w:tc>
        <w:tc>
          <w:tcPr>
            <w:tcW w:w="1413" w:type="dxa"/>
            <w:tcBorders>
              <w:top w:val="single" w:sz="4" w:space="0" w:color="000000"/>
              <w:left w:val="single" w:sz="4" w:space="0" w:color="000000"/>
              <w:bottom w:val="single" w:sz="4" w:space="0" w:color="000000"/>
            </w:tcBorders>
          </w:tcPr>
          <w:p w:rsidR="00603380" w:rsidRPr="00A87E9C" w:rsidRDefault="00603380" w:rsidP="000E0B62">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n/a</w:t>
            </w:r>
          </w:p>
        </w:tc>
        <w:tc>
          <w:tcPr>
            <w:tcW w:w="6100" w:type="dxa"/>
            <w:tcBorders>
              <w:top w:val="single" w:sz="4" w:space="0" w:color="000000"/>
              <w:left w:val="single" w:sz="4" w:space="0" w:color="000000"/>
              <w:bottom w:val="single" w:sz="4" w:space="0" w:color="000000"/>
              <w:right w:val="single" w:sz="4" w:space="0" w:color="000000"/>
            </w:tcBorders>
          </w:tcPr>
          <w:p w:rsidR="00603380" w:rsidRPr="00A87E9C" w:rsidRDefault="00603380" w:rsidP="000E0B62">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These characters form a fixed part of the parameter's input and cannot be modified by the user.</w:t>
            </w:r>
          </w:p>
        </w:tc>
      </w:tr>
    </w:tbl>
    <w:p w:rsidR="00DC5B7A" w:rsidRPr="00A87E9C" w:rsidRDefault="00DC5B7A">
      <w:pPr>
        <w:pStyle w:val="Tekstzonderopmaak1"/>
        <w:rPr>
          <w:rFonts w:ascii="Times New Roman" w:hAnsi="Times New Roman"/>
          <w:sz w:val="24"/>
          <w:szCs w:val="24"/>
          <w:lang w:val="en-US"/>
        </w:rPr>
      </w:pPr>
    </w:p>
    <w:p w:rsidR="005805D5" w:rsidRPr="00A87E9C" w:rsidRDefault="007F7227">
      <w:pPr>
        <w:pStyle w:val="Tekstzonderopmaak1"/>
        <w:rPr>
          <w:rFonts w:ascii="Times New Roman" w:hAnsi="Times New Roman"/>
          <w:sz w:val="24"/>
          <w:szCs w:val="24"/>
          <w:lang w:val="en-US"/>
        </w:rPr>
      </w:pPr>
      <w:r w:rsidRPr="00A87E9C">
        <w:rPr>
          <w:rFonts w:ascii="Times New Roman" w:hAnsi="Times New Roman"/>
          <w:sz w:val="24"/>
          <w:szCs w:val="24"/>
          <w:lang w:val="en-US"/>
        </w:rPr>
        <w:t>The following parameter properties can be turned off by adding the following letters to the property string:</w:t>
      </w:r>
    </w:p>
    <w:tbl>
      <w:tblPr>
        <w:tblW w:w="0" w:type="auto"/>
        <w:tblInd w:w="-10" w:type="dxa"/>
        <w:tblLayout w:type="fixed"/>
        <w:tblLook w:val="0000"/>
      </w:tblPr>
      <w:tblGrid>
        <w:gridCol w:w="2812"/>
        <w:gridCol w:w="1134"/>
      </w:tblGrid>
      <w:tr w:rsidR="007F7227" w:rsidRPr="00A87E9C" w:rsidTr="007F7227">
        <w:tc>
          <w:tcPr>
            <w:tcW w:w="2812" w:type="dxa"/>
            <w:tcBorders>
              <w:top w:val="single" w:sz="4" w:space="0" w:color="000000"/>
              <w:left w:val="single" w:sz="4" w:space="0" w:color="000000"/>
              <w:bottom w:val="single" w:sz="4" w:space="0" w:color="000000"/>
            </w:tcBorders>
          </w:tcPr>
          <w:p w:rsidR="007F7227" w:rsidRPr="00A87E9C" w:rsidRDefault="007F7227" w:rsidP="005805D5">
            <w:pPr>
              <w:pStyle w:val="Tekstzonderopmaak1"/>
              <w:tabs>
                <w:tab w:val="clear" w:pos="340"/>
              </w:tabs>
              <w:snapToGrid w:val="0"/>
              <w:rPr>
                <w:rFonts w:ascii="Times New Roman" w:hAnsi="Times New Roman"/>
                <w:b/>
                <w:sz w:val="24"/>
                <w:szCs w:val="24"/>
                <w:lang w:val="en-US"/>
              </w:rPr>
            </w:pPr>
            <w:r w:rsidRPr="00A87E9C">
              <w:rPr>
                <w:rFonts w:ascii="Times New Roman" w:hAnsi="Times New Roman"/>
                <w:b/>
                <w:sz w:val="24"/>
                <w:szCs w:val="24"/>
                <w:lang w:val="en-US"/>
              </w:rPr>
              <w:t>Property:</w:t>
            </w:r>
          </w:p>
        </w:tc>
        <w:tc>
          <w:tcPr>
            <w:tcW w:w="1134" w:type="dxa"/>
            <w:tcBorders>
              <w:top w:val="single" w:sz="4" w:space="0" w:color="000000"/>
              <w:left w:val="single" w:sz="4" w:space="0" w:color="000000"/>
              <w:bottom w:val="single" w:sz="4" w:space="0" w:color="000000"/>
              <w:right w:val="single" w:sz="4" w:space="0" w:color="000000"/>
            </w:tcBorders>
          </w:tcPr>
          <w:p w:rsidR="007F7227" w:rsidRPr="00A87E9C" w:rsidRDefault="00A87E9C" w:rsidP="003D2256">
            <w:pPr>
              <w:pStyle w:val="Tekstzonderopmaak1"/>
              <w:tabs>
                <w:tab w:val="clear" w:pos="340"/>
              </w:tabs>
              <w:snapToGrid w:val="0"/>
              <w:rPr>
                <w:rFonts w:ascii="Times New Roman" w:hAnsi="Times New Roman"/>
                <w:b/>
                <w:sz w:val="24"/>
                <w:szCs w:val="24"/>
                <w:lang w:val="en-US"/>
              </w:rPr>
            </w:pPr>
            <w:r w:rsidRPr="00A87E9C">
              <w:rPr>
                <w:rFonts w:ascii="Times New Roman" w:hAnsi="Times New Roman"/>
                <w:b/>
                <w:sz w:val="24"/>
                <w:szCs w:val="24"/>
                <w:lang w:val="en-US"/>
              </w:rPr>
              <w:t>Letter</w:t>
            </w:r>
            <w:r w:rsidR="007F7227" w:rsidRPr="00A87E9C">
              <w:rPr>
                <w:rFonts w:ascii="Times New Roman" w:hAnsi="Times New Roman"/>
                <w:b/>
                <w:sz w:val="24"/>
                <w:szCs w:val="24"/>
                <w:lang w:val="en-US"/>
              </w:rPr>
              <w:t>:</w:t>
            </w:r>
          </w:p>
        </w:tc>
      </w:tr>
      <w:tr w:rsidR="007F7227" w:rsidRPr="00A87E9C" w:rsidTr="007F7227">
        <w:tc>
          <w:tcPr>
            <w:tcW w:w="2812" w:type="dxa"/>
            <w:tcBorders>
              <w:top w:val="single" w:sz="4" w:space="0" w:color="000000"/>
              <w:left w:val="single" w:sz="4" w:space="0" w:color="000000"/>
              <w:bottom w:val="single" w:sz="4" w:space="0" w:color="000000"/>
            </w:tcBorders>
          </w:tcPr>
          <w:p w:rsidR="007F7227" w:rsidRPr="00A87E9C" w:rsidRDefault="007F7227" w:rsidP="005805D5">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Fixed length input.</w:t>
            </w:r>
          </w:p>
        </w:tc>
        <w:tc>
          <w:tcPr>
            <w:tcW w:w="1134" w:type="dxa"/>
            <w:tcBorders>
              <w:top w:val="single" w:sz="4" w:space="0" w:color="000000"/>
              <w:left w:val="single" w:sz="4" w:space="0" w:color="000000"/>
              <w:bottom w:val="single" w:sz="4" w:space="0" w:color="000000"/>
              <w:right w:val="single" w:sz="4" w:space="0" w:color="000000"/>
            </w:tcBorders>
          </w:tcPr>
          <w:p w:rsidR="007F7227" w:rsidRPr="00A87E9C" w:rsidRDefault="007F7227" w:rsidP="003D2256">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V</w:t>
            </w:r>
          </w:p>
        </w:tc>
      </w:tr>
      <w:tr w:rsidR="007F7227" w:rsidRPr="00A87E9C" w:rsidTr="007F7227">
        <w:tc>
          <w:tcPr>
            <w:tcW w:w="2812" w:type="dxa"/>
            <w:tcBorders>
              <w:top w:val="single" w:sz="4" w:space="0" w:color="000000"/>
              <w:left w:val="single" w:sz="4" w:space="0" w:color="000000"/>
              <w:bottom w:val="single" w:sz="4" w:space="0" w:color="000000"/>
            </w:tcBorders>
          </w:tcPr>
          <w:p w:rsidR="007F7227" w:rsidRPr="00A87E9C" w:rsidRDefault="007F7227" w:rsidP="003D2256">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Visible input box.</w:t>
            </w:r>
          </w:p>
        </w:tc>
        <w:tc>
          <w:tcPr>
            <w:tcW w:w="1134" w:type="dxa"/>
            <w:tcBorders>
              <w:top w:val="single" w:sz="4" w:space="0" w:color="000000"/>
              <w:left w:val="single" w:sz="4" w:space="0" w:color="000000"/>
              <w:bottom w:val="single" w:sz="4" w:space="0" w:color="000000"/>
              <w:right w:val="single" w:sz="4" w:space="0" w:color="000000"/>
            </w:tcBorders>
          </w:tcPr>
          <w:p w:rsidR="007F7227" w:rsidRPr="00A87E9C" w:rsidRDefault="007F7227" w:rsidP="003D2256">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H</w:t>
            </w:r>
          </w:p>
        </w:tc>
      </w:tr>
    </w:tbl>
    <w:p w:rsidR="005805D5" w:rsidRPr="00A87E9C" w:rsidRDefault="005805D5">
      <w:pPr>
        <w:pStyle w:val="Tekstzonderopmaak1"/>
        <w:rPr>
          <w:rFonts w:ascii="Times New Roman" w:hAnsi="Times New Roman"/>
          <w:sz w:val="24"/>
          <w:szCs w:val="24"/>
          <w:lang w:val="en-US"/>
        </w:rPr>
      </w:pPr>
    </w:p>
    <w:p w:rsidR="00A217CA" w:rsidRPr="00A87E9C" w:rsidRDefault="00091ADA" w:rsidP="00A217CA">
      <w:pPr>
        <w:pStyle w:val="Tekstzonderopmaak1"/>
        <w:rPr>
          <w:rFonts w:ascii="Times New Roman" w:hAnsi="Times New Roman"/>
          <w:sz w:val="24"/>
          <w:szCs w:val="24"/>
          <w:lang w:val="en-US"/>
        </w:rPr>
      </w:pPr>
      <w:r w:rsidRPr="00A87E9C">
        <w:rPr>
          <w:rFonts w:ascii="Times New Roman" w:hAnsi="Times New Roman"/>
          <w:sz w:val="24"/>
          <w:szCs w:val="24"/>
          <w:lang w:val="en-US"/>
        </w:rPr>
        <w:t>Remarks</w:t>
      </w:r>
      <w:r w:rsidR="00837C4C" w:rsidRPr="00A87E9C">
        <w:rPr>
          <w:rFonts w:ascii="Times New Roman" w:hAnsi="Times New Roman"/>
          <w:sz w:val="24"/>
          <w:szCs w:val="24"/>
          <w:lang w:val="en-US"/>
        </w:rPr>
        <w:t>:</w:t>
      </w:r>
    </w:p>
    <w:p w:rsidR="0035023F" w:rsidRPr="00A87E9C" w:rsidRDefault="0035023F" w:rsidP="00B325FB">
      <w:pPr>
        <w:pStyle w:val="Tekstzonderopmaak1"/>
        <w:numPr>
          <w:ilvl w:val="0"/>
          <w:numId w:val="18"/>
        </w:numPr>
        <w:rPr>
          <w:rFonts w:ascii="Times New Roman" w:hAnsi="Times New Roman"/>
          <w:sz w:val="24"/>
          <w:szCs w:val="24"/>
          <w:lang w:val="en-US"/>
        </w:rPr>
      </w:pPr>
      <w:r w:rsidRPr="00A87E9C">
        <w:rPr>
          <w:rFonts w:ascii="Times New Roman" w:hAnsi="Times New Roman"/>
          <w:sz w:val="24"/>
          <w:szCs w:val="24"/>
          <w:lang w:val="en-US"/>
        </w:rPr>
        <w:t>Comment</w:t>
      </w:r>
      <w:r w:rsidR="00091ADA" w:rsidRPr="00A87E9C">
        <w:rPr>
          <w:rFonts w:ascii="Times New Roman" w:hAnsi="Times New Roman"/>
          <w:sz w:val="24"/>
          <w:szCs w:val="24"/>
          <w:lang w:val="en-US"/>
        </w:rPr>
        <w:t>s</w:t>
      </w:r>
      <w:r w:rsidRPr="00A87E9C">
        <w:rPr>
          <w:rFonts w:ascii="Times New Roman" w:hAnsi="Times New Roman"/>
          <w:sz w:val="24"/>
          <w:szCs w:val="24"/>
          <w:lang w:val="en-US"/>
        </w:rPr>
        <w:t xml:space="preserve"> </w:t>
      </w:r>
      <w:r w:rsidR="00091ADA" w:rsidRPr="00A87E9C">
        <w:rPr>
          <w:rFonts w:ascii="Times New Roman" w:hAnsi="Times New Roman"/>
          <w:sz w:val="24"/>
          <w:szCs w:val="24"/>
          <w:lang w:val="en-US"/>
        </w:rPr>
        <w:t>belonging</w:t>
      </w:r>
      <w:r w:rsidRPr="00A87E9C">
        <w:rPr>
          <w:rFonts w:ascii="Times New Roman" w:hAnsi="Times New Roman"/>
          <w:sz w:val="24"/>
          <w:szCs w:val="24"/>
          <w:lang w:val="en-US"/>
        </w:rPr>
        <w:t xml:space="preserve"> </w:t>
      </w:r>
      <w:r w:rsidR="00091ADA" w:rsidRPr="00A87E9C">
        <w:rPr>
          <w:rFonts w:ascii="Times New Roman" w:hAnsi="Times New Roman"/>
          <w:sz w:val="24"/>
          <w:szCs w:val="24"/>
          <w:lang w:val="en-US"/>
        </w:rPr>
        <w:t>to invisible</w:t>
      </w:r>
      <w:r w:rsidRPr="00A87E9C">
        <w:rPr>
          <w:rFonts w:ascii="Times New Roman" w:hAnsi="Times New Roman"/>
          <w:sz w:val="24"/>
          <w:szCs w:val="24"/>
          <w:lang w:val="en-US"/>
        </w:rPr>
        <w:t xml:space="preserve"> parameter</w:t>
      </w:r>
      <w:r w:rsidR="00091ADA" w:rsidRPr="00A87E9C">
        <w:rPr>
          <w:rFonts w:ascii="Times New Roman" w:hAnsi="Times New Roman"/>
          <w:sz w:val="24"/>
          <w:szCs w:val="24"/>
          <w:lang w:val="en-US"/>
        </w:rPr>
        <w:t xml:space="preserve"> </w:t>
      </w:r>
      <w:r w:rsidRPr="00A87E9C">
        <w:rPr>
          <w:rFonts w:ascii="Times New Roman" w:hAnsi="Times New Roman"/>
          <w:sz w:val="24"/>
          <w:szCs w:val="24"/>
          <w:lang w:val="en-US"/>
        </w:rPr>
        <w:t>definiti</w:t>
      </w:r>
      <w:r w:rsidR="00091ADA" w:rsidRPr="00A87E9C">
        <w:rPr>
          <w:rFonts w:ascii="Times New Roman" w:hAnsi="Times New Roman"/>
          <w:sz w:val="24"/>
          <w:szCs w:val="24"/>
          <w:lang w:val="en-US"/>
        </w:rPr>
        <w:t>on</w:t>
      </w:r>
      <w:r w:rsidRPr="00A87E9C">
        <w:rPr>
          <w:rFonts w:ascii="Times New Roman" w:hAnsi="Times New Roman"/>
          <w:sz w:val="24"/>
          <w:szCs w:val="24"/>
          <w:lang w:val="en-US"/>
        </w:rPr>
        <w:t xml:space="preserve">s </w:t>
      </w:r>
      <w:r w:rsidR="00091ADA" w:rsidRPr="00A87E9C">
        <w:rPr>
          <w:rFonts w:ascii="Times New Roman" w:hAnsi="Times New Roman"/>
          <w:sz w:val="24"/>
          <w:szCs w:val="24"/>
          <w:lang w:val="en-US"/>
        </w:rPr>
        <w:t>are not displayed</w:t>
      </w:r>
      <w:r w:rsidRPr="00A87E9C">
        <w:rPr>
          <w:rFonts w:ascii="Times New Roman" w:hAnsi="Times New Roman"/>
          <w:sz w:val="24"/>
          <w:szCs w:val="24"/>
          <w:lang w:val="en-US"/>
        </w:rPr>
        <w:t>.</w:t>
      </w:r>
    </w:p>
    <w:p w:rsidR="00091ADA" w:rsidRPr="00A87E9C" w:rsidRDefault="00091ADA" w:rsidP="00A217CA">
      <w:pPr>
        <w:pStyle w:val="Tekstzonderopmaak1"/>
        <w:numPr>
          <w:ilvl w:val="0"/>
          <w:numId w:val="18"/>
        </w:numPr>
        <w:rPr>
          <w:rFonts w:ascii="Times New Roman" w:hAnsi="Times New Roman"/>
          <w:sz w:val="24"/>
          <w:szCs w:val="24"/>
          <w:lang w:val="en-US"/>
        </w:rPr>
      </w:pPr>
      <w:r w:rsidRPr="00A87E9C">
        <w:rPr>
          <w:rFonts w:ascii="Times New Roman" w:hAnsi="Times New Roman"/>
          <w:sz w:val="24"/>
          <w:szCs w:val="24"/>
          <w:lang w:val="en-US"/>
        </w:rPr>
        <w:t>Th</w:t>
      </w:r>
      <w:r w:rsidR="0035023F" w:rsidRPr="00A87E9C">
        <w:rPr>
          <w:rFonts w:ascii="Times New Roman" w:hAnsi="Times New Roman"/>
          <w:sz w:val="24"/>
          <w:szCs w:val="24"/>
          <w:lang w:val="en-US"/>
        </w:rPr>
        <w:t>e d</w:t>
      </w:r>
      <w:r w:rsidRPr="00A87E9C">
        <w:rPr>
          <w:rFonts w:ascii="Times New Roman" w:hAnsi="Times New Roman"/>
          <w:sz w:val="24"/>
          <w:szCs w:val="24"/>
          <w:lang w:val="en-US"/>
        </w:rPr>
        <w:t>ouble dollar sign</w:t>
      </w:r>
      <w:r w:rsidR="0035023F" w:rsidRPr="00A87E9C">
        <w:rPr>
          <w:rFonts w:ascii="Times New Roman" w:hAnsi="Times New Roman"/>
          <w:sz w:val="24"/>
          <w:szCs w:val="24"/>
          <w:lang w:val="en-US"/>
        </w:rPr>
        <w:t xml:space="preserve">s ("$$") </w:t>
      </w:r>
      <w:r w:rsidR="005805D5" w:rsidRPr="00A87E9C">
        <w:rPr>
          <w:rFonts w:ascii="Times New Roman" w:hAnsi="Times New Roman"/>
          <w:sz w:val="24"/>
          <w:szCs w:val="24"/>
          <w:lang w:val="en-US"/>
        </w:rPr>
        <w:t>is</w:t>
      </w:r>
      <w:r w:rsidRPr="00A87E9C">
        <w:rPr>
          <w:rFonts w:ascii="Times New Roman" w:hAnsi="Times New Roman"/>
          <w:sz w:val="24"/>
          <w:szCs w:val="24"/>
          <w:lang w:val="en-US"/>
        </w:rPr>
        <w:t xml:space="preserve"> exclusively</w:t>
      </w:r>
      <w:r w:rsidR="005805D5" w:rsidRPr="00A87E9C">
        <w:rPr>
          <w:rFonts w:ascii="Times New Roman" w:hAnsi="Times New Roman"/>
          <w:sz w:val="24"/>
          <w:szCs w:val="24"/>
          <w:lang w:val="en-US"/>
        </w:rPr>
        <w:t xml:space="preserve"> used</w:t>
      </w:r>
      <w:r w:rsidRPr="00A87E9C">
        <w:rPr>
          <w:rFonts w:ascii="Times New Roman" w:hAnsi="Times New Roman"/>
          <w:sz w:val="24"/>
          <w:szCs w:val="24"/>
          <w:lang w:val="en-US"/>
        </w:rPr>
        <w:t xml:space="preserve"> to define a parameter definition.</w:t>
      </w:r>
    </w:p>
    <w:p w:rsidR="00091ADA" w:rsidRPr="00A87E9C" w:rsidRDefault="00091ADA" w:rsidP="00A217CA">
      <w:pPr>
        <w:pStyle w:val="Tekstzonderopmaak1"/>
        <w:numPr>
          <w:ilvl w:val="0"/>
          <w:numId w:val="18"/>
        </w:numPr>
        <w:rPr>
          <w:rFonts w:ascii="Times New Roman" w:hAnsi="Times New Roman"/>
          <w:sz w:val="24"/>
          <w:szCs w:val="24"/>
          <w:lang w:val="en-US"/>
        </w:rPr>
      </w:pPr>
      <w:r w:rsidRPr="00A87E9C">
        <w:rPr>
          <w:rFonts w:ascii="Times New Roman" w:hAnsi="Times New Roman"/>
          <w:sz w:val="24"/>
          <w:szCs w:val="24"/>
          <w:lang w:val="en-US"/>
        </w:rPr>
        <w:t>Input with a variable length cannot be longer than the mask's length.</w:t>
      </w:r>
    </w:p>
    <w:p w:rsidR="006702A9" w:rsidRPr="00A87E9C" w:rsidRDefault="00091ADA" w:rsidP="006702A9">
      <w:pPr>
        <w:pStyle w:val="Tekstzonderopmaak1"/>
        <w:numPr>
          <w:ilvl w:val="0"/>
          <w:numId w:val="18"/>
        </w:numPr>
        <w:rPr>
          <w:rFonts w:ascii="Times New Roman" w:hAnsi="Times New Roman"/>
          <w:sz w:val="24"/>
          <w:szCs w:val="24"/>
          <w:lang w:val="en-US"/>
        </w:rPr>
      </w:pPr>
      <w:r w:rsidRPr="00A87E9C">
        <w:rPr>
          <w:rFonts w:ascii="Times New Roman" w:hAnsi="Times New Roman"/>
          <w:sz w:val="24"/>
          <w:szCs w:val="24"/>
          <w:lang w:val="en-US"/>
        </w:rPr>
        <w:t>Using symbols in default values, new symbols can be created. These are processed as input before the query is executed. A mask cannot be specified for the parameter definitions containing these symbols. Visible parameter input boxes containing these symbols cannot be modified.</w:t>
      </w:r>
    </w:p>
    <w:p w:rsidR="006702A9" w:rsidRPr="00A87E9C" w:rsidRDefault="006702A9" w:rsidP="006702A9">
      <w:pPr>
        <w:pStyle w:val="Tekstzonderopmaak1"/>
        <w:ind w:left="360"/>
        <w:rPr>
          <w:rFonts w:ascii="Times New Roman" w:hAnsi="Times New Roman"/>
          <w:sz w:val="24"/>
          <w:szCs w:val="24"/>
          <w:lang w:val="en-US"/>
        </w:rPr>
      </w:pPr>
    </w:p>
    <w:p w:rsidR="0035023F" w:rsidRPr="00A87E9C" w:rsidRDefault="006702A9" w:rsidP="006702A9">
      <w:pPr>
        <w:pStyle w:val="Tekstzonderopmaak1"/>
        <w:ind w:left="360"/>
        <w:rPr>
          <w:rFonts w:ascii="Times New Roman" w:hAnsi="Times New Roman"/>
          <w:sz w:val="24"/>
          <w:szCs w:val="24"/>
          <w:lang w:val="en-US"/>
        </w:rPr>
      </w:pPr>
      <w:r w:rsidRPr="00A87E9C">
        <w:rPr>
          <w:rFonts w:ascii="Times New Roman" w:hAnsi="Times New Roman"/>
          <w:sz w:val="24"/>
          <w:szCs w:val="24"/>
          <w:lang w:val="en-US"/>
        </w:rPr>
        <w:t>Example</w:t>
      </w:r>
      <w:r w:rsidR="0035023F" w:rsidRPr="00A87E9C">
        <w:rPr>
          <w:rFonts w:ascii="Times New Roman" w:hAnsi="Times New Roman"/>
          <w:sz w:val="24"/>
          <w:szCs w:val="24"/>
          <w:lang w:val="en-US"/>
        </w:rPr>
        <w:t>:</w:t>
      </w:r>
    </w:p>
    <w:p w:rsidR="0035023F" w:rsidRPr="00A87E9C" w:rsidRDefault="006702A9" w:rsidP="0035023F">
      <w:pPr>
        <w:pStyle w:val="Tekstzonderopmaak1"/>
        <w:ind w:left="360"/>
        <w:rPr>
          <w:rFonts w:ascii="Times New Roman" w:hAnsi="Times New Roman"/>
          <w:sz w:val="24"/>
          <w:szCs w:val="24"/>
          <w:lang w:val="en-US"/>
        </w:rPr>
      </w:pPr>
      <w:r w:rsidRPr="00A87E9C">
        <w:rPr>
          <w:rFonts w:ascii="Times New Roman" w:hAnsi="Times New Roman"/>
          <w:sz w:val="24"/>
          <w:szCs w:val="24"/>
          <w:lang w:val="en-US"/>
        </w:rPr>
        <w:t>$$Date</w:t>
      </w:r>
      <w:r w:rsidR="0035023F" w:rsidRPr="00A87E9C">
        <w:rPr>
          <w:rFonts w:ascii="Times New Roman" w:hAnsi="Times New Roman"/>
          <w:sz w:val="24"/>
          <w:szCs w:val="24"/>
          <w:lang w:val="en-US"/>
        </w:rPr>
        <w:t>:</w:t>
      </w:r>
      <w:r w:rsidR="009A4553" w:rsidRPr="00A87E9C">
        <w:rPr>
          <w:rFonts w:ascii="Times New Roman" w:hAnsi="Times New Roman"/>
          <w:sz w:val="24"/>
          <w:szCs w:val="24"/>
          <w:lang w:val="en-US"/>
        </w:rPr>
        <w:t>:</w:t>
      </w:r>
      <w:r w:rsidR="0035023F" w:rsidRPr="00A87E9C">
        <w:rPr>
          <w:rFonts w:ascii="Times New Roman" w:hAnsi="Times New Roman"/>
          <w:sz w:val="24"/>
          <w:szCs w:val="24"/>
          <w:lang w:val="en-US"/>
        </w:rPr>
        <w:t>:*c42*1*c42*$$</w:t>
      </w:r>
    </w:p>
    <w:p w:rsidR="0035023F" w:rsidRPr="00A87E9C" w:rsidRDefault="0035023F" w:rsidP="0035023F">
      <w:pPr>
        <w:pStyle w:val="Tekstzonderopmaak1"/>
        <w:rPr>
          <w:rFonts w:ascii="Times New Roman" w:hAnsi="Times New Roman"/>
          <w:sz w:val="24"/>
          <w:szCs w:val="24"/>
          <w:lang w:val="en-US"/>
        </w:rPr>
      </w:pPr>
    </w:p>
    <w:p w:rsidR="0035023F" w:rsidRPr="00A87E9C" w:rsidRDefault="006702A9" w:rsidP="0035023F">
      <w:pPr>
        <w:pStyle w:val="Tekstzonderopmaak1"/>
        <w:ind w:left="360"/>
        <w:rPr>
          <w:rFonts w:ascii="Times New Roman" w:hAnsi="Times New Roman"/>
          <w:sz w:val="24"/>
          <w:szCs w:val="24"/>
          <w:lang w:val="en-US"/>
        </w:rPr>
      </w:pPr>
      <w:r w:rsidRPr="00A87E9C">
        <w:rPr>
          <w:rFonts w:ascii="Times New Roman" w:hAnsi="Times New Roman"/>
          <w:sz w:val="24"/>
          <w:szCs w:val="24"/>
          <w:lang w:val="en-US"/>
        </w:rPr>
        <w:t>This results in the symbol</w:t>
      </w:r>
      <w:r w:rsidR="0035023F" w:rsidRPr="00A87E9C">
        <w:rPr>
          <w:rFonts w:ascii="Times New Roman" w:hAnsi="Times New Roman"/>
          <w:sz w:val="24"/>
          <w:szCs w:val="24"/>
          <w:lang w:val="en-US"/>
        </w:rPr>
        <w:t xml:space="preserve"> “*1*” </w:t>
      </w:r>
      <w:r w:rsidRPr="00A87E9C">
        <w:rPr>
          <w:rFonts w:ascii="Times New Roman" w:hAnsi="Times New Roman"/>
          <w:sz w:val="24"/>
          <w:szCs w:val="24"/>
          <w:lang w:val="en-US"/>
        </w:rPr>
        <w:t>a</w:t>
      </w:r>
      <w:r w:rsidR="0035023F" w:rsidRPr="00A87E9C">
        <w:rPr>
          <w:rFonts w:ascii="Times New Roman" w:hAnsi="Times New Roman"/>
          <w:sz w:val="24"/>
          <w:szCs w:val="24"/>
          <w:lang w:val="en-US"/>
        </w:rPr>
        <w:t>n</w:t>
      </w:r>
      <w:r w:rsidRPr="00A87E9C">
        <w:rPr>
          <w:rFonts w:ascii="Times New Roman" w:hAnsi="Times New Roman"/>
          <w:sz w:val="24"/>
          <w:szCs w:val="24"/>
          <w:lang w:val="en-US"/>
        </w:rPr>
        <w:t>d</w:t>
      </w:r>
      <w:r w:rsidR="0035023F" w:rsidRPr="00A87E9C">
        <w:rPr>
          <w:rFonts w:ascii="Times New Roman" w:hAnsi="Times New Roman"/>
          <w:sz w:val="24"/>
          <w:szCs w:val="24"/>
          <w:lang w:val="en-US"/>
        </w:rPr>
        <w:t xml:space="preserve"> </w:t>
      </w:r>
      <w:r w:rsidRPr="00A87E9C">
        <w:rPr>
          <w:rFonts w:ascii="Times New Roman" w:hAnsi="Times New Roman"/>
          <w:sz w:val="24"/>
          <w:szCs w:val="24"/>
          <w:lang w:val="en-US"/>
        </w:rPr>
        <w:t>will be replaced with the input of the first parameter's input box  before the query is executed.</w:t>
      </w:r>
    </w:p>
    <w:p w:rsidR="006702A9" w:rsidRPr="00A87E9C" w:rsidRDefault="006702A9" w:rsidP="0035023F">
      <w:pPr>
        <w:pStyle w:val="Tekstzonderopmaak1"/>
        <w:ind w:left="360"/>
        <w:rPr>
          <w:rFonts w:ascii="Times New Roman" w:hAnsi="Times New Roman"/>
          <w:sz w:val="24"/>
          <w:szCs w:val="24"/>
          <w:lang w:val="en-US"/>
        </w:rPr>
      </w:pPr>
    </w:p>
    <w:p w:rsidR="000E4DF0" w:rsidRPr="00A87E9C" w:rsidRDefault="0035023F" w:rsidP="000E4DF0">
      <w:pPr>
        <w:pStyle w:val="Tekstzonderopmaak1"/>
        <w:numPr>
          <w:ilvl w:val="0"/>
          <w:numId w:val="18"/>
        </w:numPr>
        <w:ind w:left="340"/>
        <w:rPr>
          <w:rFonts w:ascii="Times New Roman" w:hAnsi="Times New Roman"/>
          <w:sz w:val="24"/>
          <w:szCs w:val="24"/>
          <w:lang w:val="en-US"/>
        </w:rPr>
      </w:pPr>
      <w:r w:rsidRPr="00A87E9C">
        <w:rPr>
          <w:rFonts w:ascii="Times New Roman" w:hAnsi="Times New Roman"/>
          <w:sz w:val="24"/>
          <w:szCs w:val="24"/>
          <w:lang w:val="en-US"/>
        </w:rPr>
        <w:t>Symbol</w:t>
      </w:r>
      <w:r w:rsidR="006702A9" w:rsidRPr="00A87E9C">
        <w:rPr>
          <w:rFonts w:ascii="Times New Roman" w:hAnsi="Times New Roman"/>
          <w:sz w:val="24"/>
          <w:szCs w:val="24"/>
          <w:lang w:val="en-US"/>
        </w:rPr>
        <w:t>s</w:t>
      </w:r>
      <w:r w:rsidRPr="00A87E9C">
        <w:rPr>
          <w:rFonts w:ascii="Times New Roman" w:hAnsi="Times New Roman"/>
          <w:sz w:val="24"/>
          <w:szCs w:val="24"/>
          <w:lang w:val="en-US"/>
        </w:rPr>
        <w:t xml:space="preserve"> in </w:t>
      </w:r>
      <w:r w:rsidR="006702A9" w:rsidRPr="00A87E9C">
        <w:rPr>
          <w:rFonts w:ascii="Times New Roman" w:hAnsi="Times New Roman"/>
          <w:sz w:val="24"/>
          <w:szCs w:val="24"/>
          <w:lang w:val="en-US"/>
        </w:rPr>
        <w:t>the default values</w:t>
      </w:r>
      <w:r w:rsidRPr="00A87E9C">
        <w:rPr>
          <w:rFonts w:ascii="Times New Roman" w:hAnsi="Times New Roman"/>
          <w:sz w:val="24"/>
          <w:szCs w:val="24"/>
          <w:lang w:val="en-US"/>
        </w:rPr>
        <w:t xml:space="preserve"> </w:t>
      </w:r>
      <w:r w:rsidR="006702A9" w:rsidRPr="00A87E9C">
        <w:rPr>
          <w:rFonts w:ascii="Times New Roman" w:hAnsi="Times New Roman"/>
          <w:sz w:val="24"/>
          <w:szCs w:val="24"/>
          <w:lang w:val="en-US"/>
        </w:rPr>
        <w:t xml:space="preserve">are processed </w:t>
      </w:r>
      <w:r w:rsidRPr="00A87E9C">
        <w:rPr>
          <w:rFonts w:ascii="Times New Roman" w:hAnsi="Times New Roman"/>
          <w:sz w:val="24"/>
          <w:szCs w:val="24"/>
          <w:lang w:val="en-US"/>
        </w:rPr>
        <w:t>direct</w:t>
      </w:r>
      <w:r w:rsidR="006702A9" w:rsidRPr="00A87E9C">
        <w:rPr>
          <w:rFonts w:ascii="Times New Roman" w:hAnsi="Times New Roman"/>
          <w:sz w:val="24"/>
          <w:szCs w:val="24"/>
          <w:lang w:val="en-US"/>
        </w:rPr>
        <w:t>ly</w:t>
      </w:r>
      <w:r w:rsidRPr="00A87E9C">
        <w:rPr>
          <w:rFonts w:ascii="Times New Roman" w:hAnsi="Times New Roman"/>
          <w:sz w:val="24"/>
          <w:szCs w:val="24"/>
          <w:lang w:val="en-US"/>
        </w:rPr>
        <w:t xml:space="preserve"> </w:t>
      </w:r>
      <w:r w:rsidR="006702A9" w:rsidRPr="00A87E9C">
        <w:rPr>
          <w:rFonts w:ascii="Times New Roman" w:hAnsi="Times New Roman"/>
          <w:sz w:val="24"/>
          <w:szCs w:val="24"/>
          <w:lang w:val="en-US"/>
        </w:rPr>
        <w:t>after loading</w:t>
      </w:r>
      <w:r w:rsidRPr="00A87E9C">
        <w:rPr>
          <w:rFonts w:ascii="Times New Roman" w:hAnsi="Times New Roman"/>
          <w:sz w:val="24"/>
          <w:szCs w:val="24"/>
          <w:lang w:val="en-US"/>
        </w:rPr>
        <w:t xml:space="preserve"> </w:t>
      </w:r>
      <w:r w:rsidR="006702A9" w:rsidRPr="00A87E9C">
        <w:rPr>
          <w:rFonts w:ascii="Times New Roman" w:hAnsi="Times New Roman"/>
          <w:sz w:val="24"/>
          <w:szCs w:val="24"/>
          <w:lang w:val="en-US"/>
        </w:rPr>
        <w:t>th</w:t>
      </w:r>
      <w:r w:rsidRPr="00A87E9C">
        <w:rPr>
          <w:rFonts w:ascii="Times New Roman" w:hAnsi="Times New Roman"/>
          <w:sz w:val="24"/>
          <w:szCs w:val="24"/>
          <w:lang w:val="en-US"/>
        </w:rPr>
        <w:t>e quer</w:t>
      </w:r>
      <w:r w:rsidR="006702A9" w:rsidRPr="00A87E9C">
        <w:rPr>
          <w:rFonts w:ascii="Times New Roman" w:hAnsi="Times New Roman"/>
          <w:sz w:val="24"/>
          <w:szCs w:val="24"/>
          <w:lang w:val="en-US"/>
        </w:rPr>
        <w:t>y</w:t>
      </w:r>
      <w:r w:rsidRPr="00A87E9C">
        <w:rPr>
          <w:rFonts w:ascii="Times New Roman" w:hAnsi="Times New Roman"/>
          <w:sz w:val="24"/>
          <w:szCs w:val="24"/>
          <w:lang w:val="en-US"/>
        </w:rPr>
        <w:t>.</w:t>
      </w:r>
      <w:r w:rsidR="00CF0C62" w:rsidRPr="00A87E9C">
        <w:rPr>
          <w:rFonts w:ascii="Times New Roman" w:hAnsi="Times New Roman"/>
          <w:sz w:val="24"/>
          <w:szCs w:val="24"/>
          <w:lang w:val="en-US"/>
        </w:rPr>
        <w:t xml:space="preserve"> </w:t>
      </w:r>
      <w:r w:rsidR="006702A9" w:rsidRPr="00A87E9C">
        <w:rPr>
          <w:rFonts w:ascii="Times New Roman" w:hAnsi="Times New Roman"/>
          <w:sz w:val="24"/>
          <w:szCs w:val="24"/>
          <w:lang w:val="en-US"/>
        </w:rPr>
        <w:t>ATTENTION</w:t>
      </w:r>
      <w:r w:rsidR="00CF0C62" w:rsidRPr="00A87E9C">
        <w:rPr>
          <w:rFonts w:ascii="Times New Roman" w:hAnsi="Times New Roman"/>
          <w:sz w:val="24"/>
          <w:szCs w:val="24"/>
          <w:lang w:val="en-US"/>
        </w:rPr>
        <w:t>: symbol</w:t>
      </w:r>
      <w:r w:rsidR="006702A9" w:rsidRPr="00A87E9C">
        <w:rPr>
          <w:rFonts w:ascii="Times New Roman" w:hAnsi="Times New Roman"/>
          <w:sz w:val="24"/>
          <w:szCs w:val="24"/>
          <w:lang w:val="en-US"/>
        </w:rPr>
        <w:t>s</w:t>
      </w:r>
      <w:r w:rsidR="00CF0C62" w:rsidRPr="00A87E9C">
        <w:rPr>
          <w:rFonts w:ascii="Times New Roman" w:hAnsi="Times New Roman"/>
          <w:sz w:val="24"/>
          <w:szCs w:val="24"/>
          <w:lang w:val="en-US"/>
        </w:rPr>
        <w:t xml:space="preserve"> </w:t>
      </w:r>
      <w:r w:rsidR="006702A9" w:rsidRPr="00A87E9C">
        <w:rPr>
          <w:rFonts w:ascii="Times New Roman" w:hAnsi="Times New Roman"/>
          <w:sz w:val="24"/>
          <w:szCs w:val="24"/>
          <w:lang w:val="en-US"/>
        </w:rPr>
        <w:t>that refer</w:t>
      </w:r>
      <w:r w:rsidR="00CF0C62" w:rsidRPr="00A87E9C">
        <w:rPr>
          <w:rFonts w:ascii="Times New Roman" w:hAnsi="Times New Roman"/>
          <w:sz w:val="24"/>
          <w:szCs w:val="24"/>
          <w:lang w:val="en-US"/>
        </w:rPr>
        <w:t xml:space="preserve"> </w:t>
      </w:r>
      <w:r w:rsidR="006702A9" w:rsidRPr="00A87E9C">
        <w:rPr>
          <w:rFonts w:ascii="Times New Roman" w:hAnsi="Times New Roman"/>
          <w:sz w:val="24"/>
          <w:szCs w:val="24"/>
          <w:lang w:val="en-US"/>
        </w:rPr>
        <w:t>to</w:t>
      </w:r>
      <w:r w:rsidR="00CF0C62" w:rsidRPr="00A87E9C">
        <w:rPr>
          <w:rFonts w:ascii="Times New Roman" w:hAnsi="Times New Roman"/>
          <w:sz w:val="24"/>
          <w:szCs w:val="24"/>
          <w:lang w:val="en-US"/>
        </w:rPr>
        <w:t xml:space="preserve"> </w:t>
      </w:r>
      <w:r w:rsidR="006702A9" w:rsidRPr="00A87E9C">
        <w:rPr>
          <w:rFonts w:ascii="Times New Roman" w:hAnsi="Times New Roman"/>
          <w:sz w:val="24"/>
          <w:szCs w:val="24"/>
          <w:lang w:val="en-US"/>
        </w:rPr>
        <w:t>other</w:t>
      </w:r>
      <w:r w:rsidR="00CF0C62" w:rsidRPr="00A87E9C">
        <w:rPr>
          <w:rFonts w:ascii="Times New Roman" w:hAnsi="Times New Roman"/>
          <w:sz w:val="24"/>
          <w:szCs w:val="24"/>
          <w:lang w:val="en-US"/>
        </w:rPr>
        <w:t xml:space="preserve"> parameter definiti</w:t>
      </w:r>
      <w:r w:rsidR="006702A9" w:rsidRPr="00A87E9C">
        <w:rPr>
          <w:rFonts w:ascii="Times New Roman" w:hAnsi="Times New Roman"/>
          <w:sz w:val="24"/>
          <w:szCs w:val="24"/>
          <w:lang w:val="en-US"/>
        </w:rPr>
        <w:t>ons</w:t>
      </w:r>
      <w:r w:rsidR="00CF0C62" w:rsidRPr="00A87E9C">
        <w:rPr>
          <w:rFonts w:ascii="Times New Roman" w:hAnsi="Times New Roman"/>
          <w:sz w:val="24"/>
          <w:szCs w:val="24"/>
          <w:lang w:val="en-US"/>
        </w:rPr>
        <w:t xml:space="preserve"> </w:t>
      </w:r>
      <w:r w:rsidR="006702A9" w:rsidRPr="00A87E9C">
        <w:rPr>
          <w:rFonts w:ascii="Times New Roman" w:hAnsi="Times New Roman"/>
          <w:sz w:val="24"/>
          <w:szCs w:val="24"/>
          <w:lang w:val="en-US"/>
        </w:rPr>
        <w:t>are replaced</w:t>
      </w:r>
      <w:r w:rsidR="00CF0C62" w:rsidRPr="00A87E9C">
        <w:rPr>
          <w:rFonts w:ascii="Times New Roman" w:hAnsi="Times New Roman"/>
          <w:sz w:val="24"/>
          <w:szCs w:val="24"/>
          <w:lang w:val="en-US"/>
        </w:rPr>
        <w:t xml:space="preserve"> </w:t>
      </w:r>
      <w:r w:rsidR="006702A9" w:rsidRPr="00A87E9C">
        <w:rPr>
          <w:rFonts w:ascii="Times New Roman" w:hAnsi="Times New Roman"/>
          <w:sz w:val="24"/>
          <w:szCs w:val="24"/>
          <w:lang w:val="en-US"/>
        </w:rPr>
        <w:t>by</w:t>
      </w:r>
      <w:r w:rsidR="00CF0C62" w:rsidRPr="00A87E9C">
        <w:rPr>
          <w:rFonts w:ascii="Times New Roman" w:hAnsi="Times New Roman"/>
          <w:sz w:val="24"/>
          <w:szCs w:val="24"/>
          <w:lang w:val="en-US"/>
        </w:rPr>
        <w:t xml:space="preserve"> </w:t>
      </w:r>
      <w:r w:rsidR="006702A9" w:rsidRPr="00A87E9C">
        <w:rPr>
          <w:rFonts w:ascii="Times New Roman" w:hAnsi="Times New Roman"/>
          <w:sz w:val="24"/>
          <w:szCs w:val="24"/>
          <w:lang w:val="en-US"/>
        </w:rPr>
        <w:t>th</w:t>
      </w:r>
      <w:r w:rsidR="00CF0C62" w:rsidRPr="00A87E9C">
        <w:rPr>
          <w:rFonts w:ascii="Times New Roman" w:hAnsi="Times New Roman"/>
          <w:sz w:val="24"/>
          <w:szCs w:val="24"/>
          <w:lang w:val="en-US"/>
        </w:rPr>
        <w:t xml:space="preserve">e </w:t>
      </w:r>
      <w:r w:rsidR="006702A9" w:rsidRPr="00A87E9C">
        <w:rPr>
          <w:rFonts w:ascii="Times New Roman" w:hAnsi="Times New Roman"/>
          <w:sz w:val="24"/>
          <w:szCs w:val="24"/>
          <w:lang w:val="en-US"/>
        </w:rPr>
        <w:t>default value of the definition</w:t>
      </w:r>
      <w:r w:rsidR="00CF0C62" w:rsidRPr="00A87E9C">
        <w:rPr>
          <w:rFonts w:ascii="Times New Roman" w:hAnsi="Times New Roman"/>
          <w:sz w:val="24"/>
          <w:szCs w:val="24"/>
          <w:lang w:val="en-US"/>
        </w:rPr>
        <w:t xml:space="preserve"> </w:t>
      </w:r>
      <w:r w:rsidR="006702A9" w:rsidRPr="00A87E9C">
        <w:rPr>
          <w:rFonts w:ascii="Times New Roman" w:hAnsi="Times New Roman"/>
          <w:sz w:val="24"/>
          <w:szCs w:val="24"/>
          <w:lang w:val="en-US"/>
        </w:rPr>
        <w:t>a</w:t>
      </w:r>
      <w:r w:rsidR="00CF0C62" w:rsidRPr="00A87E9C">
        <w:rPr>
          <w:rFonts w:ascii="Times New Roman" w:hAnsi="Times New Roman"/>
          <w:sz w:val="24"/>
          <w:szCs w:val="24"/>
          <w:lang w:val="en-US"/>
        </w:rPr>
        <w:t>s</w:t>
      </w:r>
      <w:r w:rsidR="006702A9" w:rsidRPr="00A87E9C">
        <w:rPr>
          <w:rFonts w:ascii="Times New Roman" w:hAnsi="Times New Roman"/>
          <w:sz w:val="24"/>
          <w:szCs w:val="24"/>
          <w:lang w:val="en-US"/>
        </w:rPr>
        <w:t xml:space="preserve"> it is</w:t>
      </w:r>
      <w:r w:rsidR="00CF0C62" w:rsidRPr="00A87E9C">
        <w:rPr>
          <w:rFonts w:ascii="Times New Roman" w:hAnsi="Times New Roman"/>
          <w:sz w:val="24"/>
          <w:szCs w:val="24"/>
          <w:lang w:val="en-US"/>
        </w:rPr>
        <w:t xml:space="preserve"> </w:t>
      </w:r>
      <w:r w:rsidR="006702A9" w:rsidRPr="00A87E9C">
        <w:rPr>
          <w:rFonts w:ascii="Times New Roman" w:hAnsi="Times New Roman"/>
          <w:sz w:val="24"/>
          <w:szCs w:val="24"/>
          <w:lang w:val="en-US"/>
        </w:rPr>
        <w:t>at</w:t>
      </w:r>
      <w:r w:rsidR="00CF0C62" w:rsidRPr="00A87E9C">
        <w:rPr>
          <w:rFonts w:ascii="Times New Roman" w:hAnsi="Times New Roman"/>
          <w:sz w:val="24"/>
          <w:szCs w:val="24"/>
          <w:lang w:val="en-US"/>
        </w:rPr>
        <w:t xml:space="preserve"> </w:t>
      </w:r>
      <w:r w:rsidR="006702A9" w:rsidRPr="00A87E9C">
        <w:rPr>
          <w:rFonts w:ascii="Times New Roman" w:hAnsi="Times New Roman"/>
          <w:sz w:val="24"/>
          <w:szCs w:val="24"/>
          <w:lang w:val="en-US"/>
        </w:rPr>
        <w:t>the moment th</w:t>
      </w:r>
      <w:r w:rsidR="00CF0C62" w:rsidRPr="00A87E9C">
        <w:rPr>
          <w:rFonts w:ascii="Times New Roman" w:hAnsi="Times New Roman"/>
          <w:sz w:val="24"/>
          <w:szCs w:val="24"/>
          <w:lang w:val="en-US"/>
        </w:rPr>
        <w:t xml:space="preserve">e query </w:t>
      </w:r>
      <w:r w:rsidR="006702A9" w:rsidRPr="00A87E9C">
        <w:rPr>
          <w:rFonts w:ascii="Times New Roman" w:hAnsi="Times New Roman"/>
          <w:sz w:val="24"/>
          <w:szCs w:val="24"/>
          <w:lang w:val="en-US"/>
        </w:rPr>
        <w:t>is loaded</w:t>
      </w:r>
      <w:r w:rsidR="00CF0C62" w:rsidRPr="00A87E9C">
        <w:rPr>
          <w:rFonts w:ascii="Times New Roman" w:hAnsi="Times New Roman"/>
          <w:sz w:val="24"/>
          <w:szCs w:val="24"/>
          <w:lang w:val="en-US"/>
        </w:rPr>
        <w:t>.</w:t>
      </w:r>
      <w:r w:rsidR="006702A9" w:rsidRPr="00A87E9C">
        <w:rPr>
          <w:rFonts w:ascii="Times New Roman" w:hAnsi="Times New Roman"/>
          <w:sz w:val="24"/>
          <w:szCs w:val="24"/>
          <w:lang w:val="en-US"/>
        </w:rPr>
        <w:t xml:space="preserve"> These</w:t>
      </w:r>
      <w:r w:rsidR="000E4DF0" w:rsidRPr="00A87E9C">
        <w:rPr>
          <w:rFonts w:ascii="Times New Roman" w:hAnsi="Times New Roman"/>
          <w:sz w:val="24"/>
          <w:szCs w:val="24"/>
          <w:lang w:val="en-US"/>
        </w:rPr>
        <w:t xml:space="preserve"> symbo</w:t>
      </w:r>
      <w:r w:rsidR="006702A9" w:rsidRPr="00A87E9C">
        <w:rPr>
          <w:rFonts w:ascii="Times New Roman" w:hAnsi="Times New Roman"/>
          <w:sz w:val="24"/>
          <w:szCs w:val="24"/>
          <w:lang w:val="en-US"/>
        </w:rPr>
        <w:t>ls</w:t>
      </w:r>
      <w:r w:rsidR="000E4DF0" w:rsidRPr="00A87E9C">
        <w:rPr>
          <w:rFonts w:ascii="Times New Roman" w:hAnsi="Times New Roman"/>
          <w:sz w:val="24"/>
          <w:szCs w:val="24"/>
          <w:lang w:val="en-US"/>
        </w:rPr>
        <w:t xml:space="preserve"> </w:t>
      </w:r>
      <w:r w:rsidR="006702A9" w:rsidRPr="00A87E9C">
        <w:rPr>
          <w:rFonts w:ascii="Times New Roman" w:hAnsi="Times New Roman"/>
          <w:sz w:val="24"/>
          <w:szCs w:val="24"/>
          <w:lang w:val="en-US"/>
        </w:rPr>
        <w:t>can also not</w:t>
      </w:r>
      <w:r w:rsidR="000E4DF0" w:rsidRPr="00A87E9C">
        <w:rPr>
          <w:rFonts w:ascii="Times New Roman" w:hAnsi="Times New Roman"/>
          <w:sz w:val="24"/>
          <w:szCs w:val="24"/>
          <w:lang w:val="en-US"/>
        </w:rPr>
        <w:t xml:space="preserve"> </w:t>
      </w:r>
      <w:r w:rsidR="006702A9" w:rsidRPr="00A87E9C">
        <w:rPr>
          <w:rFonts w:ascii="Times New Roman" w:hAnsi="Times New Roman"/>
          <w:sz w:val="24"/>
          <w:szCs w:val="24"/>
          <w:lang w:val="en-US"/>
        </w:rPr>
        <w:t>refer</w:t>
      </w:r>
      <w:r w:rsidR="000E4DF0" w:rsidRPr="00A87E9C">
        <w:rPr>
          <w:rFonts w:ascii="Times New Roman" w:hAnsi="Times New Roman"/>
          <w:sz w:val="24"/>
          <w:szCs w:val="24"/>
          <w:lang w:val="en-US"/>
        </w:rPr>
        <w:t xml:space="preserve"> </w:t>
      </w:r>
      <w:r w:rsidR="006702A9" w:rsidRPr="00A87E9C">
        <w:rPr>
          <w:rFonts w:ascii="Times New Roman" w:hAnsi="Times New Roman"/>
          <w:sz w:val="24"/>
          <w:szCs w:val="24"/>
          <w:lang w:val="en-US"/>
        </w:rPr>
        <w:t>to a parameter definition</w:t>
      </w:r>
      <w:r w:rsidR="000E4DF0" w:rsidRPr="00A87E9C">
        <w:rPr>
          <w:rFonts w:ascii="Times New Roman" w:hAnsi="Times New Roman"/>
          <w:sz w:val="24"/>
          <w:szCs w:val="24"/>
          <w:lang w:val="en-US"/>
        </w:rPr>
        <w:t xml:space="preserve"> </w:t>
      </w:r>
      <w:r w:rsidR="006702A9" w:rsidRPr="00A87E9C">
        <w:rPr>
          <w:rFonts w:ascii="Times New Roman" w:hAnsi="Times New Roman"/>
          <w:sz w:val="24"/>
          <w:szCs w:val="24"/>
          <w:lang w:val="en-US"/>
        </w:rPr>
        <w:t>that comes next.</w:t>
      </w:r>
    </w:p>
    <w:p w:rsidR="00B325FB" w:rsidRPr="00A87E9C" w:rsidRDefault="00B325FB">
      <w:pPr>
        <w:pStyle w:val="Tekstzonderopmaak1"/>
        <w:rPr>
          <w:rFonts w:ascii="Times New Roman" w:hAnsi="Times New Roman"/>
          <w:sz w:val="24"/>
          <w:szCs w:val="24"/>
          <w:lang w:val="en-US"/>
        </w:rPr>
      </w:pPr>
    </w:p>
    <w:p w:rsidR="001F639A" w:rsidRPr="00A87E9C" w:rsidRDefault="006702A9" w:rsidP="001F639A">
      <w:pPr>
        <w:pStyle w:val="Tekstzonderopmaak1"/>
        <w:rPr>
          <w:rFonts w:ascii="Times New Roman" w:hAnsi="Times New Roman"/>
          <w:sz w:val="24"/>
          <w:szCs w:val="24"/>
          <w:lang w:val="en-US"/>
        </w:rPr>
      </w:pPr>
      <w:r w:rsidRPr="00A87E9C">
        <w:rPr>
          <w:rFonts w:ascii="Times New Roman" w:hAnsi="Times New Roman"/>
          <w:sz w:val="24"/>
          <w:szCs w:val="24"/>
          <w:lang w:val="en-US"/>
        </w:rPr>
        <w:t>Examples</w:t>
      </w:r>
      <w:r w:rsidR="001F639A" w:rsidRPr="00A87E9C">
        <w:rPr>
          <w:rFonts w:ascii="Times New Roman" w:hAnsi="Times New Roman"/>
          <w:sz w:val="24"/>
          <w:szCs w:val="24"/>
          <w:lang w:val="en-US"/>
        </w:rPr>
        <w:t>:</w:t>
      </w:r>
    </w:p>
    <w:tbl>
      <w:tblPr>
        <w:tblW w:w="0" w:type="auto"/>
        <w:tblInd w:w="-10" w:type="dxa"/>
        <w:tblLayout w:type="fixed"/>
        <w:tblLook w:val="0000"/>
      </w:tblPr>
      <w:tblGrid>
        <w:gridCol w:w="3227"/>
        <w:gridCol w:w="3705"/>
      </w:tblGrid>
      <w:tr w:rsidR="001F639A" w:rsidRPr="00A87E9C" w:rsidTr="009C347A">
        <w:tc>
          <w:tcPr>
            <w:tcW w:w="3227" w:type="dxa"/>
            <w:tcBorders>
              <w:top w:val="single" w:sz="4" w:space="0" w:color="000000"/>
              <w:left w:val="single" w:sz="4" w:space="0" w:color="000000"/>
              <w:bottom w:val="single" w:sz="4" w:space="0" w:color="000000"/>
            </w:tcBorders>
          </w:tcPr>
          <w:p w:rsidR="001F639A" w:rsidRPr="00A87E9C" w:rsidRDefault="001F639A" w:rsidP="006702A9">
            <w:pPr>
              <w:pStyle w:val="Tekstzonderopmaak1"/>
              <w:snapToGrid w:val="0"/>
              <w:rPr>
                <w:rFonts w:ascii="Times New Roman" w:hAnsi="Times New Roman"/>
                <w:b/>
                <w:sz w:val="24"/>
                <w:szCs w:val="24"/>
                <w:lang w:val="en-US"/>
              </w:rPr>
            </w:pPr>
            <w:r w:rsidRPr="00A87E9C">
              <w:rPr>
                <w:rFonts w:ascii="Times New Roman" w:hAnsi="Times New Roman"/>
                <w:b/>
                <w:sz w:val="24"/>
                <w:szCs w:val="24"/>
                <w:lang w:val="en-US"/>
              </w:rPr>
              <w:lastRenderedPageBreak/>
              <w:t>Definiti</w:t>
            </w:r>
            <w:r w:rsidR="006702A9" w:rsidRPr="00A87E9C">
              <w:rPr>
                <w:rFonts w:ascii="Times New Roman" w:hAnsi="Times New Roman"/>
                <w:b/>
                <w:sz w:val="24"/>
                <w:szCs w:val="24"/>
                <w:lang w:val="en-US"/>
              </w:rPr>
              <w:t>ons</w:t>
            </w:r>
            <w:r w:rsidRPr="00A87E9C">
              <w:rPr>
                <w:rFonts w:ascii="Times New Roman" w:hAnsi="Times New Roman"/>
                <w:b/>
                <w:sz w:val="24"/>
                <w:szCs w:val="24"/>
                <w:lang w:val="en-US"/>
              </w:rPr>
              <w:t>:</w:t>
            </w:r>
          </w:p>
        </w:tc>
        <w:tc>
          <w:tcPr>
            <w:tcW w:w="3705" w:type="dxa"/>
            <w:tcBorders>
              <w:top w:val="single" w:sz="4" w:space="0" w:color="000000"/>
              <w:left w:val="single" w:sz="4" w:space="0" w:color="000000"/>
              <w:bottom w:val="single" w:sz="4" w:space="0" w:color="000000"/>
              <w:right w:val="single" w:sz="4" w:space="0" w:color="000000"/>
            </w:tcBorders>
          </w:tcPr>
          <w:p w:rsidR="001F639A" w:rsidRPr="00A87E9C" w:rsidRDefault="006702A9" w:rsidP="009C347A">
            <w:pPr>
              <w:pStyle w:val="Tekstzonderopmaak1"/>
              <w:snapToGrid w:val="0"/>
              <w:rPr>
                <w:rFonts w:ascii="Times New Roman" w:hAnsi="Times New Roman"/>
                <w:b/>
                <w:sz w:val="24"/>
                <w:szCs w:val="24"/>
                <w:lang w:val="en-US"/>
              </w:rPr>
            </w:pPr>
            <w:r w:rsidRPr="00A87E9C">
              <w:rPr>
                <w:rFonts w:ascii="Times New Roman" w:hAnsi="Times New Roman"/>
                <w:b/>
                <w:sz w:val="24"/>
                <w:szCs w:val="24"/>
                <w:lang w:val="en-US"/>
              </w:rPr>
              <w:t>Result</w:t>
            </w:r>
            <w:r w:rsidR="001F639A" w:rsidRPr="00A87E9C">
              <w:rPr>
                <w:rFonts w:ascii="Times New Roman" w:hAnsi="Times New Roman"/>
                <w:b/>
                <w:sz w:val="24"/>
                <w:szCs w:val="24"/>
                <w:lang w:val="en-US"/>
              </w:rPr>
              <w:t>:</w:t>
            </w:r>
          </w:p>
        </w:tc>
      </w:tr>
      <w:tr w:rsidR="001F639A" w:rsidRPr="00A87E9C" w:rsidTr="009C347A">
        <w:tc>
          <w:tcPr>
            <w:tcW w:w="3227" w:type="dxa"/>
            <w:tcBorders>
              <w:top w:val="single" w:sz="4" w:space="0" w:color="000000"/>
              <w:left w:val="single" w:sz="4" w:space="0" w:color="000000"/>
              <w:bottom w:val="single" w:sz="4" w:space="0" w:color="000000"/>
            </w:tcBorders>
          </w:tcPr>
          <w:p w:rsidR="001F639A" w:rsidRPr="00A87E9C" w:rsidRDefault="001F639A" w:rsidP="006702A9">
            <w:pPr>
              <w:pStyle w:val="Tekstzonderopmaak1"/>
              <w:rPr>
                <w:rFonts w:ascii="Times New Roman" w:hAnsi="Times New Roman"/>
                <w:sz w:val="24"/>
                <w:szCs w:val="24"/>
                <w:lang w:val="en-US"/>
              </w:rPr>
            </w:pPr>
            <w:r w:rsidRPr="00A87E9C">
              <w:rPr>
                <w:rFonts w:ascii="Times New Roman" w:hAnsi="Times New Roman"/>
                <w:sz w:val="24"/>
                <w:szCs w:val="24"/>
                <w:lang w:val="en-US"/>
              </w:rPr>
              <w:t>$$</w:t>
            </w:r>
            <w:r w:rsidR="006702A9" w:rsidRPr="00A87E9C">
              <w:rPr>
                <w:rFonts w:ascii="Times New Roman" w:hAnsi="Times New Roman"/>
                <w:sz w:val="24"/>
                <w:szCs w:val="24"/>
                <w:lang w:val="en-US"/>
              </w:rPr>
              <w:t>Number</w:t>
            </w:r>
            <w:r w:rsidRPr="00A87E9C">
              <w:rPr>
                <w:rFonts w:ascii="Times New Roman" w:hAnsi="Times New Roman"/>
                <w:sz w:val="24"/>
                <w:szCs w:val="24"/>
                <w:lang w:val="en-US"/>
              </w:rPr>
              <w:t>:##</w:t>
            </w:r>
            <w:r w:rsidR="009A4553" w:rsidRPr="00A87E9C">
              <w:rPr>
                <w:rFonts w:ascii="Times New Roman" w:hAnsi="Times New Roman"/>
                <w:sz w:val="24"/>
                <w:szCs w:val="24"/>
                <w:lang w:val="en-US"/>
              </w:rPr>
              <w:t>:</w:t>
            </w:r>
            <w:r w:rsidRPr="00A87E9C">
              <w:rPr>
                <w:rFonts w:ascii="Times New Roman" w:hAnsi="Times New Roman"/>
                <w:sz w:val="24"/>
                <w:szCs w:val="24"/>
                <w:lang w:val="en-US"/>
              </w:rPr>
              <w:t>:01$$</w:t>
            </w:r>
          </w:p>
        </w:tc>
        <w:tc>
          <w:tcPr>
            <w:tcW w:w="3705" w:type="dxa"/>
            <w:tcBorders>
              <w:top w:val="single" w:sz="4" w:space="0" w:color="000000"/>
              <w:left w:val="single" w:sz="4" w:space="0" w:color="000000"/>
              <w:bottom w:val="single" w:sz="4" w:space="0" w:color="000000"/>
              <w:right w:val="single" w:sz="4" w:space="0" w:color="000000"/>
            </w:tcBorders>
          </w:tcPr>
          <w:p w:rsidR="001F639A" w:rsidRPr="00A87E9C" w:rsidRDefault="001F639A" w:rsidP="006702A9">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Numeri</w:t>
            </w:r>
            <w:r w:rsidR="006702A9" w:rsidRPr="00A87E9C">
              <w:rPr>
                <w:rFonts w:ascii="Times New Roman" w:hAnsi="Times New Roman"/>
                <w:sz w:val="24"/>
                <w:szCs w:val="24"/>
                <w:lang w:val="en-US"/>
              </w:rPr>
              <w:t>c</w:t>
            </w:r>
            <w:r w:rsidRPr="00A87E9C">
              <w:rPr>
                <w:rFonts w:ascii="Times New Roman" w:hAnsi="Times New Roman"/>
                <w:sz w:val="24"/>
                <w:szCs w:val="24"/>
                <w:lang w:val="en-US"/>
              </w:rPr>
              <w:t xml:space="preserve"> i</w:t>
            </w:r>
            <w:r w:rsidR="006702A9" w:rsidRPr="00A87E9C">
              <w:rPr>
                <w:rFonts w:ascii="Times New Roman" w:hAnsi="Times New Roman"/>
                <w:sz w:val="24"/>
                <w:szCs w:val="24"/>
                <w:lang w:val="en-US"/>
              </w:rPr>
              <w:t>nput</w:t>
            </w:r>
            <w:r w:rsidRPr="00A87E9C">
              <w:rPr>
                <w:rFonts w:ascii="Times New Roman" w:hAnsi="Times New Roman"/>
                <w:sz w:val="24"/>
                <w:szCs w:val="24"/>
                <w:lang w:val="en-US"/>
              </w:rPr>
              <w:t xml:space="preserve"> </w:t>
            </w:r>
            <w:r w:rsidR="006702A9" w:rsidRPr="00A87E9C">
              <w:rPr>
                <w:rFonts w:ascii="Times New Roman" w:hAnsi="Times New Roman"/>
                <w:sz w:val="24"/>
                <w:szCs w:val="24"/>
                <w:lang w:val="en-US"/>
              </w:rPr>
              <w:t>box</w:t>
            </w:r>
            <w:r w:rsidRPr="00A87E9C">
              <w:rPr>
                <w:rFonts w:ascii="Times New Roman" w:hAnsi="Times New Roman"/>
                <w:sz w:val="24"/>
                <w:szCs w:val="24"/>
                <w:lang w:val="en-US"/>
              </w:rPr>
              <w:t xml:space="preserve"> </w:t>
            </w:r>
            <w:r w:rsidR="006702A9" w:rsidRPr="00A87E9C">
              <w:rPr>
                <w:rFonts w:ascii="Times New Roman" w:hAnsi="Times New Roman"/>
                <w:sz w:val="24"/>
                <w:szCs w:val="24"/>
                <w:lang w:val="en-US"/>
              </w:rPr>
              <w:t>wi</w:t>
            </w:r>
            <w:r w:rsidRPr="00A87E9C">
              <w:rPr>
                <w:rFonts w:ascii="Times New Roman" w:hAnsi="Times New Roman"/>
                <w:sz w:val="24"/>
                <w:szCs w:val="24"/>
                <w:lang w:val="en-US"/>
              </w:rPr>
              <w:t>t</w:t>
            </w:r>
            <w:r w:rsidR="006702A9" w:rsidRPr="00A87E9C">
              <w:rPr>
                <w:rFonts w:ascii="Times New Roman" w:hAnsi="Times New Roman"/>
                <w:sz w:val="24"/>
                <w:szCs w:val="24"/>
                <w:lang w:val="en-US"/>
              </w:rPr>
              <w:t>h "01" as the default value</w:t>
            </w:r>
            <w:r w:rsidRPr="00A87E9C">
              <w:rPr>
                <w:rFonts w:ascii="Times New Roman" w:hAnsi="Times New Roman"/>
                <w:sz w:val="24"/>
                <w:szCs w:val="24"/>
                <w:lang w:val="en-US"/>
              </w:rPr>
              <w:t>.</w:t>
            </w:r>
          </w:p>
        </w:tc>
      </w:tr>
      <w:tr w:rsidR="001F639A" w:rsidRPr="00A87E9C" w:rsidTr="009C347A">
        <w:tc>
          <w:tcPr>
            <w:tcW w:w="3227" w:type="dxa"/>
            <w:tcBorders>
              <w:top w:val="single" w:sz="4" w:space="0" w:color="000000"/>
              <w:left w:val="single" w:sz="4" w:space="0" w:color="000000"/>
              <w:bottom w:val="single" w:sz="4" w:space="0" w:color="000000"/>
            </w:tcBorders>
          </w:tcPr>
          <w:p w:rsidR="001F639A" w:rsidRPr="00A87E9C" w:rsidRDefault="001F639A" w:rsidP="00794D4D">
            <w:pPr>
              <w:pStyle w:val="Tekstzonderopmaak1"/>
              <w:rPr>
                <w:rFonts w:ascii="Times New Roman" w:hAnsi="Times New Roman"/>
                <w:sz w:val="24"/>
                <w:szCs w:val="24"/>
                <w:lang w:val="en-US"/>
              </w:rPr>
            </w:pPr>
            <w:r w:rsidRPr="00A87E9C">
              <w:rPr>
                <w:rFonts w:ascii="Times New Roman" w:hAnsi="Times New Roman"/>
                <w:sz w:val="24"/>
                <w:szCs w:val="24"/>
                <w:lang w:val="en-US"/>
              </w:rPr>
              <w:t>$$</w:t>
            </w:r>
            <w:r w:rsidR="00794D4D" w:rsidRPr="00A87E9C">
              <w:rPr>
                <w:rFonts w:ascii="Times New Roman" w:hAnsi="Times New Roman"/>
                <w:sz w:val="24"/>
                <w:szCs w:val="24"/>
                <w:lang w:val="en-US"/>
              </w:rPr>
              <w:t>User</w:t>
            </w:r>
            <w:r w:rsidR="00603380" w:rsidRPr="00A87E9C">
              <w:rPr>
                <w:rFonts w:ascii="Times New Roman" w:hAnsi="Times New Roman"/>
                <w:sz w:val="24"/>
                <w:szCs w:val="24"/>
                <w:lang w:val="en-US"/>
              </w:rPr>
              <w:t>:__####</w:t>
            </w:r>
            <w:r w:rsidRPr="00A87E9C">
              <w:rPr>
                <w:rFonts w:ascii="Times New Roman" w:hAnsi="Times New Roman"/>
                <w:sz w:val="24"/>
                <w:szCs w:val="24"/>
                <w:lang w:val="en-US"/>
              </w:rPr>
              <w:t>_</w:t>
            </w:r>
            <w:r w:rsidR="00603380" w:rsidRPr="00A87E9C">
              <w:rPr>
                <w:rFonts w:ascii="Times New Roman" w:hAnsi="Times New Roman"/>
                <w:sz w:val="24"/>
                <w:szCs w:val="24"/>
                <w:lang w:val="en-US"/>
              </w:rPr>
              <w:t>:**1234*</w:t>
            </w:r>
            <w:r w:rsidRPr="00A87E9C">
              <w:rPr>
                <w:rFonts w:ascii="Times New Roman" w:hAnsi="Times New Roman"/>
                <w:sz w:val="24"/>
                <w:szCs w:val="24"/>
                <w:lang w:val="en-US"/>
              </w:rPr>
              <w:t>$$</w:t>
            </w:r>
          </w:p>
        </w:tc>
        <w:tc>
          <w:tcPr>
            <w:tcW w:w="3705" w:type="dxa"/>
            <w:tcBorders>
              <w:top w:val="single" w:sz="4" w:space="0" w:color="000000"/>
              <w:left w:val="single" w:sz="4" w:space="0" w:color="000000"/>
              <w:bottom w:val="single" w:sz="4" w:space="0" w:color="000000"/>
              <w:right w:val="single" w:sz="4" w:space="0" w:color="000000"/>
            </w:tcBorders>
          </w:tcPr>
          <w:p w:rsidR="001F639A" w:rsidRPr="00A87E9C" w:rsidRDefault="00794D4D" w:rsidP="00603380">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Text input</w:t>
            </w:r>
            <w:r w:rsidR="001F639A" w:rsidRPr="00A87E9C">
              <w:rPr>
                <w:rFonts w:ascii="Times New Roman" w:hAnsi="Times New Roman"/>
                <w:sz w:val="24"/>
                <w:szCs w:val="24"/>
                <w:lang w:val="en-US"/>
              </w:rPr>
              <w:t xml:space="preserve"> </w:t>
            </w:r>
            <w:r w:rsidRPr="00A87E9C">
              <w:rPr>
                <w:rFonts w:ascii="Times New Roman" w:hAnsi="Times New Roman"/>
                <w:sz w:val="24"/>
                <w:szCs w:val="24"/>
                <w:lang w:val="en-US"/>
              </w:rPr>
              <w:t>box</w:t>
            </w:r>
            <w:r w:rsidR="001F639A" w:rsidRPr="00A87E9C">
              <w:rPr>
                <w:rFonts w:ascii="Times New Roman" w:hAnsi="Times New Roman"/>
                <w:sz w:val="24"/>
                <w:szCs w:val="24"/>
                <w:lang w:val="en-US"/>
              </w:rPr>
              <w:t xml:space="preserve"> </w:t>
            </w:r>
            <w:r w:rsidRPr="00A87E9C">
              <w:rPr>
                <w:rFonts w:ascii="Times New Roman" w:hAnsi="Times New Roman"/>
                <w:sz w:val="24"/>
                <w:szCs w:val="24"/>
                <w:lang w:val="en-US"/>
              </w:rPr>
              <w:t>wi</w:t>
            </w:r>
            <w:r w:rsidR="001F639A" w:rsidRPr="00A87E9C">
              <w:rPr>
                <w:rFonts w:ascii="Times New Roman" w:hAnsi="Times New Roman"/>
                <w:sz w:val="24"/>
                <w:szCs w:val="24"/>
                <w:lang w:val="en-US"/>
              </w:rPr>
              <w:t>t</w:t>
            </w:r>
            <w:r w:rsidRPr="00A87E9C">
              <w:rPr>
                <w:rFonts w:ascii="Times New Roman" w:hAnsi="Times New Roman"/>
                <w:sz w:val="24"/>
                <w:szCs w:val="24"/>
                <w:lang w:val="en-US"/>
              </w:rPr>
              <w:t xml:space="preserve">h "1234" as a fixed part of the </w:t>
            </w:r>
            <w:r w:rsidR="00603380" w:rsidRPr="00A87E9C">
              <w:rPr>
                <w:rFonts w:ascii="Times New Roman" w:hAnsi="Times New Roman"/>
                <w:sz w:val="24"/>
                <w:szCs w:val="24"/>
                <w:lang w:val="en-US"/>
              </w:rPr>
              <w:t>input</w:t>
            </w:r>
            <w:r w:rsidRPr="00A87E9C">
              <w:rPr>
                <w:rFonts w:ascii="Times New Roman" w:hAnsi="Times New Roman"/>
                <w:sz w:val="24"/>
                <w:szCs w:val="24"/>
                <w:lang w:val="en-US"/>
              </w:rPr>
              <w:t>.</w:t>
            </w:r>
          </w:p>
        </w:tc>
      </w:tr>
      <w:tr w:rsidR="001F639A" w:rsidRPr="00A87E9C" w:rsidTr="009C347A">
        <w:tc>
          <w:tcPr>
            <w:tcW w:w="3227" w:type="dxa"/>
            <w:tcBorders>
              <w:top w:val="single" w:sz="4" w:space="0" w:color="000000"/>
              <w:left w:val="single" w:sz="4" w:space="0" w:color="000000"/>
              <w:bottom w:val="single" w:sz="4" w:space="0" w:color="000000"/>
            </w:tcBorders>
          </w:tcPr>
          <w:p w:rsidR="001F639A" w:rsidRPr="00A87E9C" w:rsidRDefault="00D17024" w:rsidP="0074161D">
            <w:pPr>
              <w:pStyle w:val="Tekstzonderopmaak1"/>
              <w:rPr>
                <w:rFonts w:ascii="Times New Roman" w:hAnsi="Times New Roman"/>
                <w:sz w:val="24"/>
                <w:szCs w:val="24"/>
                <w:lang w:val="en-US"/>
              </w:rPr>
            </w:pPr>
            <w:r>
              <w:rPr>
                <w:rFonts w:ascii="Times New Roman" w:hAnsi="Times New Roman"/>
                <w:sz w:val="24"/>
                <w:szCs w:val="24"/>
                <w:lang w:val="en-US"/>
              </w:rPr>
              <w:t>$$Input:_____</w:t>
            </w:r>
            <w:r w:rsidR="0074161D">
              <w:rPr>
                <w:rFonts w:ascii="Times New Roman" w:hAnsi="Times New Roman"/>
                <w:sz w:val="24"/>
                <w:szCs w:val="24"/>
                <w:lang w:val="en-US"/>
              </w:rPr>
              <w:t>:::V</w:t>
            </w:r>
            <w:r>
              <w:rPr>
                <w:rFonts w:ascii="Times New Roman" w:hAnsi="Times New Roman"/>
                <w:sz w:val="24"/>
                <w:szCs w:val="24"/>
                <w:lang w:val="en-US"/>
              </w:rPr>
              <w:t>$$</w:t>
            </w:r>
          </w:p>
        </w:tc>
        <w:tc>
          <w:tcPr>
            <w:tcW w:w="3705" w:type="dxa"/>
            <w:tcBorders>
              <w:top w:val="single" w:sz="4" w:space="0" w:color="000000"/>
              <w:left w:val="single" w:sz="4" w:space="0" w:color="000000"/>
              <w:bottom w:val="single" w:sz="4" w:space="0" w:color="000000"/>
              <w:right w:val="single" w:sz="4" w:space="0" w:color="000000"/>
            </w:tcBorders>
          </w:tcPr>
          <w:p w:rsidR="001F639A" w:rsidRPr="00A87E9C" w:rsidRDefault="0074161D" w:rsidP="00794D4D">
            <w:pPr>
              <w:pStyle w:val="Tekstzonderopmaak1"/>
              <w:snapToGrid w:val="0"/>
              <w:rPr>
                <w:rFonts w:ascii="Times New Roman" w:hAnsi="Times New Roman"/>
                <w:sz w:val="24"/>
                <w:szCs w:val="24"/>
                <w:lang w:val="en-US"/>
              </w:rPr>
            </w:pPr>
            <w:r>
              <w:rPr>
                <w:rFonts w:ascii="Times New Roman" w:hAnsi="Times New Roman"/>
                <w:sz w:val="24"/>
                <w:szCs w:val="24"/>
                <w:lang w:val="en-US"/>
              </w:rPr>
              <w:t>A text input box which allows variable input.</w:t>
            </w:r>
          </w:p>
        </w:tc>
      </w:tr>
      <w:tr w:rsidR="00D17024" w:rsidRPr="00A87E9C" w:rsidTr="009C347A">
        <w:tc>
          <w:tcPr>
            <w:tcW w:w="3227" w:type="dxa"/>
            <w:tcBorders>
              <w:top w:val="single" w:sz="4" w:space="0" w:color="000000"/>
              <w:left w:val="single" w:sz="4" w:space="0" w:color="000000"/>
              <w:bottom w:val="single" w:sz="4" w:space="0" w:color="000000"/>
            </w:tcBorders>
          </w:tcPr>
          <w:p w:rsidR="00D17024" w:rsidRPr="00A87E9C" w:rsidRDefault="00D17024" w:rsidP="00786977">
            <w:pPr>
              <w:pStyle w:val="Tekstzonderopmaak1"/>
              <w:rPr>
                <w:rFonts w:ascii="Times New Roman" w:hAnsi="Times New Roman"/>
                <w:sz w:val="24"/>
                <w:szCs w:val="24"/>
                <w:lang w:val="en-US"/>
              </w:rPr>
            </w:pPr>
            <w:r w:rsidRPr="00A87E9C">
              <w:rPr>
                <w:rFonts w:ascii="Times New Roman" w:hAnsi="Times New Roman"/>
                <w:sz w:val="24"/>
                <w:szCs w:val="24"/>
                <w:lang w:val="en-US"/>
              </w:rPr>
              <w:t>$$:::*c36**c36*</w:t>
            </w:r>
            <w:r>
              <w:rPr>
                <w:rFonts w:ascii="Times New Roman" w:hAnsi="Times New Roman"/>
                <w:sz w:val="24"/>
                <w:szCs w:val="24"/>
                <w:lang w:val="en-US"/>
              </w:rPr>
              <w:t>:H</w:t>
            </w:r>
            <w:r w:rsidRPr="00A87E9C">
              <w:rPr>
                <w:rFonts w:ascii="Times New Roman" w:hAnsi="Times New Roman"/>
                <w:sz w:val="24"/>
                <w:szCs w:val="24"/>
                <w:lang w:val="en-US"/>
              </w:rPr>
              <w:t>$$</w:t>
            </w:r>
          </w:p>
        </w:tc>
        <w:tc>
          <w:tcPr>
            <w:tcW w:w="3705" w:type="dxa"/>
            <w:tcBorders>
              <w:top w:val="single" w:sz="4" w:space="0" w:color="000000"/>
              <w:left w:val="single" w:sz="4" w:space="0" w:color="000000"/>
              <w:bottom w:val="single" w:sz="4" w:space="0" w:color="000000"/>
              <w:right w:val="single" w:sz="4" w:space="0" w:color="000000"/>
            </w:tcBorders>
          </w:tcPr>
          <w:p w:rsidR="00D17024" w:rsidRPr="00A87E9C" w:rsidRDefault="00D17024" w:rsidP="00786977">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An invisible parameter definition with symbols that produce "$$" as result.</w:t>
            </w:r>
          </w:p>
        </w:tc>
      </w:tr>
    </w:tbl>
    <w:p w:rsidR="001F639A" w:rsidRPr="00A87E9C" w:rsidRDefault="001F639A">
      <w:pPr>
        <w:pStyle w:val="Tekstzonderopmaak1"/>
        <w:rPr>
          <w:rFonts w:ascii="Times New Roman" w:hAnsi="Times New Roman"/>
          <w:sz w:val="24"/>
          <w:szCs w:val="24"/>
          <w:lang w:val="en-US"/>
        </w:rPr>
      </w:pPr>
    </w:p>
    <w:p w:rsidR="008A0F55" w:rsidRPr="00A87E9C" w:rsidRDefault="00794D4D">
      <w:pPr>
        <w:pStyle w:val="Tekstzonderopmaak1"/>
        <w:rPr>
          <w:rFonts w:ascii="Times New Roman" w:hAnsi="Times New Roman"/>
          <w:b/>
          <w:sz w:val="24"/>
          <w:szCs w:val="24"/>
          <w:lang w:val="en-US"/>
        </w:rPr>
      </w:pPr>
      <w:r w:rsidRPr="00A87E9C">
        <w:rPr>
          <w:rFonts w:ascii="Times New Roman" w:hAnsi="Times New Roman"/>
          <w:b/>
          <w:sz w:val="24"/>
          <w:szCs w:val="24"/>
          <w:lang w:val="en-US"/>
        </w:rPr>
        <w:t>Executing queries</w:t>
      </w:r>
    </w:p>
    <w:p w:rsidR="00794D4D" w:rsidRPr="00A87E9C" w:rsidRDefault="00794D4D">
      <w:pPr>
        <w:pStyle w:val="Tekstzonderopmaak1"/>
        <w:rPr>
          <w:rFonts w:ascii="Times New Roman" w:hAnsi="Times New Roman"/>
          <w:sz w:val="24"/>
          <w:szCs w:val="24"/>
          <w:lang w:val="en-US"/>
        </w:rPr>
      </w:pPr>
      <w:r w:rsidRPr="00A87E9C">
        <w:rPr>
          <w:rFonts w:ascii="Times New Roman" w:hAnsi="Times New Roman"/>
          <w:sz w:val="24"/>
          <w:szCs w:val="24"/>
          <w:lang w:val="en-US"/>
        </w:rPr>
        <w:t>When a query is executed, the following steps are executed regarding the query's code:</w:t>
      </w:r>
    </w:p>
    <w:p w:rsidR="008A0F55" w:rsidRPr="00A87E9C" w:rsidRDefault="00794D4D" w:rsidP="0003024C">
      <w:pPr>
        <w:pStyle w:val="Tekstzonderopmaak1"/>
        <w:numPr>
          <w:ilvl w:val="0"/>
          <w:numId w:val="14"/>
        </w:numPr>
        <w:rPr>
          <w:rFonts w:ascii="Times New Roman" w:hAnsi="Times New Roman"/>
          <w:sz w:val="24"/>
          <w:szCs w:val="24"/>
          <w:lang w:val="en-US"/>
        </w:rPr>
      </w:pPr>
      <w:r w:rsidRPr="00A87E9C">
        <w:rPr>
          <w:rFonts w:ascii="Times New Roman" w:hAnsi="Times New Roman"/>
          <w:sz w:val="24"/>
          <w:szCs w:val="24"/>
          <w:lang w:val="en-US"/>
        </w:rPr>
        <w:t>Th</w:t>
      </w:r>
      <w:r w:rsidR="008A0F55" w:rsidRPr="00A87E9C">
        <w:rPr>
          <w:rFonts w:ascii="Times New Roman" w:hAnsi="Times New Roman"/>
          <w:sz w:val="24"/>
          <w:szCs w:val="24"/>
          <w:lang w:val="en-US"/>
        </w:rPr>
        <w:t xml:space="preserve">e </w:t>
      </w:r>
      <w:r w:rsidR="00503DFE" w:rsidRPr="00A87E9C">
        <w:rPr>
          <w:rFonts w:ascii="Times New Roman" w:hAnsi="Times New Roman"/>
          <w:sz w:val="24"/>
          <w:szCs w:val="24"/>
          <w:lang w:val="en-US"/>
        </w:rPr>
        <w:t>parameter</w:t>
      </w:r>
      <w:r w:rsidRPr="00A87E9C">
        <w:rPr>
          <w:rFonts w:ascii="Times New Roman" w:hAnsi="Times New Roman"/>
          <w:sz w:val="24"/>
          <w:szCs w:val="24"/>
          <w:lang w:val="en-US"/>
        </w:rPr>
        <w:t xml:space="preserve"> </w:t>
      </w:r>
      <w:r w:rsidR="00503DFE" w:rsidRPr="00A87E9C">
        <w:rPr>
          <w:rFonts w:ascii="Times New Roman" w:hAnsi="Times New Roman"/>
          <w:sz w:val="24"/>
          <w:szCs w:val="24"/>
          <w:lang w:val="en-US"/>
        </w:rPr>
        <w:t>definiti</w:t>
      </w:r>
      <w:r w:rsidRPr="00A87E9C">
        <w:rPr>
          <w:rFonts w:ascii="Times New Roman" w:hAnsi="Times New Roman"/>
          <w:sz w:val="24"/>
          <w:szCs w:val="24"/>
          <w:lang w:val="en-US"/>
        </w:rPr>
        <w:t>ons</w:t>
      </w:r>
      <w:r w:rsidR="008A0F55" w:rsidRPr="00A87E9C">
        <w:rPr>
          <w:rFonts w:ascii="Times New Roman" w:hAnsi="Times New Roman"/>
          <w:sz w:val="24"/>
          <w:szCs w:val="24"/>
          <w:lang w:val="en-US"/>
        </w:rPr>
        <w:t xml:space="preserve"> </w:t>
      </w:r>
      <w:r w:rsidRPr="00A87E9C">
        <w:rPr>
          <w:rFonts w:ascii="Times New Roman" w:hAnsi="Times New Roman"/>
          <w:sz w:val="24"/>
          <w:szCs w:val="24"/>
          <w:lang w:val="en-US"/>
        </w:rPr>
        <w:t>are replaced with the input values</w:t>
      </w:r>
      <w:r w:rsidR="008A0F55" w:rsidRPr="00A87E9C">
        <w:rPr>
          <w:rFonts w:ascii="Times New Roman" w:hAnsi="Times New Roman"/>
          <w:sz w:val="24"/>
          <w:szCs w:val="24"/>
          <w:lang w:val="en-US"/>
        </w:rPr>
        <w:t>.</w:t>
      </w:r>
    </w:p>
    <w:p w:rsidR="00283CEE" w:rsidRPr="00A87E9C" w:rsidRDefault="00794D4D" w:rsidP="0003024C">
      <w:pPr>
        <w:pStyle w:val="Tekstzonderopmaak1"/>
        <w:numPr>
          <w:ilvl w:val="0"/>
          <w:numId w:val="14"/>
        </w:numPr>
        <w:rPr>
          <w:rFonts w:ascii="Times New Roman" w:hAnsi="Times New Roman"/>
          <w:sz w:val="24"/>
          <w:szCs w:val="24"/>
          <w:lang w:val="en-US"/>
        </w:rPr>
      </w:pPr>
      <w:r w:rsidRPr="00A87E9C">
        <w:rPr>
          <w:rFonts w:ascii="Times New Roman" w:hAnsi="Times New Roman"/>
          <w:sz w:val="24"/>
          <w:szCs w:val="24"/>
          <w:lang w:val="en-US"/>
        </w:rPr>
        <w:t>Any</w:t>
      </w:r>
      <w:r w:rsidR="00283CEE" w:rsidRPr="00A87E9C">
        <w:rPr>
          <w:rFonts w:ascii="Times New Roman" w:hAnsi="Times New Roman"/>
          <w:sz w:val="24"/>
          <w:szCs w:val="24"/>
          <w:lang w:val="en-US"/>
        </w:rPr>
        <w:t xml:space="preserve"> symbol</w:t>
      </w:r>
      <w:r w:rsidRPr="00A87E9C">
        <w:rPr>
          <w:rFonts w:ascii="Times New Roman" w:hAnsi="Times New Roman"/>
          <w:sz w:val="24"/>
          <w:szCs w:val="24"/>
          <w:lang w:val="en-US"/>
        </w:rPr>
        <w:t>s</w:t>
      </w:r>
      <w:r w:rsidR="00283CEE" w:rsidRPr="00A87E9C">
        <w:rPr>
          <w:rFonts w:ascii="Times New Roman" w:hAnsi="Times New Roman"/>
          <w:sz w:val="24"/>
          <w:szCs w:val="24"/>
          <w:lang w:val="en-US"/>
        </w:rPr>
        <w:t xml:space="preserve"> in </w:t>
      </w:r>
      <w:r w:rsidRPr="00A87E9C">
        <w:rPr>
          <w:rFonts w:ascii="Times New Roman" w:hAnsi="Times New Roman"/>
          <w:sz w:val="24"/>
          <w:szCs w:val="24"/>
          <w:lang w:val="en-US"/>
        </w:rPr>
        <w:t>th</w:t>
      </w:r>
      <w:r w:rsidR="00283CEE" w:rsidRPr="00A87E9C">
        <w:rPr>
          <w:rFonts w:ascii="Times New Roman" w:hAnsi="Times New Roman"/>
          <w:sz w:val="24"/>
          <w:szCs w:val="24"/>
          <w:lang w:val="en-US"/>
        </w:rPr>
        <w:t>e in</w:t>
      </w:r>
      <w:r w:rsidRPr="00A87E9C">
        <w:rPr>
          <w:rFonts w:ascii="Times New Roman" w:hAnsi="Times New Roman"/>
          <w:sz w:val="24"/>
          <w:szCs w:val="24"/>
          <w:lang w:val="en-US"/>
        </w:rPr>
        <w:t>put</w:t>
      </w:r>
      <w:r w:rsidR="00283CEE" w:rsidRPr="00A87E9C">
        <w:rPr>
          <w:rFonts w:ascii="Times New Roman" w:hAnsi="Times New Roman"/>
          <w:sz w:val="24"/>
          <w:szCs w:val="24"/>
          <w:lang w:val="en-US"/>
        </w:rPr>
        <w:t xml:space="preserve"> </w:t>
      </w:r>
      <w:r w:rsidRPr="00A87E9C">
        <w:rPr>
          <w:rFonts w:ascii="Times New Roman" w:hAnsi="Times New Roman"/>
          <w:sz w:val="24"/>
          <w:szCs w:val="24"/>
          <w:lang w:val="en-US"/>
        </w:rPr>
        <w:t>are processed</w:t>
      </w:r>
      <w:r w:rsidR="00283CEE" w:rsidRPr="00A87E9C">
        <w:rPr>
          <w:rFonts w:ascii="Times New Roman" w:hAnsi="Times New Roman"/>
          <w:sz w:val="24"/>
          <w:szCs w:val="24"/>
          <w:lang w:val="en-US"/>
        </w:rPr>
        <w:t>.</w:t>
      </w:r>
    </w:p>
    <w:p w:rsidR="00A3147E" w:rsidRPr="00A87E9C" w:rsidRDefault="00794D4D" w:rsidP="00A3147E">
      <w:pPr>
        <w:pStyle w:val="Tekstzonderopmaak1"/>
        <w:numPr>
          <w:ilvl w:val="0"/>
          <w:numId w:val="14"/>
        </w:numPr>
        <w:rPr>
          <w:rFonts w:ascii="Times New Roman" w:hAnsi="Times New Roman"/>
          <w:sz w:val="24"/>
          <w:szCs w:val="24"/>
          <w:lang w:val="en-US"/>
        </w:rPr>
      </w:pPr>
      <w:r w:rsidRPr="00A87E9C">
        <w:rPr>
          <w:rFonts w:ascii="Times New Roman" w:hAnsi="Times New Roman"/>
          <w:sz w:val="24"/>
          <w:szCs w:val="24"/>
          <w:lang w:val="en-US"/>
        </w:rPr>
        <w:t>Any redundant</w:t>
      </w:r>
      <w:r w:rsidR="00A3147E" w:rsidRPr="00A87E9C">
        <w:rPr>
          <w:rFonts w:ascii="Times New Roman" w:hAnsi="Times New Roman"/>
          <w:sz w:val="24"/>
          <w:szCs w:val="24"/>
          <w:lang w:val="en-US"/>
        </w:rPr>
        <w:t xml:space="preserve"> spa</w:t>
      </w:r>
      <w:r w:rsidRPr="00A87E9C">
        <w:rPr>
          <w:rFonts w:ascii="Times New Roman" w:hAnsi="Times New Roman"/>
          <w:sz w:val="24"/>
          <w:szCs w:val="24"/>
          <w:lang w:val="en-US"/>
        </w:rPr>
        <w:t>ce</w:t>
      </w:r>
      <w:r w:rsidR="00A3147E" w:rsidRPr="00A87E9C">
        <w:rPr>
          <w:rFonts w:ascii="Times New Roman" w:hAnsi="Times New Roman"/>
          <w:sz w:val="24"/>
          <w:szCs w:val="24"/>
          <w:lang w:val="en-US"/>
        </w:rPr>
        <w:t xml:space="preserve">s </w:t>
      </w:r>
      <w:r w:rsidRPr="00A87E9C">
        <w:rPr>
          <w:rFonts w:ascii="Times New Roman" w:hAnsi="Times New Roman"/>
          <w:sz w:val="24"/>
          <w:szCs w:val="24"/>
          <w:lang w:val="en-US"/>
        </w:rPr>
        <w:t>a</w:t>
      </w:r>
      <w:r w:rsidR="00A3147E" w:rsidRPr="00A87E9C">
        <w:rPr>
          <w:rFonts w:ascii="Times New Roman" w:hAnsi="Times New Roman"/>
          <w:sz w:val="24"/>
          <w:szCs w:val="24"/>
          <w:lang w:val="en-US"/>
        </w:rPr>
        <w:t>n</w:t>
      </w:r>
      <w:r w:rsidRPr="00A87E9C">
        <w:rPr>
          <w:rFonts w:ascii="Times New Roman" w:hAnsi="Times New Roman"/>
          <w:sz w:val="24"/>
          <w:szCs w:val="24"/>
          <w:lang w:val="en-US"/>
        </w:rPr>
        <w:t>d</w:t>
      </w:r>
      <w:r w:rsidR="00A3147E" w:rsidRPr="00A87E9C">
        <w:rPr>
          <w:rFonts w:ascii="Times New Roman" w:hAnsi="Times New Roman"/>
          <w:sz w:val="24"/>
          <w:szCs w:val="24"/>
          <w:lang w:val="en-US"/>
        </w:rPr>
        <w:t>/o</w:t>
      </w:r>
      <w:r w:rsidRPr="00A87E9C">
        <w:rPr>
          <w:rFonts w:ascii="Times New Roman" w:hAnsi="Times New Roman"/>
          <w:sz w:val="24"/>
          <w:szCs w:val="24"/>
          <w:lang w:val="en-US"/>
        </w:rPr>
        <w:t>r</w:t>
      </w:r>
      <w:r w:rsidR="00A3147E" w:rsidRPr="00A87E9C">
        <w:rPr>
          <w:rFonts w:ascii="Times New Roman" w:hAnsi="Times New Roman"/>
          <w:sz w:val="24"/>
          <w:szCs w:val="24"/>
          <w:lang w:val="en-US"/>
        </w:rPr>
        <w:t xml:space="preserve"> tabs </w:t>
      </w:r>
      <w:r w:rsidRPr="00A87E9C">
        <w:rPr>
          <w:rFonts w:ascii="Times New Roman" w:hAnsi="Times New Roman"/>
          <w:sz w:val="24"/>
          <w:szCs w:val="24"/>
          <w:lang w:val="en-US"/>
        </w:rPr>
        <w:t>are removed</w:t>
      </w:r>
      <w:r w:rsidR="00A3147E" w:rsidRPr="00A87E9C">
        <w:rPr>
          <w:rFonts w:ascii="Times New Roman" w:hAnsi="Times New Roman"/>
          <w:sz w:val="24"/>
          <w:szCs w:val="24"/>
          <w:lang w:val="en-US"/>
        </w:rPr>
        <w:t>.</w:t>
      </w:r>
    </w:p>
    <w:p w:rsidR="00A3147E" w:rsidRPr="00A87E9C" w:rsidRDefault="00794D4D" w:rsidP="00A3147E">
      <w:pPr>
        <w:pStyle w:val="Tekstzonderopmaak1"/>
        <w:numPr>
          <w:ilvl w:val="0"/>
          <w:numId w:val="14"/>
        </w:numPr>
        <w:rPr>
          <w:rFonts w:ascii="Times New Roman" w:hAnsi="Times New Roman"/>
          <w:sz w:val="24"/>
          <w:szCs w:val="24"/>
          <w:lang w:val="en-US"/>
        </w:rPr>
      </w:pPr>
      <w:r w:rsidRPr="00A87E9C">
        <w:rPr>
          <w:rFonts w:ascii="Times New Roman" w:hAnsi="Times New Roman"/>
          <w:sz w:val="24"/>
          <w:szCs w:val="24"/>
          <w:lang w:val="en-US"/>
        </w:rPr>
        <w:t>Any</w:t>
      </w:r>
      <w:r w:rsidR="00A3147E" w:rsidRPr="00A87E9C">
        <w:rPr>
          <w:rFonts w:ascii="Times New Roman" w:hAnsi="Times New Roman"/>
          <w:sz w:val="24"/>
          <w:szCs w:val="24"/>
          <w:lang w:val="en-US"/>
        </w:rPr>
        <w:t xml:space="preserve"> </w:t>
      </w:r>
      <w:r w:rsidRPr="00A87E9C">
        <w:rPr>
          <w:rFonts w:ascii="Times New Roman" w:hAnsi="Times New Roman"/>
          <w:sz w:val="24"/>
          <w:szCs w:val="24"/>
          <w:lang w:val="en-US"/>
        </w:rPr>
        <w:t>line breaks</w:t>
      </w:r>
      <w:r w:rsidR="00A3147E" w:rsidRPr="00A87E9C">
        <w:rPr>
          <w:rFonts w:ascii="Times New Roman" w:hAnsi="Times New Roman"/>
          <w:sz w:val="24"/>
          <w:szCs w:val="24"/>
          <w:lang w:val="en-US"/>
        </w:rPr>
        <w:t xml:space="preserve"> (carriage </w:t>
      </w:r>
      <w:r w:rsidR="003D35E9" w:rsidRPr="00A87E9C">
        <w:rPr>
          <w:rFonts w:ascii="Times New Roman" w:hAnsi="Times New Roman"/>
          <w:sz w:val="24"/>
          <w:szCs w:val="24"/>
          <w:lang w:val="en-US"/>
        </w:rPr>
        <w:t xml:space="preserve">returns </w:t>
      </w:r>
      <w:r w:rsidRPr="00A87E9C">
        <w:rPr>
          <w:rFonts w:ascii="Times New Roman" w:hAnsi="Times New Roman"/>
          <w:sz w:val="24"/>
          <w:szCs w:val="24"/>
          <w:lang w:val="en-US"/>
        </w:rPr>
        <w:t>a</w:t>
      </w:r>
      <w:r w:rsidR="003D35E9" w:rsidRPr="00A87E9C">
        <w:rPr>
          <w:rFonts w:ascii="Times New Roman" w:hAnsi="Times New Roman"/>
          <w:sz w:val="24"/>
          <w:szCs w:val="24"/>
          <w:lang w:val="en-US"/>
        </w:rPr>
        <w:t>n</w:t>
      </w:r>
      <w:r w:rsidRPr="00A87E9C">
        <w:rPr>
          <w:rFonts w:ascii="Times New Roman" w:hAnsi="Times New Roman"/>
          <w:sz w:val="24"/>
          <w:szCs w:val="24"/>
          <w:lang w:val="en-US"/>
        </w:rPr>
        <w:t>d</w:t>
      </w:r>
      <w:r w:rsidR="003D35E9" w:rsidRPr="00A87E9C">
        <w:rPr>
          <w:rFonts w:ascii="Times New Roman" w:hAnsi="Times New Roman"/>
          <w:sz w:val="24"/>
          <w:szCs w:val="24"/>
          <w:lang w:val="en-US"/>
        </w:rPr>
        <w:t>/o</w:t>
      </w:r>
      <w:r w:rsidRPr="00A87E9C">
        <w:rPr>
          <w:rFonts w:ascii="Times New Roman" w:hAnsi="Times New Roman"/>
          <w:sz w:val="24"/>
          <w:szCs w:val="24"/>
          <w:lang w:val="en-US"/>
        </w:rPr>
        <w:t>r</w:t>
      </w:r>
      <w:r w:rsidR="00A3147E" w:rsidRPr="00A87E9C">
        <w:rPr>
          <w:rFonts w:ascii="Times New Roman" w:hAnsi="Times New Roman"/>
          <w:sz w:val="24"/>
          <w:szCs w:val="24"/>
          <w:lang w:val="en-US"/>
        </w:rPr>
        <w:t xml:space="preserve"> line</w:t>
      </w:r>
      <w:r w:rsidR="003D35E9" w:rsidRPr="00A87E9C">
        <w:rPr>
          <w:rFonts w:ascii="Times New Roman" w:hAnsi="Times New Roman"/>
          <w:sz w:val="24"/>
          <w:szCs w:val="24"/>
          <w:lang w:val="en-US"/>
        </w:rPr>
        <w:t xml:space="preserve"> </w:t>
      </w:r>
      <w:r w:rsidR="00A3147E" w:rsidRPr="00A87E9C">
        <w:rPr>
          <w:rFonts w:ascii="Times New Roman" w:hAnsi="Times New Roman"/>
          <w:sz w:val="24"/>
          <w:szCs w:val="24"/>
          <w:lang w:val="en-US"/>
        </w:rPr>
        <w:t>feed</w:t>
      </w:r>
      <w:r w:rsidR="003D35E9" w:rsidRPr="00A87E9C">
        <w:rPr>
          <w:rFonts w:ascii="Times New Roman" w:hAnsi="Times New Roman"/>
          <w:sz w:val="24"/>
          <w:szCs w:val="24"/>
          <w:lang w:val="en-US"/>
        </w:rPr>
        <w:t>s</w:t>
      </w:r>
      <w:r w:rsidR="00A3147E" w:rsidRPr="00A87E9C">
        <w:rPr>
          <w:rFonts w:ascii="Times New Roman" w:hAnsi="Times New Roman"/>
          <w:sz w:val="24"/>
          <w:szCs w:val="24"/>
          <w:lang w:val="en-US"/>
        </w:rPr>
        <w:t>)</w:t>
      </w:r>
      <w:r w:rsidRPr="00A87E9C">
        <w:rPr>
          <w:rFonts w:ascii="Times New Roman" w:hAnsi="Times New Roman"/>
          <w:sz w:val="24"/>
          <w:szCs w:val="24"/>
          <w:lang w:val="en-US"/>
        </w:rPr>
        <w:t xml:space="preserve"> are removed</w:t>
      </w:r>
      <w:r w:rsidR="00A3147E" w:rsidRPr="00A87E9C">
        <w:rPr>
          <w:rFonts w:ascii="Times New Roman" w:hAnsi="Times New Roman"/>
          <w:sz w:val="24"/>
          <w:szCs w:val="24"/>
          <w:lang w:val="en-US"/>
        </w:rPr>
        <w:t>.</w:t>
      </w:r>
    </w:p>
    <w:p w:rsidR="008A0F55" w:rsidRPr="00A87E9C" w:rsidRDefault="008A0F55" w:rsidP="0003024C">
      <w:pPr>
        <w:pStyle w:val="Tekstzonderopmaak1"/>
        <w:numPr>
          <w:ilvl w:val="0"/>
          <w:numId w:val="14"/>
        </w:numPr>
        <w:rPr>
          <w:rFonts w:ascii="Times New Roman" w:hAnsi="Times New Roman"/>
          <w:sz w:val="24"/>
          <w:szCs w:val="24"/>
          <w:lang w:val="en-US"/>
        </w:rPr>
      </w:pPr>
      <w:r w:rsidRPr="00A87E9C">
        <w:rPr>
          <w:rFonts w:ascii="Times New Roman" w:hAnsi="Times New Roman"/>
          <w:sz w:val="24"/>
          <w:szCs w:val="24"/>
          <w:lang w:val="en-US"/>
        </w:rPr>
        <w:t>Comment</w:t>
      </w:r>
      <w:r w:rsidR="00794D4D" w:rsidRPr="00A87E9C">
        <w:rPr>
          <w:rFonts w:ascii="Times New Roman" w:hAnsi="Times New Roman"/>
          <w:sz w:val="24"/>
          <w:szCs w:val="24"/>
          <w:lang w:val="en-US"/>
        </w:rPr>
        <w:t xml:space="preserve"> lines</w:t>
      </w:r>
      <w:r w:rsidRPr="00A87E9C">
        <w:rPr>
          <w:rFonts w:ascii="Times New Roman" w:hAnsi="Times New Roman"/>
          <w:sz w:val="24"/>
          <w:szCs w:val="24"/>
          <w:lang w:val="en-US"/>
        </w:rPr>
        <w:t xml:space="preserve"> </w:t>
      </w:r>
      <w:r w:rsidR="00794D4D" w:rsidRPr="00A87E9C">
        <w:rPr>
          <w:rFonts w:ascii="Times New Roman" w:hAnsi="Times New Roman"/>
          <w:sz w:val="24"/>
          <w:szCs w:val="24"/>
          <w:lang w:val="en-US"/>
        </w:rPr>
        <w:t xml:space="preserve">that start with two dashes </w:t>
      </w:r>
      <w:r w:rsidRPr="00A87E9C">
        <w:rPr>
          <w:rFonts w:ascii="Times New Roman" w:hAnsi="Times New Roman"/>
          <w:sz w:val="24"/>
          <w:szCs w:val="24"/>
          <w:lang w:val="en-US"/>
        </w:rPr>
        <w:t xml:space="preserve">("--") </w:t>
      </w:r>
      <w:r w:rsidR="00794D4D" w:rsidRPr="00A87E9C">
        <w:rPr>
          <w:rFonts w:ascii="Times New Roman" w:hAnsi="Times New Roman"/>
          <w:sz w:val="24"/>
          <w:szCs w:val="24"/>
          <w:lang w:val="en-US"/>
        </w:rPr>
        <w:t>are removed</w:t>
      </w:r>
      <w:r w:rsidRPr="00A87E9C">
        <w:rPr>
          <w:rFonts w:ascii="Times New Roman" w:hAnsi="Times New Roman"/>
          <w:sz w:val="24"/>
          <w:szCs w:val="24"/>
          <w:lang w:val="en-US"/>
        </w:rPr>
        <w:t>.</w:t>
      </w:r>
    </w:p>
    <w:p w:rsidR="008A0F55" w:rsidRPr="00A87E9C" w:rsidRDefault="008A0F55" w:rsidP="0003024C">
      <w:pPr>
        <w:pStyle w:val="Tekstzonderopmaak1"/>
        <w:numPr>
          <w:ilvl w:val="0"/>
          <w:numId w:val="14"/>
        </w:numPr>
        <w:rPr>
          <w:rFonts w:ascii="Times New Roman" w:hAnsi="Times New Roman"/>
          <w:sz w:val="24"/>
          <w:szCs w:val="24"/>
          <w:lang w:val="en-US"/>
        </w:rPr>
      </w:pPr>
      <w:r w:rsidRPr="00A87E9C">
        <w:rPr>
          <w:rFonts w:ascii="Times New Roman" w:hAnsi="Times New Roman"/>
          <w:sz w:val="24"/>
          <w:szCs w:val="24"/>
          <w:lang w:val="en-US"/>
        </w:rPr>
        <w:t>Comment blo</w:t>
      </w:r>
      <w:r w:rsidR="00794D4D" w:rsidRPr="00A87E9C">
        <w:rPr>
          <w:rFonts w:ascii="Times New Roman" w:hAnsi="Times New Roman"/>
          <w:sz w:val="24"/>
          <w:szCs w:val="24"/>
          <w:lang w:val="en-US"/>
        </w:rPr>
        <w:t>c</w:t>
      </w:r>
      <w:r w:rsidRPr="00A87E9C">
        <w:rPr>
          <w:rFonts w:ascii="Times New Roman" w:hAnsi="Times New Roman"/>
          <w:sz w:val="24"/>
          <w:szCs w:val="24"/>
          <w:lang w:val="en-US"/>
        </w:rPr>
        <w:t>k</w:t>
      </w:r>
      <w:r w:rsidR="00794D4D" w:rsidRPr="00A87E9C">
        <w:rPr>
          <w:rFonts w:ascii="Times New Roman" w:hAnsi="Times New Roman"/>
          <w:sz w:val="24"/>
          <w:szCs w:val="24"/>
          <w:lang w:val="en-US"/>
        </w:rPr>
        <w:t>s starting</w:t>
      </w:r>
      <w:r w:rsidRPr="00A87E9C">
        <w:rPr>
          <w:rFonts w:ascii="Times New Roman" w:hAnsi="Times New Roman"/>
          <w:sz w:val="24"/>
          <w:szCs w:val="24"/>
          <w:lang w:val="en-US"/>
        </w:rPr>
        <w:t xml:space="preserve"> </w:t>
      </w:r>
      <w:r w:rsidR="00794D4D" w:rsidRPr="00A87E9C">
        <w:rPr>
          <w:rFonts w:ascii="Times New Roman" w:hAnsi="Times New Roman"/>
          <w:sz w:val="24"/>
          <w:szCs w:val="24"/>
          <w:lang w:val="en-US"/>
        </w:rPr>
        <w:t>with a forward slash followed by</w:t>
      </w:r>
      <w:r w:rsidRPr="00A87E9C">
        <w:rPr>
          <w:rFonts w:ascii="Times New Roman" w:hAnsi="Times New Roman"/>
          <w:sz w:val="24"/>
          <w:szCs w:val="24"/>
          <w:lang w:val="en-US"/>
        </w:rPr>
        <w:t xml:space="preserve"> </w:t>
      </w:r>
      <w:r w:rsidR="00794D4D" w:rsidRPr="00A87E9C">
        <w:rPr>
          <w:rFonts w:ascii="Times New Roman" w:hAnsi="Times New Roman"/>
          <w:sz w:val="24"/>
          <w:szCs w:val="24"/>
          <w:lang w:val="en-US"/>
        </w:rPr>
        <w:t>a</w:t>
      </w:r>
      <w:r w:rsidRPr="00A87E9C">
        <w:rPr>
          <w:rFonts w:ascii="Times New Roman" w:hAnsi="Times New Roman"/>
          <w:sz w:val="24"/>
          <w:szCs w:val="24"/>
          <w:lang w:val="en-US"/>
        </w:rPr>
        <w:t xml:space="preserve">n asterisk ("/*") </w:t>
      </w:r>
      <w:r w:rsidR="00794D4D" w:rsidRPr="00A87E9C">
        <w:rPr>
          <w:rFonts w:ascii="Times New Roman" w:hAnsi="Times New Roman"/>
          <w:sz w:val="24"/>
          <w:szCs w:val="24"/>
          <w:lang w:val="en-US"/>
        </w:rPr>
        <w:t>a</w:t>
      </w:r>
      <w:r w:rsidRPr="00A87E9C">
        <w:rPr>
          <w:rFonts w:ascii="Times New Roman" w:hAnsi="Times New Roman"/>
          <w:sz w:val="24"/>
          <w:szCs w:val="24"/>
          <w:lang w:val="en-US"/>
        </w:rPr>
        <w:t>n</w:t>
      </w:r>
      <w:r w:rsidR="00794D4D" w:rsidRPr="00A87E9C">
        <w:rPr>
          <w:rFonts w:ascii="Times New Roman" w:hAnsi="Times New Roman"/>
          <w:sz w:val="24"/>
          <w:szCs w:val="24"/>
          <w:lang w:val="en-US"/>
        </w:rPr>
        <w:t>d ending</w:t>
      </w:r>
      <w:r w:rsidRPr="00A87E9C">
        <w:rPr>
          <w:rFonts w:ascii="Times New Roman" w:hAnsi="Times New Roman"/>
          <w:sz w:val="24"/>
          <w:szCs w:val="24"/>
          <w:lang w:val="en-US"/>
        </w:rPr>
        <w:t xml:space="preserve"> </w:t>
      </w:r>
      <w:r w:rsidR="00794D4D" w:rsidRPr="00A87E9C">
        <w:rPr>
          <w:rFonts w:ascii="Times New Roman" w:hAnsi="Times New Roman"/>
          <w:sz w:val="24"/>
          <w:szCs w:val="24"/>
          <w:lang w:val="en-US"/>
        </w:rPr>
        <w:t>with a</w:t>
      </w:r>
      <w:r w:rsidRPr="00A87E9C">
        <w:rPr>
          <w:rFonts w:ascii="Times New Roman" w:hAnsi="Times New Roman"/>
          <w:sz w:val="24"/>
          <w:szCs w:val="24"/>
          <w:lang w:val="en-US"/>
        </w:rPr>
        <w:t xml:space="preserve">n asterisk </w:t>
      </w:r>
      <w:r w:rsidR="00794D4D" w:rsidRPr="00A87E9C">
        <w:rPr>
          <w:rFonts w:ascii="Times New Roman" w:hAnsi="Times New Roman"/>
          <w:sz w:val="24"/>
          <w:szCs w:val="24"/>
          <w:lang w:val="en-US"/>
        </w:rPr>
        <w:t>followed</w:t>
      </w:r>
      <w:r w:rsidR="001F639A" w:rsidRPr="00A87E9C">
        <w:rPr>
          <w:rFonts w:ascii="Times New Roman" w:hAnsi="Times New Roman"/>
          <w:sz w:val="24"/>
          <w:szCs w:val="24"/>
          <w:lang w:val="en-US"/>
        </w:rPr>
        <w:t xml:space="preserve"> </w:t>
      </w:r>
      <w:r w:rsidR="00794D4D" w:rsidRPr="00A87E9C">
        <w:rPr>
          <w:rFonts w:ascii="Times New Roman" w:hAnsi="Times New Roman"/>
          <w:sz w:val="24"/>
          <w:szCs w:val="24"/>
          <w:lang w:val="en-US"/>
        </w:rPr>
        <w:t>by a forward slash</w:t>
      </w:r>
      <w:r w:rsidR="001F639A" w:rsidRPr="00A87E9C">
        <w:rPr>
          <w:rFonts w:ascii="Times New Roman" w:hAnsi="Times New Roman"/>
          <w:sz w:val="24"/>
          <w:szCs w:val="24"/>
          <w:lang w:val="en-US"/>
        </w:rPr>
        <w:t xml:space="preserve"> ("*/"</w:t>
      </w:r>
      <w:r w:rsidRPr="00A87E9C">
        <w:rPr>
          <w:rFonts w:ascii="Times New Roman" w:hAnsi="Times New Roman"/>
          <w:sz w:val="24"/>
          <w:szCs w:val="24"/>
          <w:lang w:val="en-US"/>
        </w:rPr>
        <w:t>)</w:t>
      </w:r>
      <w:r w:rsidR="00794D4D" w:rsidRPr="00A87E9C">
        <w:rPr>
          <w:rFonts w:ascii="Times New Roman" w:hAnsi="Times New Roman"/>
          <w:sz w:val="24"/>
          <w:szCs w:val="24"/>
          <w:lang w:val="en-US"/>
        </w:rPr>
        <w:t xml:space="preserve"> are removed</w:t>
      </w:r>
      <w:r w:rsidR="001F639A" w:rsidRPr="00A87E9C">
        <w:rPr>
          <w:rFonts w:ascii="Times New Roman" w:hAnsi="Times New Roman"/>
          <w:sz w:val="24"/>
          <w:szCs w:val="24"/>
          <w:lang w:val="en-US"/>
        </w:rPr>
        <w:t>.</w:t>
      </w:r>
    </w:p>
    <w:p w:rsidR="001F639A" w:rsidRPr="00A87E9C" w:rsidRDefault="00794D4D" w:rsidP="001F639A">
      <w:pPr>
        <w:pStyle w:val="Tekstzonderopmaak1"/>
        <w:numPr>
          <w:ilvl w:val="0"/>
          <w:numId w:val="14"/>
        </w:numPr>
        <w:rPr>
          <w:rFonts w:ascii="Times New Roman" w:hAnsi="Times New Roman"/>
          <w:sz w:val="24"/>
          <w:szCs w:val="24"/>
          <w:lang w:val="en-US"/>
        </w:rPr>
      </w:pPr>
      <w:r w:rsidRPr="00A87E9C">
        <w:rPr>
          <w:rFonts w:ascii="Times New Roman" w:hAnsi="Times New Roman"/>
          <w:sz w:val="24"/>
          <w:szCs w:val="24"/>
          <w:lang w:val="en-US"/>
        </w:rPr>
        <w:t>Th</w:t>
      </w:r>
      <w:r w:rsidR="001F639A" w:rsidRPr="00A87E9C">
        <w:rPr>
          <w:rFonts w:ascii="Times New Roman" w:hAnsi="Times New Roman"/>
          <w:sz w:val="24"/>
          <w:szCs w:val="24"/>
          <w:lang w:val="en-US"/>
        </w:rPr>
        <w:t xml:space="preserve">e query </w:t>
      </w:r>
      <w:r w:rsidRPr="00A87E9C">
        <w:rPr>
          <w:rFonts w:ascii="Times New Roman" w:hAnsi="Times New Roman"/>
          <w:sz w:val="24"/>
          <w:szCs w:val="24"/>
          <w:lang w:val="en-US"/>
        </w:rPr>
        <w:t>is</w:t>
      </w:r>
      <w:r w:rsidR="001F639A" w:rsidRPr="00A87E9C">
        <w:rPr>
          <w:rFonts w:ascii="Times New Roman" w:hAnsi="Times New Roman"/>
          <w:sz w:val="24"/>
          <w:szCs w:val="24"/>
          <w:lang w:val="en-US"/>
        </w:rPr>
        <w:t xml:space="preserve"> </w:t>
      </w:r>
      <w:r w:rsidRPr="00A87E9C">
        <w:rPr>
          <w:rFonts w:ascii="Times New Roman" w:hAnsi="Times New Roman"/>
          <w:sz w:val="24"/>
          <w:szCs w:val="24"/>
          <w:lang w:val="en-US"/>
        </w:rPr>
        <w:t>passed on to</w:t>
      </w:r>
      <w:r w:rsidR="001F639A" w:rsidRPr="00A87E9C">
        <w:rPr>
          <w:rFonts w:ascii="Times New Roman" w:hAnsi="Times New Roman"/>
          <w:sz w:val="24"/>
          <w:szCs w:val="24"/>
          <w:lang w:val="en-US"/>
        </w:rPr>
        <w:t xml:space="preserve"> </w:t>
      </w:r>
      <w:r w:rsidRPr="00A87E9C">
        <w:rPr>
          <w:rFonts w:ascii="Times New Roman" w:hAnsi="Times New Roman"/>
          <w:sz w:val="24"/>
          <w:szCs w:val="24"/>
          <w:lang w:val="en-US"/>
        </w:rPr>
        <w:t>a</w:t>
      </w:r>
      <w:r w:rsidR="001F639A" w:rsidRPr="00A87E9C">
        <w:rPr>
          <w:rFonts w:ascii="Times New Roman" w:hAnsi="Times New Roman"/>
          <w:sz w:val="24"/>
          <w:szCs w:val="24"/>
          <w:lang w:val="en-US"/>
        </w:rPr>
        <w:t>n</w:t>
      </w:r>
      <w:r w:rsidRPr="00A87E9C">
        <w:rPr>
          <w:rFonts w:ascii="Times New Roman" w:hAnsi="Times New Roman"/>
          <w:sz w:val="24"/>
          <w:szCs w:val="24"/>
          <w:lang w:val="en-US"/>
        </w:rPr>
        <w:t>d</w:t>
      </w:r>
      <w:r w:rsidR="001F639A" w:rsidRPr="00A87E9C">
        <w:rPr>
          <w:rFonts w:ascii="Times New Roman" w:hAnsi="Times New Roman"/>
          <w:sz w:val="24"/>
          <w:szCs w:val="24"/>
          <w:lang w:val="en-US"/>
        </w:rPr>
        <w:t xml:space="preserve"> </w:t>
      </w:r>
      <w:r w:rsidRPr="00A87E9C">
        <w:rPr>
          <w:rFonts w:ascii="Times New Roman" w:hAnsi="Times New Roman"/>
          <w:sz w:val="24"/>
          <w:szCs w:val="24"/>
          <w:lang w:val="en-US"/>
        </w:rPr>
        <w:t>executed by</w:t>
      </w:r>
      <w:r w:rsidR="001F639A" w:rsidRPr="00A87E9C">
        <w:rPr>
          <w:rFonts w:ascii="Times New Roman" w:hAnsi="Times New Roman"/>
          <w:sz w:val="24"/>
          <w:szCs w:val="24"/>
          <w:lang w:val="en-US"/>
        </w:rPr>
        <w:t xml:space="preserve"> </w:t>
      </w:r>
      <w:r w:rsidRPr="00A87E9C">
        <w:rPr>
          <w:rFonts w:ascii="Times New Roman" w:hAnsi="Times New Roman"/>
          <w:sz w:val="24"/>
          <w:szCs w:val="24"/>
          <w:lang w:val="en-US"/>
        </w:rPr>
        <w:t>th</w:t>
      </w:r>
      <w:r w:rsidR="001F639A" w:rsidRPr="00A87E9C">
        <w:rPr>
          <w:rFonts w:ascii="Times New Roman" w:hAnsi="Times New Roman"/>
          <w:sz w:val="24"/>
          <w:szCs w:val="24"/>
          <w:lang w:val="en-US"/>
        </w:rPr>
        <w:t>e database provider.</w:t>
      </w:r>
    </w:p>
    <w:p w:rsidR="001F639A" w:rsidRPr="00A87E9C" w:rsidRDefault="001F639A" w:rsidP="001F639A">
      <w:pPr>
        <w:pStyle w:val="Tekstzonderopmaak1"/>
        <w:rPr>
          <w:rFonts w:ascii="Times New Roman" w:hAnsi="Times New Roman"/>
          <w:sz w:val="24"/>
          <w:szCs w:val="24"/>
          <w:lang w:val="en-US"/>
        </w:rPr>
      </w:pPr>
    </w:p>
    <w:p w:rsidR="001F639A" w:rsidRPr="00A87E9C" w:rsidRDefault="00223803" w:rsidP="001F639A">
      <w:pPr>
        <w:pStyle w:val="Tekstzonderopmaak1"/>
        <w:rPr>
          <w:rFonts w:ascii="Times New Roman" w:hAnsi="Times New Roman"/>
          <w:sz w:val="24"/>
          <w:szCs w:val="24"/>
          <w:lang w:val="en-US"/>
        </w:rPr>
      </w:pPr>
      <w:r w:rsidRPr="00A87E9C">
        <w:rPr>
          <w:rFonts w:ascii="Times New Roman" w:hAnsi="Times New Roman"/>
          <w:sz w:val="24"/>
          <w:szCs w:val="24"/>
          <w:lang w:val="en-US"/>
        </w:rPr>
        <w:t>Remarks</w:t>
      </w:r>
      <w:r w:rsidR="001F639A" w:rsidRPr="00A87E9C">
        <w:rPr>
          <w:rFonts w:ascii="Times New Roman" w:hAnsi="Times New Roman"/>
          <w:sz w:val="24"/>
          <w:szCs w:val="24"/>
          <w:lang w:val="en-US"/>
        </w:rPr>
        <w:t>:</w:t>
      </w:r>
    </w:p>
    <w:p w:rsidR="001F639A" w:rsidRPr="00A87E9C" w:rsidRDefault="00223803" w:rsidP="001F639A">
      <w:pPr>
        <w:pStyle w:val="Tekstzonderopmaak1"/>
        <w:numPr>
          <w:ilvl w:val="0"/>
          <w:numId w:val="19"/>
        </w:numPr>
        <w:rPr>
          <w:rFonts w:ascii="Times New Roman" w:hAnsi="Times New Roman"/>
          <w:sz w:val="24"/>
          <w:szCs w:val="24"/>
          <w:lang w:val="en-US"/>
        </w:rPr>
      </w:pPr>
      <w:r w:rsidRPr="00A87E9C">
        <w:rPr>
          <w:rFonts w:ascii="Times New Roman" w:hAnsi="Times New Roman"/>
          <w:sz w:val="24"/>
          <w:szCs w:val="24"/>
          <w:lang w:val="en-US"/>
        </w:rPr>
        <w:t xml:space="preserve">At </w:t>
      </w:r>
      <w:r w:rsidR="001F639A" w:rsidRPr="00A87E9C">
        <w:rPr>
          <w:rFonts w:ascii="Times New Roman" w:hAnsi="Times New Roman"/>
          <w:sz w:val="24"/>
          <w:szCs w:val="24"/>
          <w:lang w:val="en-US"/>
        </w:rPr>
        <w:t>st</w:t>
      </w:r>
      <w:r w:rsidRPr="00A87E9C">
        <w:rPr>
          <w:rFonts w:ascii="Times New Roman" w:hAnsi="Times New Roman"/>
          <w:sz w:val="24"/>
          <w:szCs w:val="24"/>
          <w:lang w:val="en-US"/>
        </w:rPr>
        <w:t>e</w:t>
      </w:r>
      <w:r w:rsidR="001F639A" w:rsidRPr="00A87E9C">
        <w:rPr>
          <w:rFonts w:ascii="Times New Roman" w:hAnsi="Times New Roman"/>
          <w:sz w:val="24"/>
          <w:szCs w:val="24"/>
          <w:lang w:val="en-US"/>
        </w:rPr>
        <w:t>p</w:t>
      </w:r>
      <w:r w:rsidRPr="00A87E9C">
        <w:rPr>
          <w:rFonts w:ascii="Times New Roman" w:hAnsi="Times New Roman"/>
          <w:sz w:val="24"/>
          <w:szCs w:val="24"/>
          <w:lang w:val="en-US"/>
        </w:rPr>
        <w:t>s</w:t>
      </w:r>
      <w:r w:rsidR="001F639A" w:rsidRPr="00A87E9C">
        <w:rPr>
          <w:rFonts w:ascii="Times New Roman" w:hAnsi="Times New Roman"/>
          <w:sz w:val="24"/>
          <w:szCs w:val="24"/>
          <w:lang w:val="en-US"/>
        </w:rPr>
        <w:t xml:space="preserve"> 3</w:t>
      </w:r>
      <w:r w:rsidRPr="00A87E9C">
        <w:rPr>
          <w:rFonts w:ascii="Times New Roman" w:hAnsi="Times New Roman"/>
          <w:sz w:val="24"/>
          <w:szCs w:val="24"/>
          <w:lang w:val="en-US"/>
        </w:rPr>
        <w:t xml:space="preserve"> to </w:t>
      </w:r>
      <w:r w:rsidR="001F639A" w:rsidRPr="00A87E9C">
        <w:rPr>
          <w:rFonts w:ascii="Times New Roman" w:hAnsi="Times New Roman"/>
          <w:sz w:val="24"/>
          <w:szCs w:val="24"/>
          <w:lang w:val="en-US"/>
        </w:rPr>
        <w:t xml:space="preserve"> 6 query</w:t>
      </w:r>
      <w:r w:rsidRPr="00A87E9C">
        <w:rPr>
          <w:rFonts w:ascii="Times New Roman" w:hAnsi="Times New Roman"/>
          <w:sz w:val="24"/>
          <w:szCs w:val="24"/>
          <w:lang w:val="en-US"/>
        </w:rPr>
        <w:t xml:space="preserve"> </w:t>
      </w:r>
      <w:r w:rsidR="001F639A" w:rsidRPr="00A87E9C">
        <w:rPr>
          <w:rFonts w:ascii="Times New Roman" w:hAnsi="Times New Roman"/>
          <w:sz w:val="24"/>
          <w:szCs w:val="24"/>
          <w:lang w:val="en-US"/>
        </w:rPr>
        <w:t>code</w:t>
      </w:r>
      <w:r w:rsidRPr="00A87E9C">
        <w:rPr>
          <w:rFonts w:ascii="Times New Roman" w:hAnsi="Times New Roman"/>
          <w:sz w:val="24"/>
          <w:szCs w:val="24"/>
          <w:lang w:val="en-US"/>
        </w:rPr>
        <w:t xml:space="preserve"> located</w:t>
      </w:r>
      <w:r w:rsidR="001F639A" w:rsidRPr="00A87E9C">
        <w:rPr>
          <w:rFonts w:ascii="Times New Roman" w:hAnsi="Times New Roman"/>
          <w:sz w:val="24"/>
          <w:szCs w:val="24"/>
          <w:lang w:val="en-US"/>
        </w:rPr>
        <w:t xml:space="preserve"> </w:t>
      </w:r>
      <w:r w:rsidRPr="00A87E9C">
        <w:rPr>
          <w:rFonts w:ascii="Times New Roman" w:hAnsi="Times New Roman"/>
          <w:sz w:val="24"/>
          <w:szCs w:val="24"/>
          <w:lang w:val="en-US"/>
        </w:rPr>
        <w:t>between</w:t>
      </w:r>
      <w:r w:rsidR="001F639A" w:rsidRPr="00A87E9C">
        <w:rPr>
          <w:rFonts w:ascii="Times New Roman" w:hAnsi="Times New Roman"/>
          <w:sz w:val="24"/>
          <w:szCs w:val="24"/>
          <w:lang w:val="en-US"/>
        </w:rPr>
        <w:t xml:space="preserve"> tw</w:t>
      </w:r>
      <w:r w:rsidRPr="00A87E9C">
        <w:rPr>
          <w:rFonts w:ascii="Times New Roman" w:hAnsi="Times New Roman"/>
          <w:sz w:val="24"/>
          <w:szCs w:val="24"/>
          <w:lang w:val="en-US"/>
        </w:rPr>
        <w:t>o single quotes</w:t>
      </w:r>
      <w:r w:rsidR="001F639A" w:rsidRPr="00A87E9C">
        <w:rPr>
          <w:rFonts w:ascii="Times New Roman" w:hAnsi="Times New Roman"/>
          <w:sz w:val="24"/>
          <w:szCs w:val="24"/>
          <w:lang w:val="en-US"/>
        </w:rPr>
        <w:t xml:space="preserve"> ("'") </w:t>
      </w:r>
      <w:r w:rsidRPr="00A87E9C">
        <w:rPr>
          <w:rFonts w:ascii="Times New Roman" w:hAnsi="Times New Roman"/>
          <w:sz w:val="24"/>
          <w:szCs w:val="24"/>
          <w:lang w:val="en-US"/>
        </w:rPr>
        <w:t>is not processed</w:t>
      </w:r>
      <w:r w:rsidR="001F639A" w:rsidRPr="00A87E9C">
        <w:rPr>
          <w:rFonts w:ascii="Times New Roman" w:hAnsi="Times New Roman"/>
          <w:sz w:val="24"/>
          <w:szCs w:val="24"/>
          <w:lang w:val="en-US"/>
        </w:rPr>
        <w:t xml:space="preserve">. In </w:t>
      </w:r>
      <w:r w:rsidRPr="00A87E9C">
        <w:rPr>
          <w:rFonts w:ascii="Times New Roman" w:hAnsi="Times New Roman"/>
          <w:sz w:val="24"/>
          <w:szCs w:val="24"/>
          <w:lang w:val="en-US"/>
        </w:rPr>
        <w:t>th</w:t>
      </w:r>
      <w:r w:rsidR="001F639A" w:rsidRPr="00A87E9C">
        <w:rPr>
          <w:rFonts w:ascii="Times New Roman" w:hAnsi="Times New Roman"/>
          <w:sz w:val="24"/>
          <w:szCs w:val="24"/>
          <w:lang w:val="en-US"/>
        </w:rPr>
        <w:t>e</w:t>
      </w:r>
      <w:r w:rsidRPr="00A87E9C">
        <w:rPr>
          <w:rFonts w:ascii="Times New Roman" w:hAnsi="Times New Roman"/>
          <w:sz w:val="24"/>
          <w:szCs w:val="24"/>
          <w:lang w:val="en-US"/>
        </w:rPr>
        <w:t>s</w:t>
      </w:r>
      <w:r w:rsidR="001F639A" w:rsidRPr="00A87E9C">
        <w:rPr>
          <w:rFonts w:ascii="Times New Roman" w:hAnsi="Times New Roman"/>
          <w:sz w:val="24"/>
          <w:szCs w:val="24"/>
          <w:lang w:val="en-US"/>
        </w:rPr>
        <w:t xml:space="preserve">e </w:t>
      </w:r>
      <w:r w:rsidRPr="00A87E9C">
        <w:rPr>
          <w:rFonts w:ascii="Times New Roman" w:hAnsi="Times New Roman"/>
          <w:sz w:val="24"/>
          <w:szCs w:val="24"/>
          <w:lang w:val="en-US"/>
        </w:rPr>
        <w:t>cases the code is viewed as a string literal.</w:t>
      </w:r>
    </w:p>
    <w:p w:rsidR="008A0F55" w:rsidRPr="00A87E9C" w:rsidRDefault="00223803" w:rsidP="00223803">
      <w:pPr>
        <w:pStyle w:val="Tekstzonderopmaak1"/>
        <w:numPr>
          <w:ilvl w:val="0"/>
          <w:numId w:val="19"/>
        </w:numPr>
        <w:rPr>
          <w:rFonts w:ascii="Times New Roman" w:hAnsi="Times New Roman"/>
          <w:sz w:val="24"/>
          <w:szCs w:val="24"/>
          <w:lang w:val="en-US"/>
        </w:rPr>
      </w:pPr>
      <w:r w:rsidRPr="00A87E9C">
        <w:rPr>
          <w:rFonts w:ascii="Times New Roman" w:hAnsi="Times New Roman"/>
          <w:sz w:val="24"/>
          <w:szCs w:val="24"/>
          <w:lang w:val="en-US"/>
        </w:rPr>
        <w:t>Except for the cases named above, all other syntax in the query is ignored. This means that an error message with a source other than "QueryAssistantProgram" is not related to these steps.</w:t>
      </w:r>
    </w:p>
    <w:p w:rsidR="00223803" w:rsidRPr="00A87E9C" w:rsidRDefault="00223803" w:rsidP="00223803">
      <w:pPr>
        <w:pStyle w:val="Tekstzonderopmaak1"/>
        <w:ind w:left="360"/>
        <w:rPr>
          <w:rFonts w:ascii="Times New Roman" w:hAnsi="Times New Roman"/>
          <w:sz w:val="24"/>
          <w:szCs w:val="24"/>
          <w:lang w:val="en-US"/>
        </w:rPr>
      </w:pPr>
    </w:p>
    <w:p w:rsidR="00223803" w:rsidRPr="00A87E9C" w:rsidRDefault="00223803">
      <w:pPr>
        <w:pStyle w:val="Tekstzonderopmaak1"/>
        <w:rPr>
          <w:rFonts w:ascii="Times New Roman" w:hAnsi="Times New Roman"/>
          <w:sz w:val="24"/>
          <w:szCs w:val="24"/>
          <w:lang w:val="en-US"/>
        </w:rPr>
      </w:pPr>
      <w:r w:rsidRPr="00A87E9C">
        <w:rPr>
          <w:rFonts w:ascii="Times New Roman" w:hAnsi="Times New Roman"/>
          <w:b/>
          <w:sz w:val="24"/>
          <w:szCs w:val="24"/>
          <w:lang w:val="en-US"/>
        </w:rPr>
        <w:t>Exporting</w:t>
      </w:r>
      <w:r w:rsidR="008A0F55" w:rsidRPr="00A87E9C">
        <w:rPr>
          <w:rFonts w:ascii="Times New Roman" w:hAnsi="Times New Roman"/>
          <w:b/>
          <w:sz w:val="24"/>
          <w:szCs w:val="24"/>
          <w:lang w:val="en-US"/>
        </w:rPr>
        <w:t xml:space="preserve"> </w:t>
      </w:r>
      <w:r w:rsidRPr="00A87E9C">
        <w:rPr>
          <w:rFonts w:ascii="Times New Roman" w:hAnsi="Times New Roman"/>
          <w:b/>
          <w:sz w:val="24"/>
          <w:szCs w:val="24"/>
          <w:lang w:val="en-US"/>
        </w:rPr>
        <w:t>a</w:t>
      </w:r>
      <w:r w:rsidR="008A0F55" w:rsidRPr="00A87E9C">
        <w:rPr>
          <w:rFonts w:ascii="Times New Roman" w:hAnsi="Times New Roman"/>
          <w:b/>
          <w:sz w:val="24"/>
          <w:szCs w:val="24"/>
          <w:lang w:val="en-US"/>
        </w:rPr>
        <w:t>n</w:t>
      </w:r>
      <w:r w:rsidRPr="00A87E9C">
        <w:rPr>
          <w:rFonts w:ascii="Times New Roman" w:hAnsi="Times New Roman"/>
          <w:b/>
          <w:sz w:val="24"/>
          <w:szCs w:val="24"/>
          <w:lang w:val="en-US"/>
        </w:rPr>
        <w:t>d</w:t>
      </w:r>
      <w:r w:rsidR="008A0F55" w:rsidRPr="00A87E9C">
        <w:rPr>
          <w:rFonts w:ascii="Times New Roman" w:hAnsi="Times New Roman"/>
          <w:b/>
          <w:sz w:val="24"/>
          <w:szCs w:val="24"/>
          <w:lang w:val="en-US"/>
        </w:rPr>
        <w:t xml:space="preserve"> e-mail</w:t>
      </w:r>
      <w:r w:rsidRPr="00A87E9C">
        <w:rPr>
          <w:rFonts w:ascii="Times New Roman" w:hAnsi="Times New Roman"/>
          <w:b/>
          <w:sz w:val="24"/>
          <w:szCs w:val="24"/>
          <w:lang w:val="en-US"/>
        </w:rPr>
        <w:t>i</w:t>
      </w:r>
      <w:r w:rsidR="008A0F55" w:rsidRPr="00A87E9C">
        <w:rPr>
          <w:rFonts w:ascii="Times New Roman" w:hAnsi="Times New Roman"/>
          <w:b/>
          <w:sz w:val="24"/>
          <w:szCs w:val="24"/>
          <w:lang w:val="en-US"/>
        </w:rPr>
        <w:t>n</w:t>
      </w:r>
      <w:r w:rsidRPr="00A87E9C">
        <w:rPr>
          <w:rFonts w:ascii="Times New Roman" w:hAnsi="Times New Roman"/>
          <w:b/>
          <w:sz w:val="24"/>
          <w:szCs w:val="24"/>
          <w:lang w:val="en-US"/>
        </w:rPr>
        <w:t>g</w:t>
      </w:r>
    </w:p>
    <w:p w:rsidR="008A0F55" w:rsidRPr="00A87E9C" w:rsidRDefault="00223803" w:rsidP="00223803">
      <w:pPr>
        <w:pStyle w:val="Tekstzonderopmaak1"/>
        <w:rPr>
          <w:rFonts w:ascii="Times New Roman" w:hAnsi="Times New Roman"/>
          <w:sz w:val="24"/>
          <w:szCs w:val="24"/>
          <w:lang w:val="en-US"/>
        </w:rPr>
      </w:pPr>
      <w:r w:rsidRPr="00A87E9C">
        <w:rPr>
          <w:rFonts w:ascii="Times New Roman" w:hAnsi="Times New Roman"/>
          <w:sz w:val="24"/>
          <w:szCs w:val="24"/>
          <w:lang w:val="en-US"/>
        </w:rPr>
        <w:t>A query's result can be exported to a file. This file can also be opened automatically with Microsoft Excel, amongst others. It is also possible to automatically let an e-mail be created with the exported file attached. Th</w:t>
      </w:r>
      <w:r w:rsidR="008A0F55" w:rsidRPr="00A87E9C">
        <w:rPr>
          <w:rFonts w:ascii="Times New Roman" w:hAnsi="Times New Roman"/>
          <w:sz w:val="24"/>
          <w:szCs w:val="24"/>
          <w:lang w:val="en-US"/>
        </w:rPr>
        <w:t xml:space="preserve">e </w:t>
      </w:r>
      <w:r w:rsidRPr="00A87E9C">
        <w:rPr>
          <w:rFonts w:ascii="Times New Roman" w:hAnsi="Times New Roman"/>
          <w:sz w:val="24"/>
          <w:szCs w:val="24"/>
          <w:lang w:val="en-US"/>
        </w:rPr>
        <w:t>following</w:t>
      </w:r>
      <w:r w:rsidR="008A0F55" w:rsidRPr="00A87E9C">
        <w:rPr>
          <w:rFonts w:ascii="Times New Roman" w:hAnsi="Times New Roman"/>
          <w:sz w:val="24"/>
          <w:szCs w:val="24"/>
          <w:lang w:val="en-US"/>
        </w:rPr>
        <w:t xml:space="preserve"> </w:t>
      </w:r>
      <w:r w:rsidRPr="00A87E9C">
        <w:rPr>
          <w:rFonts w:ascii="Times New Roman" w:hAnsi="Times New Roman"/>
          <w:sz w:val="24"/>
          <w:szCs w:val="24"/>
          <w:lang w:val="en-US"/>
        </w:rPr>
        <w:t>file t</w:t>
      </w:r>
      <w:r w:rsidR="008A0F55" w:rsidRPr="00A87E9C">
        <w:rPr>
          <w:rFonts w:ascii="Times New Roman" w:hAnsi="Times New Roman"/>
          <w:sz w:val="24"/>
          <w:szCs w:val="24"/>
          <w:lang w:val="en-US"/>
        </w:rPr>
        <w:t xml:space="preserve">ypes </w:t>
      </w:r>
      <w:r w:rsidRPr="00A87E9C">
        <w:rPr>
          <w:rFonts w:ascii="Times New Roman" w:hAnsi="Times New Roman"/>
          <w:sz w:val="24"/>
          <w:szCs w:val="24"/>
          <w:lang w:val="en-US"/>
        </w:rPr>
        <w:t>are</w:t>
      </w:r>
      <w:r w:rsidR="008A0F55" w:rsidRPr="00A87E9C">
        <w:rPr>
          <w:rFonts w:ascii="Times New Roman" w:hAnsi="Times New Roman"/>
          <w:sz w:val="24"/>
          <w:szCs w:val="24"/>
          <w:lang w:val="en-US"/>
        </w:rPr>
        <w:t xml:space="preserve"> </w:t>
      </w:r>
      <w:r w:rsidRPr="00A87E9C">
        <w:rPr>
          <w:rFonts w:ascii="Times New Roman" w:hAnsi="Times New Roman"/>
          <w:sz w:val="24"/>
          <w:szCs w:val="24"/>
          <w:lang w:val="en-US"/>
        </w:rPr>
        <w:t>supported for</w:t>
      </w:r>
      <w:r w:rsidR="008A0F55" w:rsidRPr="00A87E9C">
        <w:rPr>
          <w:rFonts w:ascii="Times New Roman" w:hAnsi="Times New Roman"/>
          <w:sz w:val="24"/>
          <w:szCs w:val="24"/>
          <w:lang w:val="en-US"/>
        </w:rPr>
        <w:t xml:space="preserve"> t</w:t>
      </w:r>
      <w:r w:rsidRPr="00A87E9C">
        <w:rPr>
          <w:rFonts w:ascii="Times New Roman" w:hAnsi="Times New Roman"/>
          <w:sz w:val="24"/>
          <w:szCs w:val="24"/>
          <w:lang w:val="en-US"/>
        </w:rPr>
        <w:t>he export of</w:t>
      </w:r>
      <w:r w:rsidR="008A0F55" w:rsidRPr="00A87E9C">
        <w:rPr>
          <w:rFonts w:ascii="Times New Roman" w:hAnsi="Times New Roman"/>
          <w:sz w:val="24"/>
          <w:szCs w:val="24"/>
          <w:lang w:val="en-US"/>
        </w:rPr>
        <w:t xml:space="preserve"> </w:t>
      </w:r>
      <w:r w:rsidR="008A0864" w:rsidRPr="00A87E9C">
        <w:rPr>
          <w:rFonts w:ascii="Times New Roman" w:hAnsi="Times New Roman"/>
          <w:sz w:val="24"/>
          <w:szCs w:val="24"/>
          <w:lang w:val="en-US"/>
        </w:rPr>
        <w:t>query</w:t>
      </w:r>
      <w:r w:rsidRPr="00A87E9C">
        <w:rPr>
          <w:rFonts w:ascii="Times New Roman" w:hAnsi="Times New Roman"/>
          <w:sz w:val="24"/>
          <w:szCs w:val="24"/>
          <w:lang w:val="en-US"/>
        </w:rPr>
        <w:t xml:space="preserve"> </w:t>
      </w:r>
      <w:r w:rsidR="008A0864" w:rsidRPr="00A87E9C">
        <w:rPr>
          <w:rFonts w:ascii="Times New Roman" w:hAnsi="Times New Roman"/>
          <w:sz w:val="24"/>
          <w:szCs w:val="24"/>
          <w:lang w:val="en-US"/>
        </w:rPr>
        <w:t>result</w:t>
      </w:r>
      <w:r w:rsidRPr="00A87E9C">
        <w:rPr>
          <w:rFonts w:ascii="Times New Roman" w:hAnsi="Times New Roman"/>
          <w:sz w:val="24"/>
          <w:szCs w:val="24"/>
          <w:lang w:val="en-US"/>
        </w:rPr>
        <w:t>s</w:t>
      </w:r>
      <w:r w:rsidR="008A0F55" w:rsidRPr="00A87E9C">
        <w:rPr>
          <w:rFonts w:ascii="Times New Roman" w:hAnsi="Times New Roman"/>
          <w:sz w:val="24"/>
          <w:szCs w:val="24"/>
          <w:lang w:val="en-US"/>
        </w:rPr>
        <w:t>:</w:t>
      </w:r>
    </w:p>
    <w:p w:rsidR="008A0F55" w:rsidRPr="00A87E9C" w:rsidRDefault="008A0F55">
      <w:pPr>
        <w:pStyle w:val="Tekstzonderopmaak1"/>
        <w:rPr>
          <w:rFonts w:ascii="Times New Roman" w:hAnsi="Times New Roman"/>
          <w:sz w:val="24"/>
          <w:szCs w:val="24"/>
          <w:lang w:val="en-US"/>
        </w:rPr>
      </w:pPr>
    </w:p>
    <w:tbl>
      <w:tblPr>
        <w:tblW w:w="0" w:type="auto"/>
        <w:tblInd w:w="-10" w:type="dxa"/>
        <w:tblLayout w:type="fixed"/>
        <w:tblLook w:val="0000"/>
      </w:tblPr>
      <w:tblGrid>
        <w:gridCol w:w="3227"/>
        <w:gridCol w:w="3705"/>
      </w:tblGrid>
      <w:tr w:rsidR="008A0F55" w:rsidRPr="00A87E9C">
        <w:tc>
          <w:tcPr>
            <w:tcW w:w="3227" w:type="dxa"/>
            <w:tcBorders>
              <w:top w:val="single" w:sz="4" w:space="0" w:color="000000"/>
              <w:left w:val="single" w:sz="4" w:space="0" w:color="000000"/>
              <w:bottom w:val="single" w:sz="4" w:space="0" w:color="000000"/>
            </w:tcBorders>
          </w:tcPr>
          <w:p w:rsidR="008A0F55" w:rsidRPr="00A87E9C" w:rsidRDefault="008A0F55" w:rsidP="00223803">
            <w:pPr>
              <w:pStyle w:val="Tekstzonderopmaak1"/>
              <w:snapToGrid w:val="0"/>
              <w:rPr>
                <w:rFonts w:ascii="Times New Roman" w:hAnsi="Times New Roman"/>
                <w:b/>
                <w:sz w:val="24"/>
                <w:szCs w:val="24"/>
                <w:lang w:val="en-US"/>
              </w:rPr>
            </w:pPr>
            <w:r w:rsidRPr="00A87E9C">
              <w:rPr>
                <w:rFonts w:ascii="Times New Roman" w:hAnsi="Times New Roman"/>
                <w:b/>
                <w:sz w:val="24"/>
                <w:szCs w:val="24"/>
                <w:lang w:val="en-US"/>
              </w:rPr>
              <w:t>Extensi</w:t>
            </w:r>
            <w:r w:rsidR="00223803" w:rsidRPr="00A87E9C">
              <w:rPr>
                <w:rFonts w:ascii="Times New Roman" w:hAnsi="Times New Roman"/>
                <w:b/>
                <w:sz w:val="24"/>
                <w:szCs w:val="24"/>
                <w:lang w:val="en-US"/>
              </w:rPr>
              <w:t>on</w:t>
            </w:r>
            <w:r w:rsidRPr="00A87E9C">
              <w:rPr>
                <w:rFonts w:ascii="Times New Roman" w:hAnsi="Times New Roman"/>
                <w:b/>
                <w:sz w:val="24"/>
                <w:szCs w:val="24"/>
                <w:lang w:val="en-US"/>
              </w:rPr>
              <w:t>:</w:t>
            </w:r>
          </w:p>
        </w:tc>
        <w:tc>
          <w:tcPr>
            <w:tcW w:w="3705" w:type="dxa"/>
            <w:tcBorders>
              <w:top w:val="single" w:sz="4" w:space="0" w:color="000000"/>
              <w:left w:val="single" w:sz="4" w:space="0" w:color="000000"/>
              <w:bottom w:val="single" w:sz="4" w:space="0" w:color="000000"/>
              <w:right w:val="single" w:sz="4" w:space="0" w:color="000000"/>
            </w:tcBorders>
          </w:tcPr>
          <w:p w:rsidR="008A0F55" w:rsidRPr="00A87E9C" w:rsidRDefault="008A0F55">
            <w:pPr>
              <w:pStyle w:val="Tekstzonderopmaak1"/>
              <w:snapToGrid w:val="0"/>
              <w:rPr>
                <w:rFonts w:ascii="Times New Roman" w:hAnsi="Times New Roman"/>
                <w:b/>
                <w:sz w:val="24"/>
                <w:szCs w:val="24"/>
                <w:lang w:val="en-US"/>
              </w:rPr>
            </w:pPr>
            <w:r w:rsidRPr="00A87E9C">
              <w:rPr>
                <w:rFonts w:ascii="Times New Roman" w:hAnsi="Times New Roman"/>
                <w:b/>
                <w:sz w:val="24"/>
                <w:szCs w:val="24"/>
                <w:lang w:val="en-US"/>
              </w:rPr>
              <w:t>Type:</w:t>
            </w:r>
          </w:p>
        </w:tc>
      </w:tr>
      <w:tr w:rsidR="001E225D" w:rsidRPr="00A87E9C">
        <w:tc>
          <w:tcPr>
            <w:tcW w:w="3227" w:type="dxa"/>
            <w:tcBorders>
              <w:top w:val="single" w:sz="4" w:space="0" w:color="000000"/>
              <w:left w:val="single" w:sz="4" w:space="0" w:color="000000"/>
              <w:bottom w:val="single" w:sz="4" w:space="0" w:color="000000"/>
            </w:tcBorders>
          </w:tcPr>
          <w:p w:rsidR="001E225D" w:rsidRPr="00A87E9C" w:rsidRDefault="001E225D" w:rsidP="00CF0585">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.xls</w:t>
            </w:r>
          </w:p>
        </w:tc>
        <w:tc>
          <w:tcPr>
            <w:tcW w:w="3705" w:type="dxa"/>
            <w:tcBorders>
              <w:top w:val="single" w:sz="4" w:space="0" w:color="000000"/>
              <w:left w:val="single" w:sz="4" w:space="0" w:color="000000"/>
              <w:bottom w:val="single" w:sz="4" w:space="0" w:color="000000"/>
              <w:right w:val="single" w:sz="4" w:space="0" w:color="000000"/>
            </w:tcBorders>
          </w:tcPr>
          <w:p w:rsidR="001E225D" w:rsidRPr="00A87E9C" w:rsidRDefault="001E225D" w:rsidP="00CF0585">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Microsoft Excel</w:t>
            </w:r>
          </w:p>
        </w:tc>
      </w:tr>
      <w:tr w:rsidR="001E225D" w:rsidRPr="00A87E9C">
        <w:tc>
          <w:tcPr>
            <w:tcW w:w="3227" w:type="dxa"/>
            <w:tcBorders>
              <w:top w:val="single" w:sz="4" w:space="0" w:color="000000"/>
              <w:left w:val="single" w:sz="4" w:space="0" w:color="000000"/>
              <w:bottom w:val="single" w:sz="4" w:space="0" w:color="000000"/>
            </w:tcBorders>
          </w:tcPr>
          <w:p w:rsidR="001E225D" w:rsidRPr="00A87E9C" w:rsidRDefault="001E225D" w:rsidP="00CF0585">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.xlsx</w:t>
            </w:r>
          </w:p>
        </w:tc>
        <w:tc>
          <w:tcPr>
            <w:tcW w:w="3705" w:type="dxa"/>
            <w:tcBorders>
              <w:top w:val="single" w:sz="4" w:space="0" w:color="000000"/>
              <w:left w:val="single" w:sz="4" w:space="0" w:color="000000"/>
              <w:bottom w:val="single" w:sz="4" w:space="0" w:color="000000"/>
              <w:right w:val="single" w:sz="4" w:space="0" w:color="000000"/>
            </w:tcBorders>
          </w:tcPr>
          <w:p w:rsidR="001E225D" w:rsidRPr="00A87E9C" w:rsidRDefault="00062D36" w:rsidP="00CF0585">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 xml:space="preserve">Microsoft Excel </w:t>
            </w:r>
            <w:r w:rsidR="00FA4A78" w:rsidRPr="00A87E9C">
              <w:rPr>
                <w:rFonts w:ascii="Times New Roman" w:hAnsi="Times New Roman"/>
                <w:sz w:val="24"/>
                <w:szCs w:val="24"/>
                <w:lang w:val="en-US"/>
              </w:rPr>
              <w:t>2007</w:t>
            </w:r>
          </w:p>
        </w:tc>
      </w:tr>
      <w:tr w:rsidR="001E225D" w:rsidRPr="00A87E9C">
        <w:tc>
          <w:tcPr>
            <w:tcW w:w="3227" w:type="dxa"/>
            <w:tcBorders>
              <w:top w:val="single" w:sz="4" w:space="0" w:color="000000"/>
              <w:left w:val="single" w:sz="4" w:space="0" w:color="000000"/>
              <w:bottom w:val="single" w:sz="4" w:space="0" w:color="000000"/>
            </w:tcBorders>
          </w:tcPr>
          <w:p w:rsidR="001E225D" w:rsidRPr="00A87E9C" w:rsidRDefault="00223803">
            <w:pPr>
              <w:pStyle w:val="Tekstzonderopmaak1"/>
              <w:snapToGrid w:val="0"/>
              <w:rPr>
                <w:rFonts w:ascii="Times New Roman" w:hAnsi="Times New Roman"/>
                <w:i/>
                <w:sz w:val="24"/>
                <w:szCs w:val="24"/>
                <w:lang w:val="en-US"/>
              </w:rPr>
            </w:pPr>
            <w:r w:rsidRPr="00A87E9C">
              <w:rPr>
                <w:rFonts w:ascii="Times New Roman" w:hAnsi="Times New Roman"/>
                <w:i/>
                <w:sz w:val="24"/>
                <w:szCs w:val="24"/>
                <w:lang w:val="en-US"/>
              </w:rPr>
              <w:t>Any other extension.</w:t>
            </w:r>
          </w:p>
        </w:tc>
        <w:tc>
          <w:tcPr>
            <w:tcW w:w="3705" w:type="dxa"/>
            <w:tcBorders>
              <w:top w:val="single" w:sz="4" w:space="0" w:color="000000"/>
              <w:left w:val="single" w:sz="4" w:space="0" w:color="000000"/>
              <w:bottom w:val="single" w:sz="4" w:space="0" w:color="000000"/>
              <w:right w:val="single" w:sz="4" w:space="0" w:color="000000"/>
            </w:tcBorders>
          </w:tcPr>
          <w:p w:rsidR="001E225D" w:rsidRPr="00A87E9C" w:rsidRDefault="00503DFE" w:rsidP="00223803">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Te</w:t>
            </w:r>
            <w:r w:rsidR="00223803" w:rsidRPr="00A87E9C">
              <w:rPr>
                <w:rFonts w:ascii="Times New Roman" w:hAnsi="Times New Roman"/>
                <w:sz w:val="24"/>
                <w:szCs w:val="24"/>
                <w:lang w:val="en-US"/>
              </w:rPr>
              <w:t>x</w:t>
            </w:r>
            <w:r w:rsidRPr="00A87E9C">
              <w:rPr>
                <w:rFonts w:ascii="Times New Roman" w:hAnsi="Times New Roman"/>
                <w:sz w:val="24"/>
                <w:szCs w:val="24"/>
                <w:lang w:val="en-US"/>
              </w:rPr>
              <w:t>t</w:t>
            </w:r>
            <w:r w:rsidR="00223803" w:rsidRPr="00A87E9C">
              <w:rPr>
                <w:rFonts w:ascii="Times New Roman" w:hAnsi="Times New Roman"/>
                <w:sz w:val="24"/>
                <w:szCs w:val="24"/>
                <w:lang w:val="en-US"/>
              </w:rPr>
              <w:t xml:space="preserve"> file</w:t>
            </w:r>
            <w:r w:rsidR="001E225D" w:rsidRPr="00A87E9C">
              <w:rPr>
                <w:rFonts w:ascii="Times New Roman" w:hAnsi="Times New Roman"/>
                <w:sz w:val="24"/>
                <w:szCs w:val="24"/>
                <w:lang w:val="en-US"/>
              </w:rPr>
              <w:t>.</w:t>
            </w:r>
          </w:p>
        </w:tc>
      </w:tr>
    </w:tbl>
    <w:p w:rsidR="008A0F55" w:rsidRPr="00A87E9C" w:rsidRDefault="008A0F55">
      <w:pPr>
        <w:pStyle w:val="Tekstzonderopmaak1"/>
        <w:rPr>
          <w:rFonts w:ascii="Times New Roman" w:hAnsi="Times New Roman"/>
          <w:sz w:val="24"/>
          <w:szCs w:val="24"/>
          <w:lang w:val="en-US"/>
        </w:rPr>
      </w:pPr>
    </w:p>
    <w:p w:rsidR="008A0F55" w:rsidRPr="00A87E9C" w:rsidRDefault="00223803">
      <w:pPr>
        <w:pStyle w:val="Tekstzonderopmaak1"/>
        <w:rPr>
          <w:rFonts w:ascii="Times New Roman" w:hAnsi="Times New Roman"/>
          <w:sz w:val="24"/>
          <w:szCs w:val="24"/>
          <w:lang w:val="en-US"/>
        </w:rPr>
      </w:pPr>
      <w:r w:rsidRPr="00A87E9C">
        <w:rPr>
          <w:rFonts w:ascii="Times New Roman" w:hAnsi="Times New Roman"/>
          <w:sz w:val="24"/>
          <w:szCs w:val="24"/>
          <w:lang w:val="en-US"/>
        </w:rPr>
        <w:t>The export path</w:t>
      </w:r>
      <w:r w:rsidR="008A0F55" w:rsidRPr="00A87E9C">
        <w:rPr>
          <w:rFonts w:ascii="Times New Roman" w:hAnsi="Times New Roman"/>
          <w:sz w:val="24"/>
          <w:szCs w:val="24"/>
          <w:lang w:val="en-US"/>
        </w:rPr>
        <w:t xml:space="preserve"> </w:t>
      </w:r>
      <w:r w:rsidRPr="00A87E9C">
        <w:rPr>
          <w:rFonts w:ascii="Times New Roman" w:hAnsi="Times New Roman"/>
          <w:sz w:val="24"/>
          <w:szCs w:val="24"/>
          <w:lang w:val="en-US"/>
        </w:rPr>
        <w:t>c</w:t>
      </w:r>
      <w:r w:rsidR="008A0F55" w:rsidRPr="00A87E9C">
        <w:rPr>
          <w:rFonts w:ascii="Times New Roman" w:hAnsi="Times New Roman"/>
          <w:sz w:val="24"/>
          <w:szCs w:val="24"/>
          <w:lang w:val="en-US"/>
        </w:rPr>
        <w:t>an</w:t>
      </w:r>
      <w:r w:rsidRPr="00A87E9C">
        <w:rPr>
          <w:rFonts w:ascii="Times New Roman" w:hAnsi="Times New Roman"/>
          <w:sz w:val="24"/>
          <w:szCs w:val="24"/>
          <w:lang w:val="en-US"/>
        </w:rPr>
        <w:t xml:space="preserve"> be</w:t>
      </w:r>
      <w:r w:rsidR="008A0F55" w:rsidRPr="00A87E9C">
        <w:rPr>
          <w:rFonts w:ascii="Times New Roman" w:hAnsi="Times New Roman"/>
          <w:sz w:val="24"/>
          <w:szCs w:val="24"/>
          <w:lang w:val="en-US"/>
        </w:rPr>
        <w:t xml:space="preserve"> </w:t>
      </w:r>
      <w:r w:rsidRPr="00A87E9C">
        <w:rPr>
          <w:rFonts w:ascii="Times New Roman" w:hAnsi="Times New Roman"/>
          <w:sz w:val="24"/>
          <w:szCs w:val="24"/>
          <w:lang w:val="en-US"/>
        </w:rPr>
        <w:t>influenced</w:t>
      </w:r>
      <w:r w:rsidR="008A0F55" w:rsidRPr="00A87E9C">
        <w:rPr>
          <w:rFonts w:ascii="Times New Roman" w:hAnsi="Times New Roman"/>
          <w:sz w:val="24"/>
          <w:szCs w:val="24"/>
          <w:lang w:val="en-US"/>
        </w:rPr>
        <w:t xml:space="preserve"> </w:t>
      </w:r>
      <w:r w:rsidRPr="00A87E9C">
        <w:rPr>
          <w:rFonts w:ascii="Times New Roman" w:hAnsi="Times New Roman"/>
          <w:sz w:val="24"/>
          <w:szCs w:val="24"/>
          <w:lang w:val="en-US"/>
        </w:rPr>
        <w:t>by adding</w:t>
      </w:r>
      <w:r w:rsidR="008A0F55" w:rsidRPr="00A87E9C">
        <w:rPr>
          <w:rFonts w:ascii="Times New Roman" w:hAnsi="Times New Roman"/>
          <w:sz w:val="24"/>
          <w:szCs w:val="24"/>
          <w:lang w:val="en-US"/>
        </w:rPr>
        <w:t xml:space="preserve"> </w:t>
      </w:r>
      <w:r w:rsidR="00245A76" w:rsidRPr="00A87E9C">
        <w:rPr>
          <w:rFonts w:ascii="Times New Roman" w:hAnsi="Times New Roman"/>
          <w:sz w:val="24"/>
          <w:szCs w:val="24"/>
          <w:lang w:val="en-US"/>
        </w:rPr>
        <w:t>symbols</w:t>
      </w:r>
      <w:r w:rsidR="008A0F55" w:rsidRPr="00A87E9C">
        <w:rPr>
          <w:rFonts w:ascii="Times New Roman" w:hAnsi="Times New Roman"/>
          <w:sz w:val="24"/>
          <w:szCs w:val="24"/>
          <w:lang w:val="en-US"/>
        </w:rPr>
        <w:t xml:space="preserve"> </w:t>
      </w:r>
      <w:r w:rsidRPr="00A87E9C">
        <w:rPr>
          <w:rFonts w:ascii="Times New Roman" w:hAnsi="Times New Roman"/>
          <w:sz w:val="24"/>
          <w:szCs w:val="24"/>
          <w:lang w:val="en-US"/>
        </w:rPr>
        <w:t>to</w:t>
      </w:r>
      <w:r w:rsidR="008A0F55" w:rsidRPr="00A87E9C">
        <w:rPr>
          <w:rFonts w:ascii="Times New Roman" w:hAnsi="Times New Roman"/>
          <w:sz w:val="24"/>
          <w:szCs w:val="24"/>
          <w:lang w:val="en-US"/>
        </w:rPr>
        <w:t xml:space="preserve"> </w:t>
      </w:r>
      <w:r w:rsidRPr="00A87E9C">
        <w:rPr>
          <w:rFonts w:ascii="Times New Roman" w:hAnsi="Times New Roman"/>
          <w:sz w:val="24"/>
          <w:szCs w:val="24"/>
          <w:lang w:val="en-US"/>
        </w:rPr>
        <w:t>t</w:t>
      </w:r>
      <w:r w:rsidR="008A0F55" w:rsidRPr="00A87E9C">
        <w:rPr>
          <w:rFonts w:ascii="Times New Roman" w:hAnsi="Times New Roman"/>
          <w:sz w:val="24"/>
          <w:szCs w:val="24"/>
          <w:lang w:val="en-US"/>
        </w:rPr>
        <w:t>he pa</w:t>
      </w:r>
      <w:r w:rsidRPr="00A87E9C">
        <w:rPr>
          <w:rFonts w:ascii="Times New Roman" w:hAnsi="Times New Roman"/>
          <w:sz w:val="24"/>
          <w:szCs w:val="24"/>
          <w:lang w:val="en-US"/>
        </w:rPr>
        <w:t>th</w:t>
      </w:r>
      <w:r w:rsidR="008A0F55" w:rsidRPr="00A87E9C">
        <w:rPr>
          <w:rFonts w:ascii="Times New Roman" w:hAnsi="Times New Roman"/>
          <w:sz w:val="24"/>
          <w:szCs w:val="24"/>
          <w:lang w:val="en-US"/>
        </w:rPr>
        <w:t xml:space="preserve">. </w:t>
      </w:r>
      <w:r w:rsidRPr="00A87E9C">
        <w:rPr>
          <w:rFonts w:ascii="Times New Roman" w:hAnsi="Times New Roman"/>
          <w:sz w:val="24"/>
          <w:szCs w:val="24"/>
          <w:lang w:val="en-US"/>
        </w:rPr>
        <w:t>Se</w:t>
      </w:r>
      <w:r w:rsidR="008A0F55" w:rsidRPr="00A87E9C">
        <w:rPr>
          <w:rFonts w:ascii="Times New Roman" w:hAnsi="Times New Roman"/>
          <w:sz w:val="24"/>
          <w:szCs w:val="24"/>
          <w:lang w:val="en-US"/>
        </w:rPr>
        <w:t xml:space="preserve">e </w:t>
      </w:r>
      <w:r w:rsidRPr="00A87E9C">
        <w:rPr>
          <w:rFonts w:ascii="Times New Roman" w:hAnsi="Times New Roman"/>
          <w:sz w:val="24"/>
          <w:szCs w:val="24"/>
          <w:lang w:val="en-US"/>
        </w:rPr>
        <w:t>the</w:t>
      </w:r>
      <w:r w:rsidR="008A0F55" w:rsidRPr="00A87E9C">
        <w:rPr>
          <w:rFonts w:ascii="Times New Roman" w:hAnsi="Times New Roman"/>
          <w:sz w:val="24"/>
          <w:szCs w:val="24"/>
          <w:lang w:val="en-US"/>
        </w:rPr>
        <w:t xml:space="preserve"> </w:t>
      </w:r>
      <w:r w:rsidRPr="00A87E9C">
        <w:rPr>
          <w:rFonts w:ascii="Times New Roman" w:hAnsi="Times New Roman"/>
          <w:sz w:val="24"/>
          <w:szCs w:val="24"/>
          <w:lang w:val="en-US"/>
        </w:rPr>
        <w:t xml:space="preserve">topic </w:t>
      </w:r>
      <w:r w:rsidR="008A0F55" w:rsidRPr="00A87E9C">
        <w:rPr>
          <w:rFonts w:ascii="Times New Roman" w:hAnsi="Times New Roman"/>
          <w:sz w:val="24"/>
          <w:szCs w:val="24"/>
          <w:lang w:val="en-US"/>
        </w:rPr>
        <w:t>"</w:t>
      </w:r>
      <w:r w:rsidR="003D08ED" w:rsidRPr="00A87E9C">
        <w:rPr>
          <w:rFonts w:ascii="Times New Roman" w:hAnsi="Times New Roman"/>
          <w:sz w:val="24"/>
          <w:szCs w:val="24"/>
          <w:lang w:val="en-US"/>
        </w:rPr>
        <w:t>S</w:t>
      </w:r>
      <w:r w:rsidR="008A0F55" w:rsidRPr="00A87E9C">
        <w:rPr>
          <w:rFonts w:ascii="Times New Roman" w:hAnsi="Times New Roman"/>
          <w:sz w:val="24"/>
          <w:szCs w:val="24"/>
          <w:lang w:val="en-US"/>
        </w:rPr>
        <w:t>ymbol</w:t>
      </w:r>
      <w:r w:rsidRPr="00A87E9C">
        <w:rPr>
          <w:rFonts w:ascii="Times New Roman" w:hAnsi="Times New Roman"/>
          <w:sz w:val="24"/>
          <w:szCs w:val="24"/>
          <w:lang w:val="en-US"/>
        </w:rPr>
        <w:t>s</w:t>
      </w:r>
      <w:r w:rsidR="008A0F55" w:rsidRPr="00A87E9C">
        <w:rPr>
          <w:rFonts w:ascii="Times New Roman" w:hAnsi="Times New Roman"/>
          <w:sz w:val="24"/>
          <w:szCs w:val="24"/>
          <w:lang w:val="en-US"/>
        </w:rPr>
        <w:t xml:space="preserve">" </w:t>
      </w:r>
      <w:r w:rsidRPr="00A87E9C">
        <w:rPr>
          <w:rFonts w:ascii="Times New Roman" w:hAnsi="Times New Roman"/>
          <w:sz w:val="24"/>
          <w:szCs w:val="24"/>
          <w:lang w:val="en-US"/>
        </w:rPr>
        <w:t>f</w:t>
      </w:r>
      <w:r w:rsidR="008A0F55" w:rsidRPr="00A87E9C">
        <w:rPr>
          <w:rFonts w:ascii="Times New Roman" w:hAnsi="Times New Roman"/>
          <w:sz w:val="24"/>
          <w:szCs w:val="24"/>
          <w:lang w:val="en-US"/>
        </w:rPr>
        <w:t>or m</w:t>
      </w:r>
      <w:r w:rsidRPr="00A87E9C">
        <w:rPr>
          <w:rFonts w:ascii="Times New Roman" w:hAnsi="Times New Roman"/>
          <w:sz w:val="24"/>
          <w:szCs w:val="24"/>
          <w:lang w:val="en-US"/>
        </w:rPr>
        <w:t>o</w:t>
      </w:r>
      <w:r w:rsidR="008A0F55" w:rsidRPr="00A87E9C">
        <w:rPr>
          <w:rFonts w:ascii="Times New Roman" w:hAnsi="Times New Roman"/>
          <w:sz w:val="24"/>
          <w:szCs w:val="24"/>
          <w:lang w:val="en-US"/>
        </w:rPr>
        <w:t>r</w:t>
      </w:r>
      <w:r w:rsidRPr="00A87E9C">
        <w:rPr>
          <w:rFonts w:ascii="Times New Roman" w:hAnsi="Times New Roman"/>
          <w:sz w:val="24"/>
          <w:szCs w:val="24"/>
          <w:lang w:val="en-US"/>
        </w:rPr>
        <w:t>e information</w:t>
      </w:r>
      <w:r w:rsidR="008A0F55" w:rsidRPr="00A87E9C">
        <w:rPr>
          <w:rFonts w:ascii="Times New Roman" w:hAnsi="Times New Roman"/>
          <w:sz w:val="24"/>
          <w:szCs w:val="24"/>
          <w:lang w:val="en-US"/>
        </w:rPr>
        <w:t>.</w:t>
      </w:r>
    </w:p>
    <w:p w:rsidR="008A0F55" w:rsidRPr="00A87E9C" w:rsidRDefault="008A0F55">
      <w:pPr>
        <w:pStyle w:val="Tekstzonderopmaak1"/>
        <w:rPr>
          <w:rFonts w:ascii="Times New Roman" w:hAnsi="Times New Roman"/>
          <w:sz w:val="24"/>
          <w:szCs w:val="24"/>
          <w:lang w:val="en-US"/>
        </w:rPr>
      </w:pPr>
    </w:p>
    <w:p w:rsidR="008A0F55" w:rsidRPr="00A87E9C" w:rsidRDefault="003D08ED">
      <w:pPr>
        <w:pStyle w:val="Tekstzonderopmaak1"/>
        <w:rPr>
          <w:rFonts w:ascii="Times New Roman" w:hAnsi="Times New Roman"/>
          <w:sz w:val="24"/>
          <w:szCs w:val="24"/>
          <w:lang w:val="en-US"/>
        </w:rPr>
      </w:pPr>
      <w:r w:rsidRPr="00A87E9C">
        <w:rPr>
          <w:rFonts w:ascii="Times New Roman" w:hAnsi="Times New Roman"/>
          <w:sz w:val="24"/>
          <w:szCs w:val="24"/>
          <w:lang w:val="en-US"/>
        </w:rPr>
        <w:t>A</w:t>
      </w:r>
      <w:r w:rsidR="008A0F55" w:rsidRPr="00A87E9C">
        <w:rPr>
          <w:rFonts w:ascii="Times New Roman" w:hAnsi="Times New Roman"/>
          <w:sz w:val="24"/>
          <w:szCs w:val="24"/>
          <w:lang w:val="en-US"/>
        </w:rPr>
        <w:t xml:space="preserve"> </w:t>
      </w:r>
      <w:r w:rsidRPr="00A87E9C">
        <w:rPr>
          <w:rFonts w:ascii="Times New Roman" w:hAnsi="Times New Roman"/>
          <w:sz w:val="24"/>
          <w:szCs w:val="24"/>
          <w:lang w:val="en-US"/>
        </w:rPr>
        <w:t>message</w:t>
      </w:r>
      <w:r w:rsidR="008A0F55" w:rsidRPr="00A87E9C">
        <w:rPr>
          <w:rFonts w:ascii="Times New Roman" w:hAnsi="Times New Roman"/>
          <w:sz w:val="24"/>
          <w:szCs w:val="24"/>
          <w:lang w:val="en-US"/>
        </w:rPr>
        <w:t xml:space="preserve"> </w:t>
      </w:r>
      <w:r w:rsidR="00245A76" w:rsidRPr="00A87E9C">
        <w:rPr>
          <w:rFonts w:ascii="Times New Roman" w:hAnsi="Times New Roman"/>
          <w:sz w:val="24"/>
          <w:szCs w:val="24"/>
          <w:lang w:val="en-US"/>
        </w:rPr>
        <w:t>similar</w:t>
      </w:r>
      <w:r w:rsidR="008A0F55" w:rsidRPr="00A87E9C">
        <w:rPr>
          <w:rFonts w:ascii="Times New Roman" w:hAnsi="Times New Roman"/>
          <w:sz w:val="24"/>
          <w:szCs w:val="24"/>
          <w:lang w:val="en-US"/>
        </w:rPr>
        <w:t xml:space="preserve"> t</w:t>
      </w:r>
      <w:r w:rsidRPr="00A87E9C">
        <w:rPr>
          <w:rFonts w:ascii="Times New Roman" w:hAnsi="Times New Roman"/>
          <w:sz w:val="24"/>
          <w:szCs w:val="24"/>
          <w:lang w:val="en-US"/>
        </w:rPr>
        <w:t>o</w:t>
      </w:r>
      <w:r w:rsidR="008A0F55" w:rsidRPr="00A87E9C">
        <w:rPr>
          <w:rFonts w:ascii="Times New Roman" w:hAnsi="Times New Roman"/>
          <w:sz w:val="24"/>
          <w:szCs w:val="24"/>
          <w:lang w:val="en-US"/>
        </w:rPr>
        <w:t xml:space="preserve"> </w:t>
      </w:r>
      <w:r w:rsidRPr="00A87E9C">
        <w:rPr>
          <w:rFonts w:ascii="Times New Roman" w:hAnsi="Times New Roman"/>
          <w:sz w:val="24"/>
          <w:szCs w:val="24"/>
          <w:lang w:val="en-US"/>
        </w:rPr>
        <w:t>t</w:t>
      </w:r>
      <w:r w:rsidR="008A0F55" w:rsidRPr="00A87E9C">
        <w:rPr>
          <w:rFonts w:ascii="Times New Roman" w:hAnsi="Times New Roman"/>
          <w:sz w:val="24"/>
          <w:szCs w:val="24"/>
          <w:lang w:val="en-US"/>
        </w:rPr>
        <w:t xml:space="preserve">he </w:t>
      </w:r>
      <w:r w:rsidRPr="00A87E9C">
        <w:rPr>
          <w:rFonts w:ascii="Times New Roman" w:hAnsi="Times New Roman"/>
          <w:sz w:val="24"/>
          <w:szCs w:val="24"/>
          <w:lang w:val="en-US"/>
        </w:rPr>
        <w:t>example below</w:t>
      </w:r>
      <w:r w:rsidR="008A0F55" w:rsidRPr="00A87E9C">
        <w:rPr>
          <w:rFonts w:ascii="Times New Roman" w:hAnsi="Times New Roman"/>
          <w:sz w:val="24"/>
          <w:szCs w:val="24"/>
          <w:lang w:val="en-US"/>
        </w:rPr>
        <w:t xml:space="preserve"> </w:t>
      </w:r>
      <w:r w:rsidRPr="00A87E9C">
        <w:rPr>
          <w:rFonts w:ascii="Times New Roman" w:hAnsi="Times New Roman"/>
          <w:sz w:val="24"/>
          <w:szCs w:val="24"/>
          <w:lang w:val="en-US"/>
        </w:rPr>
        <w:t>c</w:t>
      </w:r>
      <w:r w:rsidR="008A0F55" w:rsidRPr="00A87E9C">
        <w:rPr>
          <w:rFonts w:ascii="Times New Roman" w:hAnsi="Times New Roman"/>
          <w:sz w:val="24"/>
          <w:szCs w:val="24"/>
          <w:lang w:val="en-US"/>
        </w:rPr>
        <w:t xml:space="preserve">an </w:t>
      </w:r>
      <w:r w:rsidRPr="00A87E9C">
        <w:rPr>
          <w:rFonts w:ascii="Times New Roman" w:hAnsi="Times New Roman"/>
          <w:sz w:val="24"/>
          <w:szCs w:val="24"/>
          <w:lang w:val="en-US"/>
        </w:rPr>
        <w:t>appear when</w:t>
      </w:r>
      <w:r w:rsidR="008A0F55" w:rsidRPr="00A87E9C">
        <w:rPr>
          <w:rFonts w:ascii="Times New Roman" w:hAnsi="Times New Roman"/>
          <w:sz w:val="24"/>
          <w:szCs w:val="24"/>
          <w:lang w:val="en-US"/>
        </w:rPr>
        <w:t xml:space="preserve"> </w:t>
      </w:r>
      <w:r w:rsidRPr="00A87E9C">
        <w:rPr>
          <w:rFonts w:ascii="Times New Roman" w:hAnsi="Times New Roman"/>
          <w:sz w:val="24"/>
          <w:szCs w:val="24"/>
          <w:lang w:val="en-US"/>
        </w:rPr>
        <w:t>the export/automatic</w:t>
      </w:r>
      <w:r w:rsidR="008A0F55" w:rsidRPr="00A87E9C">
        <w:rPr>
          <w:rFonts w:ascii="Times New Roman" w:hAnsi="Times New Roman"/>
          <w:sz w:val="24"/>
          <w:szCs w:val="24"/>
          <w:lang w:val="en-US"/>
        </w:rPr>
        <w:t xml:space="preserve"> e-mail functi</w:t>
      </w:r>
      <w:r w:rsidRPr="00A87E9C">
        <w:rPr>
          <w:rFonts w:ascii="Times New Roman" w:hAnsi="Times New Roman"/>
          <w:sz w:val="24"/>
          <w:szCs w:val="24"/>
          <w:lang w:val="en-US"/>
        </w:rPr>
        <w:t>on</w:t>
      </w:r>
      <w:r w:rsidR="008A0F55" w:rsidRPr="00A87E9C">
        <w:rPr>
          <w:rFonts w:ascii="Times New Roman" w:hAnsi="Times New Roman"/>
          <w:sz w:val="24"/>
          <w:szCs w:val="24"/>
          <w:lang w:val="en-US"/>
        </w:rPr>
        <w:t xml:space="preserve">s </w:t>
      </w:r>
      <w:r w:rsidRPr="00A87E9C">
        <w:rPr>
          <w:rFonts w:ascii="Times New Roman" w:hAnsi="Times New Roman"/>
          <w:sz w:val="24"/>
          <w:szCs w:val="24"/>
          <w:lang w:val="en-US"/>
        </w:rPr>
        <w:t>are used</w:t>
      </w:r>
      <w:r w:rsidR="008A0F55" w:rsidRPr="00A87E9C">
        <w:rPr>
          <w:rFonts w:ascii="Times New Roman" w:hAnsi="Times New Roman"/>
          <w:sz w:val="24"/>
          <w:szCs w:val="24"/>
          <w:lang w:val="en-US"/>
        </w:rPr>
        <w:t>:</w:t>
      </w:r>
    </w:p>
    <w:p w:rsidR="008A0F55" w:rsidRPr="00A87E9C" w:rsidRDefault="008C6848">
      <w:pPr>
        <w:pStyle w:val="Tekstzonderopmaak1"/>
        <w:rPr>
          <w:rFonts w:ascii="Times New Roman" w:hAnsi="Times New Roman"/>
          <w:sz w:val="24"/>
          <w:szCs w:val="24"/>
          <w:lang w:val="en-US"/>
        </w:rPr>
      </w:pPr>
      <w:r>
        <w:rPr>
          <w:rFonts w:ascii="Times New Roman" w:hAnsi="Times New Roman"/>
          <w:noProof/>
          <w:sz w:val="24"/>
          <w:szCs w:val="24"/>
          <w:lang w:eastAsia="nl-NL"/>
        </w:rPr>
        <w:lastRenderedPageBreak/>
        <w:drawing>
          <wp:inline distT="0" distB="0" distL="0" distR="0">
            <wp:extent cx="3190875" cy="15335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spect="1" noChangeArrowheads="1"/>
                    </pic:cNvPicPr>
                  </pic:nvPicPr>
                  <pic:blipFill>
                    <a:blip r:embed="rId7" cstate="print"/>
                    <a:srcRect/>
                    <a:stretch>
                      <a:fillRect/>
                    </a:stretch>
                  </pic:blipFill>
                  <pic:spPr bwMode="auto">
                    <a:xfrm>
                      <a:off x="0" y="0"/>
                      <a:ext cx="3190875" cy="1533525"/>
                    </a:xfrm>
                    <a:prstGeom prst="rect">
                      <a:avLst/>
                    </a:prstGeom>
                    <a:noFill/>
                    <a:ln w="9525">
                      <a:noFill/>
                      <a:miter lim="800000"/>
                      <a:headEnd/>
                      <a:tailEnd/>
                    </a:ln>
                  </pic:spPr>
                </pic:pic>
              </a:graphicData>
            </a:graphic>
          </wp:inline>
        </w:drawing>
      </w:r>
    </w:p>
    <w:p w:rsidR="008A0F55" w:rsidRPr="00A87E9C" w:rsidRDefault="008A0F55">
      <w:pPr>
        <w:pStyle w:val="Tekstzonderopmaak1"/>
        <w:rPr>
          <w:rFonts w:ascii="Times New Roman" w:hAnsi="Times New Roman"/>
          <w:sz w:val="24"/>
          <w:szCs w:val="24"/>
          <w:lang w:val="en-US"/>
        </w:rPr>
      </w:pPr>
    </w:p>
    <w:p w:rsidR="008A0F55" w:rsidRPr="00A87E9C" w:rsidRDefault="003D08ED" w:rsidP="003D08ED">
      <w:pPr>
        <w:pStyle w:val="Tekstzonderopmaak1"/>
        <w:rPr>
          <w:rFonts w:ascii="Times New Roman" w:hAnsi="Times New Roman"/>
          <w:sz w:val="24"/>
          <w:szCs w:val="24"/>
          <w:lang w:val="en-US"/>
        </w:rPr>
      </w:pPr>
      <w:r w:rsidRPr="00A87E9C">
        <w:rPr>
          <w:rFonts w:ascii="Times New Roman" w:hAnsi="Times New Roman"/>
          <w:sz w:val="24"/>
          <w:szCs w:val="24"/>
          <w:lang w:val="en-US"/>
        </w:rPr>
        <w:t>This</w:t>
      </w:r>
      <w:r w:rsidR="008A0F55" w:rsidRPr="00A87E9C">
        <w:rPr>
          <w:rFonts w:ascii="Times New Roman" w:hAnsi="Times New Roman"/>
          <w:sz w:val="24"/>
          <w:szCs w:val="24"/>
          <w:lang w:val="en-US"/>
        </w:rPr>
        <w:t xml:space="preserve"> </w:t>
      </w:r>
      <w:r w:rsidRPr="00A87E9C">
        <w:rPr>
          <w:rFonts w:ascii="Times New Roman" w:hAnsi="Times New Roman"/>
          <w:sz w:val="24"/>
          <w:szCs w:val="24"/>
          <w:lang w:val="en-US"/>
        </w:rPr>
        <w:t>means</w:t>
      </w:r>
      <w:r w:rsidR="008A0F55" w:rsidRPr="00A87E9C">
        <w:rPr>
          <w:rFonts w:ascii="Times New Roman" w:hAnsi="Times New Roman"/>
          <w:sz w:val="24"/>
          <w:szCs w:val="24"/>
          <w:lang w:val="en-US"/>
        </w:rPr>
        <w:t xml:space="preserve"> </w:t>
      </w:r>
      <w:r w:rsidRPr="00A87E9C">
        <w:rPr>
          <w:rFonts w:ascii="Times New Roman" w:hAnsi="Times New Roman"/>
          <w:sz w:val="24"/>
          <w:szCs w:val="24"/>
          <w:lang w:val="en-US"/>
        </w:rPr>
        <w:t>th</w:t>
      </w:r>
      <w:r w:rsidR="008A0F55" w:rsidRPr="00A87E9C">
        <w:rPr>
          <w:rFonts w:ascii="Times New Roman" w:hAnsi="Times New Roman"/>
          <w:sz w:val="24"/>
          <w:szCs w:val="24"/>
          <w:lang w:val="en-US"/>
        </w:rPr>
        <w:t>at Microsoft Excel o</w:t>
      </w:r>
      <w:r w:rsidRPr="00A87E9C">
        <w:rPr>
          <w:rFonts w:ascii="Times New Roman" w:hAnsi="Times New Roman"/>
          <w:sz w:val="24"/>
          <w:szCs w:val="24"/>
          <w:lang w:val="en-US"/>
        </w:rPr>
        <w:t>r</w:t>
      </w:r>
      <w:r w:rsidR="008A0F55" w:rsidRPr="00A87E9C">
        <w:rPr>
          <w:rFonts w:ascii="Times New Roman" w:hAnsi="Times New Roman"/>
          <w:sz w:val="24"/>
          <w:szCs w:val="24"/>
          <w:lang w:val="en-US"/>
        </w:rPr>
        <w:t xml:space="preserve"> Microsoft Outlook </w:t>
      </w:r>
      <w:r w:rsidRPr="00A87E9C">
        <w:rPr>
          <w:rFonts w:ascii="Times New Roman" w:hAnsi="Times New Roman"/>
          <w:sz w:val="24"/>
          <w:szCs w:val="24"/>
          <w:lang w:val="en-US"/>
        </w:rPr>
        <w:t xml:space="preserve">cannot perform the desired task (creating/opening/closing of an exported file </w:t>
      </w:r>
      <w:r w:rsidR="00245A76" w:rsidRPr="00A87E9C">
        <w:rPr>
          <w:rFonts w:ascii="Times New Roman" w:hAnsi="Times New Roman"/>
          <w:sz w:val="24"/>
          <w:szCs w:val="24"/>
          <w:lang w:val="en-US"/>
        </w:rPr>
        <w:t>amongst</w:t>
      </w:r>
      <w:r w:rsidRPr="00A87E9C">
        <w:rPr>
          <w:rFonts w:ascii="Times New Roman" w:hAnsi="Times New Roman"/>
          <w:sz w:val="24"/>
          <w:szCs w:val="24"/>
          <w:lang w:val="en-US"/>
        </w:rPr>
        <w:t xml:space="preserve"> others) Check these applications for open message/dialog windows and unfinished input actions.</w:t>
      </w:r>
    </w:p>
    <w:p w:rsidR="003D08ED" w:rsidRPr="00A87E9C" w:rsidRDefault="003D08ED" w:rsidP="003D08ED">
      <w:pPr>
        <w:pStyle w:val="Tekstzonderopmaak1"/>
        <w:rPr>
          <w:rFonts w:ascii="Times New Roman" w:hAnsi="Times New Roman"/>
          <w:b/>
          <w:sz w:val="24"/>
          <w:szCs w:val="24"/>
          <w:lang w:val="en-US"/>
        </w:rPr>
      </w:pPr>
    </w:p>
    <w:p w:rsidR="00DD0085" w:rsidRPr="00A87E9C" w:rsidRDefault="003D08ED" w:rsidP="00DD0085">
      <w:pPr>
        <w:pStyle w:val="Tekstzonderopmaak1"/>
        <w:rPr>
          <w:rFonts w:ascii="Times New Roman" w:hAnsi="Times New Roman"/>
          <w:b/>
          <w:sz w:val="24"/>
          <w:szCs w:val="24"/>
          <w:lang w:val="en-US"/>
        </w:rPr>
      </w:pPr>
      <w:r w:rsidRPr="00A87E9C">
        <w:rPr>
          <w:rFonts w:ascii="Times New Roman" w:hAnsi="Times New Roman"/>
          <w:b/>
          <w:sz w:val="24"/>
          <w:szCs w:val="24"/>
          <w:lang w:val="en-US"/>
        </w:rPr>
        <w:t>The</w:t>
      </w:r>
      <w:r w:rsidR="00DD0085" w:rsidRPr="00A87E9C">
        <w:rPr>
          <w:rFonts w:ascii="Times New Roman" w:hAnsi="Times New Roman"/>
          <w:b/>
          <w:sz w:val="24"/>
          <w:szCs w:val="24"/>
          <w:lang w:val="en-US"/>
        </w:rPr>
        <w:t xml:space="preserve"> </w:t>
      </w:r>
      <w:r w:rsidRPr="00A87E9C">
        <w:rPr>
          <w:rFonts w:ascii="Times New Roman" w:hAnsi="Times New Roman"/>
          <w:b/>
          <w:sz w:val="24"/>
          <w:szCs w:val="24"/>
          <w:lang w:val="en-US"/>
        </w:rPr>
        <w:t>settings</w:t>
      </w:r>
      <w:r w:rsidR="00DD0085" w:rsidRPr="00A87E9C">
        <w:rPr>
          <w:rFonts w:ascii="Times New Roman" w:hAnsi="Times New Roman"/>
          <w:b/>
          <w:sz w:val="24"/>
          <w:szCs w:val="24"/>
          <w:lang w:val="en-US"/>
        </w:rPr>
        <w:t xml:space="preserve"> </w:t>
      </w:r>
      <w:r w:rsidRPr="00A87E9C">
        <w:rPr>
          <w:rFonts w:ascii="Times New Roman" w:hAnsi="Times New Roman"/>
          <w:b/>
          <w:sz w:val="24"/>
          <w:szCs w:val="24"/>
          <w:lang w:val="en-US"/>
        </w:rPr>
        <w:t>file</w:t>
      </w:r>
    </w:p>
    <w:p w:rsidR="003D08ED" w:rsidRPr="00A87E9C" w:rsidRDefault="003D08ED" w:rsidP="003D08ED">
      <w:pPr>
        <w:pStyle w:val="Tekstzonderopmaak1"/>
        <w:rPr>
          <w:rFonts w:ascii="Times New Roman" w:hAnsi="Times New Roman"/>
          <w:sz w:val="24"/>
          <w:szCs w:val="24"/>
          <w:lang w:val="en-US"/>
        </w:rPr>
      </w:pPr>
      <w:r w:rsidRPr="00A87E9C">
        <w:rPr>
          <w:rFonts w:ascii="Times New Roman" w:hAnsi="Times New Roman"/>
          <w:sz w:val="24"/>
          <w:szCs w:val="24"/>
          <w:lang w:val="en-US"/>
        </w:rPr>
        <w:t>The program settings are located in the file "Qa.ini" by default. It must be in the same folder as the executable file "Qa.exe" (the Query Assistant program). It is possible to specify another settings file as a command line argument. See "Command line arguments" for more information.</w:t>
      </w:r>
    </w:p>
    <w:p w:rsidR="003D08ED" w:rsidRPr="00A87E9C" w:rsidRDefault="003D08ED" w:rsidP="003D08ED">
      <w:pPr>
        <w:pStyle w:val="Tekstzonderopmaak1"/>
        <w:rPr>
          <w:rFonts w:ascii="Times New Roman" w:hAnsi="Times New Roman"/>
          <w:sz w:val="24"/>
          <w:szCs w:val="24"/>
          <w:lang w:val="en-US"/>
        </w:rPr>
      </w:pPr>
    </w:p>
    <w:p w:rsidR="00DD0085" w:rsidRPr="00A87E9C" w:rsidRDefault="003D08ED" w:rsidP="003D08ED">
      <w:pPr>
        <w:pStyle w:val="Tekstzonderopmaak1"/>
        <w:rPr>
          <w:rFonts w:ascii="Times New Roman" w:hAnsi="Times New Roman"/>
          <w:sz w:val="24"/>
          <w:szCs w:val="24"/>
          <w:lang w:val="en-US"/>
        </w:rPr>
      </w:pPr>
      <w:r w:rsidRPr="00A87E9C">
        <w:rPr>
          <w:rFonts w:ascii="Times New Roman" w:hAnsi="Times New Roman"/>
          <w:sz w:val="24"/>
          <w:szCs w:val="24"/>
          <w:lang w:val="en-US"/>
        </w:rPr>
        <w:t>A settings file can contain the following special characters</w:t>
      </w:r>
      <w:r w:rsidR="00DD0085" w:rsidRPr="00A87E9C">
        <w:rPr>
          <w:rFonts w:ascii="Times New Roman" w:hAnsi="Times New Roman"/>
          <w:sz w:val="24"/>
          <w:szCs w:val="24"/>
          <w:lang w:val="en-US"/>
        </w:rPr>
        <w:t>:</w:t>
      </w:r>
    </w:p>
    <w:tbl>
      <w:tblPr>
        <w:tblW w:w="0" w:type="auto"/>
        <w:tblInd w:w="-10" w:type="dxa"/>
        <w:tblLayout w:type="fixed"/>
        <w:tblLook w:val="0000"/>
      </w:tblPr>
      <w:tblGrid>
        <w:gridCol w:w="2953"/>
        <w:gridCol w:w="1560"/>
        <w:gridCol w:w="5244"/>
      </w:tblGrid>
      <w:tr w:rsidR="00DD0085" w:rsidRPr="00A87E9C" w:rsidTr="00525407">
        <w:tc>
          <w:tcPr>
            <w:tcW w:w="2953" w:type="dxa"/>
            <w:tcBorders>
              <w:top w:val="single" w:sz="4" w:space="0" w:color="000000"/>
              <w:left w:val="single" w:sz="4" w:space="0" w:color="000000"/>
              <w:bottom w:val="single" w:sz="4" w:space="0" w:color="000000"/>
            </w:tcBorders>
          </w:tcPr>
          <w:p w:rsidR="00DD0085" w:rsidRPr="00A87E9C" w:rsidRDefault="003D08ED" w:rsidP="00525407">
            <w:pPr>
              <w:pStyle w:val="Tekstzonderopmaak1"/>
              <w:tabs>
                <w:tab w:val="clear" w:pos="340"/>
              </w:tabs>
              <w:snapToGrid w:val="0"/>
              <w:rPr>
                <w:rFonts w:ascii="Times New Roman" w:hAnsi="Times New Roman"/>
                <w:b/>
                <w:sz w:val="24"/>
                <w:szCs w:val="24"/>
                <w:lang w:val="en-US"/>
              </w:rPr>
            </w:pPr>
            <w:r w:rsidRPr="00A87E9C">
              <w:rPr>
                <w:rFonts w:ascii="Times New Roman" w:hAnsi="Times New Roman"/>
                <w:b/>
                <w:sz w:val="24"/>
                <w:szCs w:val="24"/>
                <w:lang w:val="en-US"/>
              </w:rPr>
              <w:t>Character</w:t>
            </w:r>
            <w:r w:rsidR="00DD0085" w:rsidRPr="00A87E9C">
              <w:rPr>
                <w:rFonts w:ascii="Times New Roman" w:hAnsi="Times New Roman"/>
                <w:b/>
                <w:sz w:val="24"/>
                <w:szCs w:val="24"/>
                <w:lang w:val="en-US"/>
              </w:rPr>
              <w:t>:</w:t>
            </w:r>
          </w:p>
        </w:tc>
        <w:tc>
          <w:tcPr>
            <w:tcW w:w="1560" w:type="dxa"/>
            <w:tcBorders>
              <w:top w:val="single" w:sz="4" w:space="0" w:color="000000"/>
              <w:left w:val="single" w:sz="4" w:space="0" w:color="000000"/>
              <w:bottom w:val="single" w:sz="4" w:space="0" w:color="000000"/>
            </w:tcBorders>
          </w:tcPr>
          <w:p w:rsidR="00DD0085" w:rsidRPr="00A87E9C" w:rsidRDefault="00DD0085" w:rsidP="003D08ED">
            <w:pPr>
              <w:pStyle w:val="Tekstzonderopmaak1"/>
              <w:tabs>
                <w:tab w:val="clear" w:pos="340"/>
              </w:tabs>
              <w:snapToGrid w:val="0"/>
              <w:rPr>
                <w:rFonts w:ascii="Times New Roman" w:hAnsi="Times New Roman"/>
                <w:b/>
                <w:sz w:val="24"/>
                <w:szCs w:val="24"/>
                <w:lang w:val="en-US"/>
              </w:rPr>
            </w:pPr>
            <w:r w:rsidRPr="00A87E9C">
              <w:rPr>
                <w:rFonts w:ascii="Times New Roman" w:hAnsi="Times New Roman"/>
                <w:b/>
                <w:sz w:val="24"/>
                <w:szCs w:val="24"/>
                <w:lang w:val="en-US"/>
              </w:rPr>
              <w:t>Nam</w:t>
            </w:r>
            <w:r w:rsidR="003D08ED" w:rsidRPr="00A87E9C">
              <w:rPr>
                <w:rFonts w:ascii="Times New Roman" w:hAnsi="Times New Roman"/>
                <w:b/>
                <w:sz w:val="24"/>
                <w:szCs w:val="24"/>
                <w:lang w:val="en-US"/>
              </w:rPr>
              <w:t>e</w:t>
            </w:r>
            <w:r w:rsidRPr="00A87E9C">
              <w:rPr>
                <w:rFonts w:ascii="Times New Roman" w:hAnsi="Times New Roman"/>
                <w:b/>
                <w:sz w:val="24"/>
                <w:szCs w:val="24"/>
                <w:lang w:val="en-US"/>
              </w:rPr>
              <w:t>:</w:t>
            </w:r>
          </w:p>
        </w:tc>
        <w:tc>
          <w:tcPr>
            <w:tcW w:w="5244" w:type="dxa"/>
            <w:tcBorders>
              <w:top w:val="single" w:sz="4" w:space="0" w:color="000000"/>
              <w:left w:val="single" w:sz="4" w:space="0" w:color="000000"/>
              <w:bottom w:val="single" w:sz="4" w:space="0" w:color="000000"/>
              <w:right w:val="single" w:sz="4" w:space="0" w:color="000000"/>
            </w:tcBorders>
          </w:tcPr>
          <w:p w:rsidR="00DD0085" w:rsidRPr="00A87E9C" w:rsidRDefault="003D08ED" w:rsidP="00525407">
            <w:pPr>
              <w:pStyle w:val="Tekstzonderopmaak1"/>
              <w:tabs>
                <w:tab w:val="clear" w:pos="340"/>
              </w:tabs>
              <w:snapToGrid w:val="0"/>
              <w:rPr>
                <w:rFonts w:ascii="Times New Roman" w:hAnsi="Times New Roman"/>
                <w:b/>
                <w:sz w:val="24"/>
                <w:szCs w:val="24"/>
                <w:lang w:val="en-US"/>
              </w:rPr>
            </w:pPr>
            <w:r w:rsidRPr="00A87E9C">
              <w:rPr>
                <w:rFonts w:ascii="Times New Roman" w:hAnsi="Times New Roman"/>
                <w:b/>
                <w:sz w:val="24"/>
                <w:szCs w:val="24"/>
                <w:lang w:val="en-US"/>
              </w:rPr>
              <w:t>Function</w:t>
            </w:r>
            <w:r w:rsidR="00DD0085" w:rsidRPr="00A87E9C">
              <w:rPr>
                <w:rFonts w:ascii="Times New Roman" w:hAnsi="Times New Roman"/>
                <w:b/>
                <w:sz w:val="24"/>
                <w:szCs w:val="24"/>
                <w:lang w:val="en-US"/>
              </w:rPr>
              <w:t>:</w:t>
            </w:r>
          </w:p>
        </w:tc>
      </w:tr>
      <w:tr w:rsidR="00DD0085" w:rsidRPr="00A87E9C" w:rsidTr="00525407">
        <w:tc>
          <w:tcPr>
            <w:tcW w:w="2953" w:type="dxa"/>
            <w:tcBorders>
              <w:top w:val="single" w:sz="4" w:space="0" w:color="000000"/>
              <w:left w:val="single" w:sz="4" w:space="0" w:color="000000"/>
              <w:bottom w:val="single" w:sz="4" w:space="0" w:color="000000"/>
            </w:tcBorders>
          </w:tcPr>
          <w:p w:rsidR="00DD0085" w:rsidRPr="00A87E9C" w:rsidRDefault="00DD0085" w:rsidP="003D08ED">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w:t>
            </w:r>
            <w:r w:rsidR="003D08ED" w:rsidRPr="00A87E9C">
              <w:rPr>
                <w:rFonts w:ascii="Times New Roman" w:hAnsi="Times New Roman"/>
                <w:i/>
                <w:sz w:val="24"/>
                <w:szCs w:val="24"/>
                <w:lang w:val="en-US"/>
              </w:rPr>
              <w:t>section name</w:t>
            </w:r>
            <w:r w:rsidR="003D08ED" w:rsidRPr="00A87E9C">
              <w:rPr>
                <w:rFonts w:ascii="Times New Roman" w:hAnsi="Times New Roman"/>
                <w:sz w:val="24"/>
                <w:szCs w:val="24"/>
                <w:lang w:val="en-US"/>
              </w:rPr>
              <w:t>]</w:t>
            </w:r>
          </w:p>
        </w:tc>
        <w:tc>
          <w:tcPr>
            <w:tcW w:w="1560" w:type="dxa"/>
            <w:tcBorders>
              <w:top w:val="single" w:sz="4" w:space="0" w:color="000000"/>
              <w:left w:val="single" w:sz="4" w:space="0" w:color="000000"/>
              <w:bottom w:val="single" w:sz="4" w:space="0" w:color="000000"/>
            </w:tcBorders>
          </w:tcPr>
          <w:p w:rsidR="00DD0085" w:rsidRPr="00A87E9C" w:rsidRDefault="003D08ED" w:rsidP="00525407">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Square brackets</w:t>
            </w:r>
          </w:p>
        </w:tc>
        <w:tc>
          <w:tcPr>
            <w:tcW w:w="5244" w:type="dxa"/>
            <w:tcBorders>
              <w:top w:val="single" w:sz="4" w:space="0" w:color="000000"/>
              <w:left w:val="single" w:sz="4" w:space="0" w:color="000000"/>
              <w:bottom w:val="single" w:sz="4" w:space="0" w:color="000000"/>
              <w:right w:val="single" w:sz="4" w:space="0" w:color="000000"/>
            </w:tcBorders>
          </w:tcPr>
          <w:p w:rsidR="00DD0085" w:rsidRPr="00A87E9C" w:rsidRDefault="003D08ED" w:rsidP="00525407">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A settings file's section name is placed between these.</w:t>
            </w:r>
          </w:p>
        </w:tc>
      </w:tr>
      <w:tr w:rsidR="00DD0085" w:rsidRPr="00A87E9C" w:rsidTr="00525407">
        <w:tc>
          <w:tcPr>
            <w:tcW w:w="2953" w:type="dxa"/>
            <w:tcBorders>
              <w:top w:val="single" w:sz="4" w:space="0" w:color="000000"/>
              <w:left w:val="single" w:sz="4" w:space="0" w:color="000000"/>
              <w:bottom w:val="single" w:sz="4" w:space="0" w:color="000000"/>
            </w:tcBorders>
          </w:tcPr>
          <w:p w:rsidR="00DD0085" w:rsidRPr="00A87E9C" w:rsidRDefault="00DD0085" w:rsidP="003D08ED">
            <w:pPr>
              <w:pStyle w:val="Tekstzonderopmaak1"/>
              <w:tabs>
                <w:tab w:val="clear" w:pos="340"/>
              </w:tabs>
              <w:snapToGrid w:val="0"/>
              <w:rPr>
                <w:rFonts w:ascii="Times New Roman" w:hAnsi="Times New Roman"/>
                <w:i/>
                <w:sz w:val="24"/>
                <w:szCs w:val="24"/>
                <w:lang w:val="en-US"/>
              </w:rPr>
            </w:pPr>
            <w:r w:rsidRPr="00A87E9C">
              <w:rPr>
                <w:rFonts w:ascii="Times New Roman" w:hAnsi="Times New Roman"/>
                <w:i/>
                <w:sz w:val="24"/>
                <w:szCs w:val="24"/>
                <w:lang w:val="en-US"/>
              </w:rPr>
              <w:t>parameter nam</w:t>
            </w:r>
            <w:r w:rsidR="003D08ED" w:rsidRPr="00A87E9C">
              <w:rPr>
                <w:rFonts w:ascii="Times New Roman" w:hAnsi="Times New Roman"/>
                <w:i/>
                <w:sz w:val="24"/>
                <w:szCs w:val="24"/>
                <w:lang w:val="en-US"/>
              </w:rPr>
              <w:t>e</w:t>
            </w:r>
            <w:r w:rsidRPr="00A87E9C">
              <w:rPr>
                <w:rFonts w:ascii="Times New Roman" w:hAnsi="Times New Roman"/>
                <w:sz w:val="24"/>
                <w:szCs w:val="24"/>
                <w:lang w:val="en-US"/>
              </w:rPr>
              <w:t>=</w:t>
            </w:r>
            <w:r w:rsidR="003D08ED" w:rsidRPr="00A87E9C">
              <w:rPr>
                <w:rFonts w:ascii="Times New Roman" w:hAnsi="Times New Roman"/>
                <w:i/>
                <w:sz w:val="24"/>
                <w:szCs w:val="24"/>
                <w:lang w:val="en-US"/>
              </w:rPr>
              <w:t>valu</w:t>
            </w:r>
            <w:r w:rsidRPr="00A87E9C">
              <w:rPr>
                <w:rFonts w:ascii="Times New Roman" w:hAnsi="Times New Roman"/>
                <w:i/>
                <w:sz w:val="24"/>
                <w:szCs w:val="24"/>
                <w:lang w:val="en-US"/>
              </w:rPr>
              <w:t>e</w:t>
            </w:r>
          </w:p>
        </w:tc>
        <w:tc>
          <w:tcPr>
            <w:tcW w:w="1560" w:type="dxa"/>
            <w:tcBorders>
              <w:top w:val="single" w:sz="4" w:space="0" w:color="000000"/>
              <w:left w:val="single" w:sz="4" w:space="0" w:color="000000"/>
              <w:bottom w:val="single" w:sz="4" w:space="0" w:color="000000"/>
            </w:tcBorders>
          </w:tcPr>
          <w:p w:rsidR="00DD0085" w:rsidRPr="00A87E9C" w:rsidRDefault="003D08ED" w:rsidP="00525407">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Equal sign</w:t>
            </w:r>
          </w:p>
        </w:tc>
        <w:tc>
          <w:tcPr>
            <w:tcW w:w="5244" w:type="dxa"/>
            <w:tcBorders>
              <w:top w:val="single" w:sz="4" w:space="0" w:color="000000"/>
              <w:left w:val="single" w:sz="4" w:space="0" w:color="000000"/>
              <w:bottom w:val="single" w:sz="4" w:space="0" w:color="000000"/>
              <w:right w:val="single" w:sz="4" w:space="0" w:color="000000"/>
            </w:tcBorders>
          </w:tcPr>
          <w:p w:rsidR="00DD0085" w:rsidRPr="00A87E9C" w:rsidRDefault="003D08ED" w:rsidP="00525407">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Delimits the name and value of a parameter</w:t>
            </w:r>
            <w:r w:rsidR="00DD0085" w:rsidRPr="00A87E9C">
              <w:rPr>
                <w:rFonts w:ascii="Times New Roman" w:hAnsi="Times New Roman"/>
                <w:sz w:val="24"/>
                <w:szCs w:val="24"/>
                <w:lang w:val="en-US"/>
              </w:rPr>
              <w:t>.</w:t>
            </w:r>
          </w:p>
        </w:tc>
      </w:tr>
      <w:tr w:rsidR="00DD0085" w:rsidRPr="00A87E9C" w:rsidTr="00525407">
        <w:tc>
          <w:tcPr>
            <w:tcW w:w="2953" w:type="dxa"/>
            <w:tcBorders>
              <w:top w:val="single" w:sz="4" w:space="0" w:color="000000"/>
              <w:left w:val="single" w:sz="4" w:space="0" w:color="000000"/>
              <w:bottom w:val="single" w:sz="4" w:space="0" w:color="000000"/>
            </w:tcBorders>
          </w:tcPr>
          <w:p w:rsidR="00DD0085" w:rsidRPr="00A87E9C" w:rsidRDefault="00DD0085" w:rsidP="00525407">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w:t>
            </w:r>
          </w:p>
        </w:tc>
        <w:tc>
          <w:tcPr>
            <w:tcW w:w="1560" w:type="dxa"/>
            <w:tcBorders>
              <w:top w:val="single" w:sz="4" w:space="0" w:color="000000"/>
              <w:left w:val="single" w:sz="4" w:space="0" w:color="000000"/>
              <w:bottom w:val="single" w:sz="4" w:space="0" w:color="000000"/>
            </w:tcBorders>
          </w:tcPr>
          <w:p w:rsidR="00DD0085" w:rsidRPr="00A87E9C" w:rsidRDefault="003D08ED" w:rsidP="00525407">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Hash</w:t>
            </w:r>
          </w:p>
        </w:tc>
        <w:tc>
          <w:tcPr>
            <w:tcW w:w="5244" w:type="dxa"/>
            <w:tcBorders>
              <w:top w:val="single" w:sz="4" w:space="0" w:color="000000"/>
              <w:left w:val="single" w:sz="4" w:space="0" w:color="000000"/>
              <w:bottom w:val="single" w:sz="4" w:space="0" w:color="000000"/>
              <w:right w:val="single" w:sz="4" w:space="0" w:color="000000"/>
            </w:tcBorders>
          </w:tcPr>
          <w:p w:rsidR="00DD0085" w:rsidRPr="00A87E9C" w:rsidRDefault="003D08ED" w:rsidP="00525407">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Indicates the start of a comment line.</w:t>
            </w:r>
          </w:p>
        </w:tc>
      </w:tr>
    </w:tbl>
    <w:p w:rsidR="00DD0085" w:rsidRPr="00A87E9C" w:rsidRDefault="00DD0085" w:rsidP="00DD0085">
      <w:pPr>
        <w:pStyle w:val="Tekstzonderopmaak1"/>
        <w:rPr>
          <w:rFonts w:ascii="Times New Roman" w:hAnsi="Times New Roman"/>
          <w:sz w:val="24"/>
          <w:szCs w:val="24"/>
          <w:lang w:val="en-US"/>
        </w:rPr>
      </w:pPr>
    </w:p>
    <w:p w:rsidR="008A0F55" w:rsidRPr="00A87E9C" w:rsidRDefault="003D08ED" w:rsidP="00DD0085">
      <w:pPr>
        <w:pStyle w:val="Tekstzonderopmaak1"/>
        <w:rPr>
          <w:rFonts w:ascii="Times New Roman" w:hAnsi="Times New Roman"/>
          <w:sz w:val="24"/>
          <w:szCs w:val="24"/>
          <w:lang w:val="en-US"/>
        </w:rPr>
      </w:pPr>
      <w:r w:rsidRPr="00A87E9C">
        <w:rPr>
          <w:rFonts w:ascii="Times New Roman" w:hAnsi="Times New Roman"/>
          <w:sz w:val="24"/>
          <w:szCs w:val="24"/>
          <w:lang w:val="en-US"/>
        </w:rPr>
        <w:t>Sections</w:t>
      </w:r>
      <w:r w:rsidR="00DD0085" w:rsidRPr="00A87E9C">
        <w:rPr>
          <w:rFonts w:ascii="Times New Roman" w:hAnsi="Times New Roman"/>
          <w:sz w:val="24"/>
          <w:szCs w:val="24"/>
          <w:lang w:val="en-US"/>
        </w:rPr>
        <w:t xml:space="preserve"> </w:t>
      </w:r>
      <w:r w:rsidRPr="00A87E9C">
        <w:rPr>
          <w:rFonts w:ascii="Times New Roman" w:hAnsi="Times New Roman"/>
          <w:sz w:val="24"/>
          <w:szCs w:val="24"/>
          <w:lang w:val="en-US"/>
        </w:rPr>
        <w:t>a</w:t>
      </w:r>
      <w:r w:rsidR="00DD0085" w:rsidRPr="00A87E9C">
        <w:rPr>
          <w:rFonts w:ascii="Times New Roman" w:hAnsi="Times New Roman"/>
          <w:sz w:val="24"/>
          <w:szCs w:val="24"/>
          <w:lang w:val="en-US"/>
        </w:rPr>
        <w:t>n</w:t>
      </w:r>
      <w:r w:rsidRPr="00A87E9C">
        <w:rPr>
          <w:rFonts w:ascii="Times New Roman" w:hAnsi="Times New Roman"/>
          <w:sz w:val="24"/>
          <w:szCs w:val="24"/>
          <w:lang w:val="en-US"/>
        </w:rPr>
        <w:t>d</w:t>
      </w:r>
      <w:r w:rsidR="00DD0085" w:rsidRPr="00A87E9C">
        <w:rPr>
          <w:rFonts w:ascii="Times New Roman" w:hAnsi="Times New Roman"/>
          <w:sz w:val="24"/>
          <w:szCs w:val="24"/>
          <w:lang w:val="en-US"/>
        </w:rPr>
        <w:t xml:space="preserve"> parameters:</w:t>
      </w:r>
    </w:p>
    <w:tbl>
      <w:tblPr>
        <w:tblW w:w="9838" w:type="dxa"/>
        <w:tblInd w:w="-10" w:type="dxa"/>
        <w:tblLayout w:type="fixed"/>
        <w:tblLook w:val="0000"/>
      </w:tblPr>
      <w:tblGrid>
        <w:gridCol w:w="1394"/>
        <w:gridCol w:w="1696"/>
        <w:gridCol w:w="1276"/>
        <w:gridCol w:w="1412"/>
        <w:gridCol w:w="4060"/>
      </w:tblGrid>
      <w:tr w:rsidR="008A0F55" w:rsidRPr="00A87E9C" w:rsidTr="00BD04FB">
        <w:tc>
          <w:tcPr>
            <w:tcW w:w="1394" w:type="dxa"/>
            <w:tcBorders>
              <w:top w:val="single" w:sz="4" w:space="0" w:color="000000"/>
              <w:left w:val="single" w:sz="4" w:space="0" w:color="000000"/>
              <w:bottom w:val="single" w:sz="4" w:space="0" w:color="000000"/>
            </w:tcBorders>
          </w:tcPr>
          <w:p w:rsidR="008A0F55" w:rsidRPr="00A87E9C" w:rsidRDefault="003D08ED">
            <w:pPr>
              <w:pStyle w:val="Tekstzonderopmaak1"/>
              <w:tabs>
                <w:tab w:val="clear" w:pos="340"/>
              </w:tabs>
              <w:snapToGrid w:val="0"/>
              <w:rPr>
                <w:rFonts w:ascii="Times New Roman" w:hAnsi="Times New Roman"/>
                <w:b/>
                <w:sz w:val="24"/>
                <w:szCs w:val="24"/>
                <w:lang w:val="en-US"/>
              </w:rPr>
            </w:pPr>
            <w:r w:rsidRPr="00A87E9C">
              <w:rPr>
                <w:rFonts w:ascii="Times New Roman" w:hAnsi="Times New Roman"/>
                <w:b/>
                <w:sz w:val="24"/>
                <w:szCs w:val="24"/>
                <w:lang w:val="en-US"/>
              </w:rPr>
              <w:t>Section</w:t>
            </w:r>
            <w:r w:rsidR="008A0F55" w:rsidRPr="00A87E9C">
              <w:rPr>
                <w:rFonts w:ascii="Times New Roman" w:hAnsi="Times New Roman"/>
                <w:b/>
                <w:sz w:val="24"/>
                <w:szCs w:val="24"/>
                <w:lang w:val="en-US"/>
              </w:rPr>
              <w:t>:</w:t>
            </w:r>
          </w:p>
        </w:tc>
        <w:tc>
          <w:tcPr>
            <w:tcW w:w="1696" w:type="dxa"/>
            <w:tcBorders>
              <w:top w:val="single" w:sz="4" w:space="0" w:color="000000"/>
              <w:left w:val="single" w:sz="4" w:space="0" w:color="000000"/>
              <w:bottom w:val="single" w:sz="4" w:space="0" w:color="000000"/>
            </w:tcBorders>
          </w:tcPr>
          <w:p w:rsidR="008A0F55" w:rsidRPr="00A87E9C" w:rsidRDefault="008A0F55">
            <w:pPr>
              <w:pStyle w:val="Tekstzonderopmaak1"/>
              <w:tabs>
                <w:tab w:val="clear" w:pos="340"/>
              </w:tabs>
              <w:snapToGrid w:val="0"/>
              <w:rPr>
                <w:rFonts w:ascii="Times New Roman" w:hAnsi="Times New Roman"/>
                <w:b/>
                <w:sz w:val="24"/>
                <w:szCs w:val="24"/>
                <w:lang w:val="en-US"/>
              </w:rPr>
            </w:pPr>
            <w:r w:rsidRPr="00A87E9C">
              <w:rPr>
                <w:rFonts w:ascii="Times New Roman" w:hAnsi="Times New Roman"/>
                <w:b/>
                <w:sz w:val="24"/>
                <w:szCs w:val="24"/>
                <w:lang w:val="en-US"/>
              </w:rPr>
              <w:t>Parameter:</w:t>
            </w:r>
          </w:p>
        </w:tc>
        <w:tc>
          <w:tcPr>
            <w:tcW w:w="1276" w:type="dxa"/>
            <w:tcBorders>
              <w:top w:val="single" w:sz="4" w:space="0" w:color="000000"/>
              <w:left w:val="single" w:sz="4" w:space="0" w:color="000000"/>
              <w:bottom w:val="single" w:sz="4" w:space="0" w:color="000000"/>
            </w:tcBorders>
          </w:tcPr>
          <w:p w:rsidR="008A0F55" w:rsidRPr="00A87E9C" w:rsidRDefault="003D08ED">
            <w:pPr>
              <w:pStyle w:val="Tekstzonderopmaak1"/>
              <w:tabs>
                <w:tab w:val="clear" w:pos="340"/>
              </w:tabs>
              <w:snapToGrid w:val="0"/>
              <w:rPr>
                <w:rFonts w:ascii="Times New Roman" w:hAnsi="Times New Roman"/>
                <w:b/>
                <w:sz w:val="24"/>
                <w:szCs w:val="24"/>
                <w:lang w:val="en-US"/>
              </w:rPr>
            </w:pPr>
            <w:r w:rsidRPr="00A87E9C">
              <w:rPr>
                <w:rFonts w:ascii="Times New Roman" w:hAnsi="Times New Roman"/>
                <w:b/>
                <w:sz w:val="24"/>
                <w:szCs w:val="24"/>
                <w:lang w:val="en-US"/>
              </w:rPr>
              <w:t>Possible values:</w:t>
            </w:r>
          </w:p>
        </w:tc>
        <w:tc>
          <w:tcPr>
            <w:tcW w:w="1412" w:type="dxa"/>
            <w:tcBorders>
              <w:top w:val="single" w:sz="4" w:space="0" w:color="000000"/>
              <w:left w:val="single" w:sz="4" w:space="0" w:color="000000"/>
              <w:bottom w:val="single" w:sz="4" w:space="0" w:color="000000"/>
            </w:tcBorders>
          </w:tcPr>
          <w:p w:rsidR="008A0F55" w:rsidRPr="00A87E9C" w:rsidRDefault="003D08ED">
            <w:pPr>
              <w:pStyle w:val="Tekstzonderopmaak1"/>
              <w:tabs>
                <w:tab w:val="clear" w:pos="340"/>
              </w:tabs>
              <w:snapToGrid w:val="0"/>
              <w:rPr>
                <w:rFonts w:ascii="Times New Roman" w:hAnsi="Times New Roman"/>
                <w:b/>
                <w:sz w:val="24"/>
                <w:szCs w:val="24"/>
                <w:lang w:val="en-US"/>
              </w:rPr>
            </w:pPr>
            <w:r w:rsidRPr="00A87E9C">
              <w:rPr>
                <w:rFonts w:ascii="Times New Roman" w:hAnsi="Times New Roman"/>
                <w:b/>
                <w:sz w:val="24"/>
                <w:szCs w:val="24"/>
                <w:lang w:val="en-US"/>
              </w:rPr>
              <w:t>Default value:</w:t>
            </w:r>
          </w:p>
        </w:tc>
        <w:tc>
          <w:tcPr>
            <w:tcW w:w="4060" w:type="dxa"/>
            <w:tcBorders>
              <w:top w:val="single" w:sz="4" w:space="0" w:color="000000"/>
              <w:left w:val="single" w:sz="4" w:space="0" w:color="000000"/>
              <w:bottom w:val="single" w:sz="4" w:space="0" w:color="000000"/>
              <w:right w:val="single" w:sz="4" w:space="0" w:color="000000"/>
            </w:tcBorders>
          </w:tcPr>
          <w:p w:rsidR="008A0F55" w:rsidRPr="00A87E9C" w:rsidRDefault="003D08ED">
            <w:pPr>
              <w:pStyle w:val="Tekstzonderopmaak1"/>
              <w:tabs>
                <w:tab w:val="clear" w:pos="340"/>
              </w:tabs>
              <w:snapToGrid w:val="0"/>
              <w:rPr>
                <w:rFonts w:ascii="Times New Roman" w:hAnsi="Times New Roman"/>
                <w:b/>
                <w:sz w:val="24"/>
                <w:szCs w:val="24"/>
                <w:lang w:val="en-US"/>
              </w:rPr>
            </w:pPr>
            <w:r w:rsidRPr="00A87E9C">
              <w:rPr>
                <w:rFonts w:ascii="Times New Roman" w:hAnsi="Times New Roman"/>
                <w:b/>
                <w:sz w:val="24"/>
                <w:szCs w:val="24"/>
                <w:lang w:val="en-US"/>
              </w:rPr>
              <w:t>Description:</w:t>
            </w:r>
          </w:p>
        </w:tc>
      </w:tr>
      <w:tr w:rsidR="00F04C8F" w:rsidRPr="00A87E9C" w:rsidTr="00BD04FB">
        <w:tc>
          <w:tcPr>
            <w:tcW w:w="1394" w:type="dxa"/>
            <w:tcBorders>
              <w:top w:val="single" w:sz="4" w:space="0" w:color="000000"/>
              <w:left w:val="single" w:sz="4" w:space="0" w:color="000000"/>
              <w:bottom w:val="single" w:sz="4" w:space="0" w:color="000000"/>
            </w:tcBorders>
          </w:tcPr>
          <w:p w:rsidR="00F04C8F" w:rsidRPr="00A87E9C" w:rsidRDefault="00F04C8F">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batch</w:t>
            </w:r>
          </w:p>
        </w:tc>
        <w:tc>
          <w:tcPr>
            <w:tcW w:w="1696" w:type="dxa"/>
            <w:tcBorders>
              <w:top w:val="single" w:sz="4" w:space="0" w:color="000000"/>
              <w:left w:val="single" w:sz="4" w:space="0" w:color="000000"/>
              <w:bottom w:val="single" w:sz="4" w:space="0" w:color="000000"/>
            </w:tcBorders>
          </w:tcPr>
          <w:p w:rsidR="00F04C8F" w:rsidRPr="00A87E9C" w:rsidRDefault="00F04C8F" w:rsidP="00F04C8F">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interactive</w:t>
            </w:r>
          </w:p>
        </w:tc>
        <w:tc>
          <w:tcPr>
            <w:tcW w:w="1276" w:type="dxa"/>
            <w:tcBorders>
              <w:top w:val="single" w:sz="4" w:space="0" w:color="000000"/>
              <w:left w:val="single" w:sz="4" w:space="0" w:color="000000"/>
              <w:bottom w:val="single" w:sz="4" w:space="0" w:color="000000"/>
            </w:tcBorders>
          </w:tcPr>
          <w:p w:rsidR="00F04C8F" w:rsidRPr="00A87E9C" w:rsidRDefault="00F04C8F" w:rsidP="004717F2">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false/true</w:t>
            </w:r>
          </w:p>
        </w:tc>
        <w:tc>
          <w:tcPr>
            <w:tcW w:w="1412" w:type="dxa"/>
            <w:tcBorders>
              <w:top w:val="single" w:sz="4" w:space="0" w:color="000000"/>
              <w:left w:val="single" w:sz="4" w:space="0" w:color="000000"/>
              <w:bottom w:val="single" w:sz="4" w:space="0" w:color="000000"/>
            </w:tcBorders>
          </w:tcPr>
          <w:p w:rsidR="00F04C8F" w:rsidRPr="00A87E9C" w:rsidRDefault="00F04C8F" w:rsidP="004717F2">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false</w:t>
            </w:r>
          </w:p>
        </w:tc>
        <w:tc>
          <w:tcPr>
            <w:tcW w:w="4060" w:type="dxa"/>
            <w:tcBorders>
              <w:top w:val="single" w:sz="4" w:space="0" w:color="000000"/>
              <w:left w:val="single" w:sz="4" w:space="0" w:color="000000"/>
              <w:bottom w:val="single" w:sz="4" w:space="0" w:color="000000"/>
              <w:right w:val="single" w:sz="4" w:space="0" w:color="000000"/>
            </w:tcBorders>
          </w:tcPr>
          <w:p w:rsidR="00F04C8F" w:rsidRPr="00A87E9C" w:rsidRDefault="00F04C8F" w:rsidP="00791ECE">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 xml:space="preserve">Indicates that the user must specify the input for the parameters </w:t>
            </w:r>
            <w:r w:rsidR="002114BD" w:rsidRPr="00A87E9C">
              <w:rPr>
                <w:rFonts w:ascii="Times New Roman" w:hAnsi="Times New Roman"/>
                <w:sz w:val="24"/>
                <w:szCs w:val="24"/>
                <w:lang w:val="en-US"/>
              </w:rPr>
              <w:t>for</w:t>
            </w:r>
            <w:r w:rsidRPr="00A87E9C">
              <w:rPr>
                <w:rFonts w:ascii="Times New Roman" w:hAnsi="Times New Roman"/>
                <w:sz w:val="24"/>
                <w:szCs w:val="24"/>
                <w:lang w:val="en-US"/>
              </w:rPr>
              <w:t xml:space="preserve"> the first query</w:t>
            </w:r>
            <w:r w:rsidR="00791ECE" w:rsidRPr="00A87E9C">
              <w:rPr>
                <w:rFonts w:ascii="Times New Roman" w:hAnsi="Times New Roman"/>
                <w:sz w:val="24"/>
                <w:szCs w:val="24"/>
                <w:lang w:val="en-US"/>
              </w:rPr>
              <w:t xml:space="preserve"> in a batch</w:t>
            </w:r>
            <w:r w:rsidRPr="00A87E9C">
              <w:rPr>
                <w:rFonts w:ascii="Times New Roman" w:hAnsi="Times New Roman"/>
                <w:sz w:val="24"/>
                <w:szCs w:val="24"/>
                <w:lang w:val="en-US"/>
              </w:rPr>
              <w:t xml:space="preserve"> before </w:t>
            </w:r>
            <w:r w:rsidR="00791ECE" w:rsidRPr="00A87E9C">
              <w:rPr>
                <w:rFonts w:ascii="Times New Roman" w:hAnsi="Times New Roman"/>
                <w:sz w:val="24"/>
                <w:szCs w:val="24"/>
                <w:lang w:val="en-US"/>
              </w:rPr>
              <w:t>i</w:t>
            </w:r>
            <w:r w:rsidRPr="00A87E9C">
              <w:rPr>
                <w:rFonts w:ascii="Times New Roman" w:hAnsi="Times New Roman"/>
                <w:sz w:val="24"/>
                <w:szCs w:val="24"/>
                <w:lang w:val="en-US"/>
              </w:rPr>
              <w:t>t can be executed.</w:t>
            </w:r>
          </w:p>
        </w:tc>
      </w:tr>
      <w:tr w:rsidR="00BD04FB" w:rsidRPr="00A87E9C" w:rsidTr="00BD04FB">
        <w:tc>
          <w:tcPr>
            <w:tcW w:w="1394" w:type="dxa"/>
            <w:tcBorders>
              <w:top w:val="single" w:sz="4" w:space="0" w:color="000000"/>
              <w:left w:val="single" w:sz="4" w:space="0" w:color="000000"/>
              <w:bottom w:val="single" w:sz="4" w:space="0" w:color="000000"/>
            </w:tcBorders>
          </w:tcPr>
          <w:p w:rsidR="00BD04FB" w:rsidRPr="00A87E9C" w:rsidRDefault="00BD04FB" w:rsidP="00991549">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connection</w:t>
            </w:r>
          </w:p>
        </w:tc>
        <w:tc>
          <w:tcPr>
            <w:tcW w:w="1696" w:type="dxa"/>
            <w:tcBorders>
              <w:top w:val="single" w:sz="4" w:space="0" w:color="000000"/>
              <w:left w:val="single" w:sz="4" w:space="0" w:color="000000"/>
              <w:bottom w:val="single" w:sz="4" w:space="0" w:color="000000"/>
            </w:tcBorders>
          </w:tcPr>
          <w:p w:rsidR="00BD04FB" w:rsidRPr="00A87E9C" w:rsidRDefault="00BD04FB" w:rsidP="00991549">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n/a</w:t>
            </w:r>
          </w:p>
        </w:tc>
        <w:tc>
          <w:tcPr>
            <w:tcW w:w="1276" w:type="dxa"/>
            <w:tcBorders>
              <w:top w:val="single" w:sz="4" w:space="0" w:color="000000"/>
              <w:left w:val="single" w:sz="4" w:space="0" w:color="000000"/>
              <w:bottom w:val="single" w:sz="4" w:space="0" w:color="000000"/>
            </w:tcBorders>
          </w:tcPr>
          <w:p w:rsidR="00BD04FB" w:rsidRPr="00A87E9C" w:rsidRDefault="00BD04FB" w:rsidP="00991549">
            <w:pPr>
              <w:pStyle w:val="Tekstzonderopmaak1"/>
              <w:tabs>
                <w:tab w:val="clear" w:pos="340"/>
              </w:tabs>
              <w:snapToGrid w:val="0"/>
              <w:rPr>
                <w:rFonts w:ascii="Times New Roman" w:hAnsi="Times New Roman"/>
                <w:i/>
                <w:sz w:val="24"/>
                <w:szCs w:val="24"/>
                <w:lang w:val="en-US"/>
              </w:rPr>
            </w:pPr>
            <w:r w:rsidRPr="00A87E9C">
              <w:rPr>
                <w:rFonts w:ascii="Times New Roman" w:hAnsi="Times New Roman"/>
                <w:i/>
                <w:sz w:val="24"/>
                <w:szCs w:val="24"/>
                <w:lang w:val="en-US"/>
              </w:rPr>
              <w:t>multiple lines of text</w:t>
            </w:r>
          </w:p>
        </w:tc>
        <w:tc>
          <w:tcPr>
            <w:tcW w:w="1412" w:type="dxa"/>
            <w:tcBorders>
              <w:top w:val="single" w:sz="4" w:space="0" w:color="000000"/>
              <w:left w:val="single" w:sz="4" w:space="0" w:color="000000"/>
              <w:bottom w:val="single" w:sz="4" w:space="0" w:color="000000"/>
            </w:tcBorders>
          </w:tcPr>
          <w:p w:rsidR="00BD04FB" w:rsidRPr="00A87E9C" w:rsidRDefault="00245A76" w:rsidP="00991549">
            <w:pPr>
              <w:pStyle w:val="Tekstzonderopmaak1"/>
              <w:tabs>
                <w:tab w:val="clear" w:pos="340"/>
              </w:tabs>
              <w:snapToGrid w:val="0"/>
              <w:rPr>
                <w:rFonts w:ascii="Times New Roman" w:hAnsi="Times New Roman"/>
                <w:i/>
                <w:sz w:val="24"/>
                <w:szCs w:val="24"/>
                <w:lang w:val="en-US"/>
              </w:rPr>
            </w:pPr>
            <w:r w:rsidRPr="00A87E9C">
              <w:rPr>
                <w:rFonts w:ascii="Times New Roman" w:hAnsi="Times New Roman"/>
                <w:i/>
                <w:sz w:val="24"/>
                <w:szCs w:val="24"/>
                <w:lang w:val="en-US"/>
              </w:rPr>
              <w:t>None</w:t>
            </w:r>
            <w:r w:rsidR="00BD04FB" w:rsidRPr="00A87E9C">
              <w:rPr>
                <w:rFonts w:ascii="Times New Roman" w:hAnsi="Times New Roman"/>
                <w:i/>
                <w:sz w:val="24"/>
                <w:szCs w:val="24"/>
                <w:lang w:val="en-US"/>
              </w:rPr>
              <w:t>.</w:t>
            </w:r>
          </w:p>
        </w:tc>
        <w:tc>
          <w:tcPr>
            <w:tcW w:w="4060" w:type="dxa"/>
            <w:tcBorders>
              <w:top w:val="single" w:sz="4" w:space="0" w:color="000000"/>
              <w:left w:val="single" w:sz="4" w:space="0" w:color="000000"/>
              <w:bottom w:val="single" w:sz="4" w:space="0" w:color="000000"/>
              <w:right w:val="single" w:sz="4" w:space="0" w:color="000000"/>
            </w:tcBorders>
          </w:tcPr>
          <w:p w:rsidR="00BD04FB" w:rsidRPr="00A87E9C" w:rsidRDefault="00BD04FB" w:rsidP="00BD04FB">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Here, the required information for a connection to a database is located. This information can contain the variables "$$</w:t>
            </w:r>
            <w:r w:rsidR="00245A76" w:rsidRPr="00A87E9C">
              <w:rPr>
                <w:rFonts w:ascii="Times New Roman" w:hAnsi="Times New Roman"/>
                <w:sz w:val="24"/>
                <w:szCs w:val="24"/>
                <w:lang w:val="en-US"/>
              </w:rPr>
              <w:t>user</w:t>
            </w:r>
            <w:r w:rsidRPr="00A87E9C">
              <w:rPr>
                <w:rFonts w:ascii="Times New Roman" w:hAnsi="Times New Roman"/>
                <w:sz w:val="24"/>
                <w:szCs w:val="24"/>
                <w:lang w:val="en-US"/>
              </w:rPr>
              <w:t>$$" and "$$</w:t>
            </w:r>
            <w:r w:rsidR="00245A76" w:rsidRPr="00A87E9C">
              <w:rPr>
                <w:rFonts w:ascii="Times New Roman" w:hAnsi="Times New Roman"/>
                <w:sz w:val="24"/>
                <w:szCs w:val="24"/>
                <w:lang w:val="en-US"/>
              </w:rPr>
              <w:t>password</w:t>
            </w:r>
            <w:r w:rsidRPr="00A87E9C">
              <w:rPr>
                <w:rFonts w:ascii="Times New Roman" w:hAnsi="Times New Roman"/>
                <w:sz w:val="24"/>
                <w:szCs w:val="24"/>
                <w:lang w:val="en-US"/>
              </w:rPr>
              <w:t xml:space="preserve">$$". When a user and/or password are required for connection to the desired database, these indicate where in the connection information the user and/or </w:t>
            </w:r>
            <w:r w:rsidR="00245A76" w:rsidRPr="00A87E9C">
              <w:rPr>
                <w:rFonts w:ascii="Times New Roman" w:hAnsi="Times New Roman"/>
                <w:sz w:val="24"/>
                <w:szCs w:val="24"/>
                <w:lang w:val="en-US"/>
              </w:rPr>
              <w:t>password</w:t>
            </w:r>
            <w:r w:rsidRPr="00A87E9C">
              <w:rPr>
                <w:rFonts w:ascii="Times New Roman" w:hAnsi="Times New Roman"/>
                <w:sz w:val="24"/>
                <w:szCs w:val="24"/>
                <w:lang w:val="en-US"/>
              </w:rPr>
              <w:t xml:space="preserve"> are located. These variables are a specific part of the Query Assistant and are merely placeholders for the information in question. More information: </w:t>
            </w:r>
            <w:hyperlink r:id="rId8" w:history="1">
              <w:r w:rsidRPr="00A87E9C">
                <w:rPr>
                  <w:rStyle w:val="Hyperlink"/>
                  <w:rFonts w:ascii="Times New Roman" w:hAnsi="Times New Roman"/>
                  <w:sz w:val="24"/>
                  <w:szCs w:val="24"/>
                  <w:lang w:val="en-US"/>
                </w:rPr>
                <w:t>http://www.connectionstrings.com/</w:t>
              </w:r>
            </w:hyperlink>
            <w:r w:rsidRPr="00A87E9C">
              <w:rPr>
                <w:rFonts w:ascii="Times New Roman" w:hAnsi="Times New Roman"/>
                <w:sz w:val="24"/>
                <w:szCs w:val="24"/>
                <w:lang w:val="en-US"/>
              </w:rPr>
              <w:t xml:space="preserve"> .</w:t>
            </w:r>
          </w:p>
        </w:tc>
      </w:tr>
      <w:tr w:rsidR="00BD04FB" w:rsidRPr="00A87E9C" w:rsidTr="00BD04FB">
        <w:tc>
          <w:tcPr>
            <w:tcW w:w="1394" w:type="dxa"/>
            <w:tcBorders>
              <w:top w:val="single" w:sz="4" w:space="0" w:color="000000"/>
              <w:left w:val="single" w:sz="4" w:space="0" w:color="000000"/>
              <w:bottom w:val="single" w:sz="4" w:space="0" w:color="000000"/>
            </w:tcBorders>
          </w:tcPr>
          <w:p w:rsidR="00BD04FB" w:rsidRPr="00A87E9C" w:rsidRDefault="00BD04FB">
            <w:pPr>
              <w:pStyle w:val="Tekstzonderopmaak1"/>
              <w:tabs>
                <w:tab w:val="clear" w:pos="340"/>
              </w:tabs>
              <w:snapToGrid w:val="0"/>
              <w:rPr>
                <w:rFonts w:ascii="Times New Roman" w:hAnsi="Times New Roman"/>
                <w:sz w:val="24"/>
                <w:szCs w:val="24"/>
                <w:lang w:val="en-US"/>
              </w:rPr>
            </w:pPr>
          </w:p>
        </w:tc>
        <w:tc>
          <w:tcPr>
            <w:tcW w:w="1696" w:type="dxa"/>
            <w:tcBorders>
              <w:top w:val="single" w:sz="4" w:space="0" w:color="000000"/>
              <w:left w:val="single" w:sz="4" w:space="0" w:color="000000"/>
              <w:bottom w:val="single" w:sz="4" w:space="0" w:color="000000"/>
            </w:tcBorders>
          </w:tcPr>
          <w:p w:rsidR="00BD04FB" w:rsidRPr="00A87E9C" w:rsidRDefault="00BD04FB" w:rsidP="004717F2">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querypath</w:t>
            </w:r>
          </w:p>
        </w:tc>
        <w:tc>
          <w:tcPr>
            <w:tcW w:w="1276" w:type="dxa"/>
            <w:tcBorders>
              <w:top w:val="single" w:sz="4" w:space="0" w:color="000000"/>
              <w:left w:val="single" w:sz="4" w:space="0" w:color="000000"/>
              <w:bottom w:val="single" w:sz="4" w:space="0" w:color="000000"/>
            </w:tcBorders>
          </w:tcPr>
          <w:p w:rsidR="00BD04FB" w:rsidRPr="00A87E9C" w:rsidRDefault="00BD04FB" w:rsidP="004717F2">
            <w:pPr>
              <w:pStyle w:val="Tekstzonderopmaak1"/>
              <w:tabs>
                <w:tab w:val="clear" w:pos="340"/>
              </w:tabs>
              <w:snapToGrid w:val="0"/>
              <w:rPr>
                <w:rFonts w:ascii="Times New Roman" w:hAnsi="Times New Roman"/>
                <w:i/>
                <w:sz w:val="24"/>
                <w:szCs w:val="24"/>
                <w:lang w:val="en-US"/>
              </w:rPr>
            </w:pPr>
            <w:r w:rsidRPr="00A87E9C">
              <w:rPr>
                <w:rFonts w:ascii="Times New Roman" w:hAnsi="Times New Roman"/>
                <w:i/>
                <w:sz w:val="24"/>
                <w:szCs w:val="24"/>
                <w:lang w:val="en-US"/>
              </w:rPr>
              <w:t>path</w:t>
            </w:r>
          </w:p>
        </w:tc>
        <w:tc>
          <w:tcPr>
            <w:tcW w:w="1412" w:type="dxa"/>
            <w:tcBorders>
              <w:top w:val="single" w:sz="4" w:space="0" w:color="000000"/>
              <w:left w:val="single" w:sz="4" w:space="0" w:color="000000"/>
              <w:bottom w:val="single" w:sz="4" w:space="0" w:color="000000"/>
            </w:tcBorders>
          </w:tcPr>
          <w:p w:rsidR="00BD04FB" w:rsidRPr="00A87E9C" w:rsidRDefault="00BD04FB" w:rsidP="004717F2">
            <w:pPr>
              <w:pStyle w:val="Tekstzonderopmaak1"/>
              <w:tabs>
                <w:tab w:val="clear" w:pos="340"/>
              </w:tabs>
              <w:snapToGrid w:val="0"/>
              <w:rPr>
                <w:rFonts w:ascii="Times New Roman" w:hAnsi="Times New Roman"/>
                <w:i/>
                <w:sz w:val="24"/>
                <w:szCs w:val="24"/>
                <w:lang w:val="en-US"/>
              </w:rPr>
            </w:pPr>
            <w:r w:rsidRPr="00A87E9C">
              <w:rPr>
                <w:rFonts w:ascii="Times New Roman" w:hAnsi="Times New Roman"/>
                <w:i/>
                <w:sz w:val="24"/>
                <w:szCs w:val="24"/>
                <w:lang w:val="en-US"/>
              </w:rPr>
              <w:t>None.</w:t>
            </w:r>
          </w:p>
        </w:tc>
        <w:tc>
          <w:tcPr>
            <w:tcW w:w="4060" w:type="dxa"/>
            <w:tcBorders>
              <w:top w:val="single" w:sz="4" w:space="0" w:color="000000"/>
              <w:left w:val="single" w:sz="4" w:space="0" w:color="000000"/>
              <w:bottom w:val="single" w:sz="4" w:space="0" w:color="000000"/>
              <w:right w:val="single" w:sz="4" w:space="0" w:color="000000"/>
            </w:tcBorders>
          </w:tcPr>
          <w:p w:rsidR="00BD04FB" w:rsidRPr="00A87E9C" w:rsidRDefault="00BD04FB" w:rsidP="00F04C8F">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 xml:space="preserve">The path of a series of </w:t>
            </w:r>
            <w:r w:rsidR="00245A76" w:rsidRPr="00A87E9C">
              <w:rPr>
                <w:rFonts w:ascii="Times New Roman" w:hAnsi="Times New Roman"/>
                <w:sz w:val="24"/>
                <w:szCs w:val="24"/>
                <w:lang w:val="en-US"/>
              </w:rPr>
              <w:t>queries</w:t>
            </w:r>
            <w:r w:rsidRPr="00A87E9C">
              <w:rPr>
                <w:rFonts w:ascii="Times New Roman" w:hAnsi="Times New Roman"/>
                <w:sz w:val="24"/>
                <w:szCs w:val="24"/>
                <w:lang w:val="en-US"/>
              </w:rPr>
              <w:t xml:space="preserve">. All queries must have the same name with a unique index number directly left to </w:t>
            </w:r>
            <w:r w:rsidRPr="00A87E9C">
              <w:rPr>
                <w:rFonts w:ascii="Times New Roman" w:hAnsi="Times New Roman"/>
                <w:sz w:val="24"/>
                <w:szCs w:val="24"/>
                <w:lang w:val="en-US"/>
              </w:rPr>
              <w:lastRenderedPageBreak/>
              <w:t>the extension. They must all be in the same folder.</w:t>
            </w:r>
          </w:p>
        </w:tc>
      </w:tr>
      <w:tr w:rsidR="00BD04FB" w:rsidRPr="00A87E9C" w:rsidTr="00BD04FB">
        <w:tc>
          <w:tcPr>
            <w:tcW w:w="1394" w:type="dxa"/>
            <w:tcBorders>
              <w:top w:val="single" w:sz="4" w:space="0" w:color="000000"/>
              <w:left w:val="single" w:sz="4" w:space="0" w:color="000000"/>
              <w:bottom w:val="single" w:sz="4" w:space="0" w:color="000000"/>
            </w:tcBorders>
          </w:tcPr>
          <w:p w:rsidR="00BD04FB" w:rsidRPr="00A87E9C" w:rsidRDefault="00BD04FB" w:rsidP="000C2B57">
            <w:pPr>
              <w:pStyle w:val="Tekstzonderopmaak1"/>
              <w:tabs>
                <w:tab w:val="clear" w:pos="340"/>
              </w:tabs>
              <w:snapToGrid w:val="0"/>
              <w:rPr>
                <w:rFonts w:ascii="Times New Roman" w:hAnsi="Times New Roman"/>
                <w:sz w:val="24"/>
                <w:szCs w:val="24"/>
                <w:lang w:val="en-US"/>
              </w:rPr>
            </w:pPr>
          </w:p>
        </w:tc>
        <w:tc>
          <w:tcPr>
            <w:tcW w:w="1696" w:type="dxa"/>
            <w:tcBorders>
              <w:top w:val="single" w:sz="4" w:space="0" w:color="000000"/>
              <w:left w:val="single" w:sz="4" w:space="0" w:color="000000"/>
              <w:bottom w:val="single" w:sz="4" w:space="0" w:color="000000"/>
            </w:tcBorders>
          </w:tcPr>
          <w:p w:rsidR="00BD04FB" w:rsidRPr="00A87E9C" w:rsidRDefault="00BD04FB" w:rsidP="004717F2">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range</w:t>
            </w:r>
          </w:p>
        </w:tc>
        <w:tc>
          <w:tcPr>
            <w:tcW w:w="1276" w:type="dxa"/>
            <w:tcBorders>
              <w:top w:val="single" w:sz="4" w:space="0" w:color="000000"/>
              <w:left w:val="single" w:sz="4" w:space="0" w:color="000000"/>
              <w:bottom w:val="single" w:sz="4" w:space="0" w:color="000000"/>
            </w:tcBorders>
          </w:tcPr>
          <w:p w:rsidR="00BD04FB" w:rsidRPr="00A87E9C" w:rsidRDefault="00BD04FB" w:rsidP="004717F2">
            <w:pPr>
              <w:pStyle w:val="Tekstzonderopmaak1"/>
              <w:tabs>
                <w:tab w:val="clear" w:pos="340"/>
              </w:tabs>
              <w:snapToGrid w:val="0"/>
              <w:rPr>
                <w:rFonts w:ascii="Times New Roman" w:hAnsi="Times New Roman"/>
                <w:i/>
                <w:sz w:val="24"/>
                <w:szCs w:val="24"/>
                <w:lang w:val="en-US"/>
              </w:rPr>
            </w:pPr>
            <w:r w:rsidRPr="00A87E9C">
              <w:rPr>
                <w:rFonts w:ascii="Times New Roman" w:hAnsi="Times New Roman"/>
                <w:i/>
                <w:sz w:val="24"/>
                <w:szCs w:val="24"/>
                <w:lang w:val="en-US"/>
              </w:rPr>
              <w:t>number-number</w:t>
            </w:r>
          </w:p>
        </w:tc>
        <w:tc>
          <w:tcPr>
            <w:tcW w:w="1412" w:type="dxa"/>
            <w:tcBorders>
              <w:top w:val="single" w:sz="4" w:space="0" w:color="000000"/>
              <w:left w:val="single" w:sz="4" w:space="0" w:color="000000"/>
              <w:bottom w:val="single" w:sz="4" w:space="0" w:color="000000"/>
            </w:tcBorders>
          </w:tcPr>
          <w:p w:rsidR="00BD04FB" w:rsidRPr="00A87E9C" w:rsidRDefault="00BD04FB" w:rsidP="004717F2">
            <w:pPr>
              <w:pStyle w:val="Tekstzonderopmaak1"/>
              <w:tabs>
                <w:tab w:val="clear" w:pos="340"/>
              </w:tabs>
              <w:snapToGrid w:val="0"/>
              <w:rPr>
                <w:rFonts w:ascii="Times New Roman" w:hAnsi="Times New Roman"/>
                <w:i/>
                <w:sz w:val="24"/>
                <w:szCs w:val="24"/>
                <w:lang w:val="en-US"/>
              </w:rPr>
            </w:pPr>
            <w:r w:rsidRPr="00A87E9C">
              <w:rPr>
                <w:rFonts w:ascii="Times New Roman" w:hAnsi="Times New Roman"/>
                <w:i/>
                <w:sz w:val="24"/>
                <w:szCs w:val="24"/>
                <w:lang w:val="en-US"/>
              </w:rPr>
              <w:t>None</w:t>
            </w:r>
          </w:p>
        </w:tc>
        <w:tc>
          <w:tcPr>
            <w:tcW w:w="4060" w:type="dxa"/>
            <w:tcBorders>
              <w:top w:val="single" w:sz="4" w:space="0" w:color="000000"/>
              <w:left w:val="single" w:sz="4" w:space="0" w:color="000000"/>
              <w:bottom w:val="single" w:sz="4" w:space="0" w:color="000000"/>
              <w:right w:val="single" w:sz="4" w:space="0" w:color="000000"/>
            </w:tcBorders>
          </w:tcPr>
          <w:p w:rsidR="00BD04FB" w:rsidRPr="00A87E9C" w:rsidRDefault="00BD04FB" w:rsidP="004717F2">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The left number is the index number of the first query in a series of queries. The right number is the index number of the last query.</w:t>
            </w:r>
          </w:p>
        </w:tc>
      </w:tr>
      <w:tr w:rsidR="00BD04FB" w:rsidRPr="00A87E9C" w:rsidTr="00BD04FB">
        <w:tc>
          <w:tcPr>
            <w:tcW w:w="1394" w:type="dxa"/>
            <w:tcBorders>
              <w:top w:val="single" w:sz="4" w:space="0" w:color="000000"/>
              <w:left w:val="single" w:sz="4" w:space="0" w:color="000000"/>
              <w:bottom w:val="single" w:sz="4" w:space="0" w:color="000000"/>
            </w:tcBorders>
          </w:tcPr>
          <w:p w:rsidR="00BD04FB" w:rsidRPr="00A87E9C" w:rsidRDefault="00BD04FB" w:rsidP="004C6A20">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emailtext</w:t>
            </w:r>
          </w:p>
        </w:tc>
        <w:tc>
          <w:tcPr>
            <w:tcW w:w="1696" w:type="dxa"/>
            <w:tcBorders>
              <w:top w:val="single" w:sz="4" w:space="0" w:color="000000"/>
              <w:left w:val="single" w:sz="4" w:space="0" w:color="000000"/>
              <w:bottom w:val="single" w:sz="4" w:space="0" w:color="000000"/>
            </w:tcBorders>
          </w:tcPr>
          <w:p w:rsidR="00BD04FB" w:rsidRPr="00A87E9C" w:rsidRDefault="00BD04FB" w:rsidP="000C2B57">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n/a</w:t>
            </w:r>
          </w:p>
        </w:tc>
        <w:tc>
          <w:tcPr>
            <w:tcW w:w="1276" w:type="dxa"/>
            <w:tcBorders>
              <w:top w:val="single" w:sz="4" w:space="0" w:color="000000"/>
              <w:left w:val="single" w:sz="4" w:space="0" w:color="000000"/>
              <w:bottom w:val="single" w:sz="4" w:space="0" w:color="000000"/>
            </w:tcBorders>
          </w:tcPr>
          <w:p w:rsidR="00BD04FB" w:rsidRPr="00A87E9C" w:rsidRDefault="00BD04FB" w:rsidP="000C2B57">
            <w:pPr>
              <w:pStyle w:val="Tekstzonderopmaak1"/>
              <w:tabs>
                <w:tab w:val="clear" w:pos="340"/>
              </w:tabs>
              <w:snapToGrid w:val="0"/>
              <w:rPr>
                <w:rFonts w:ascii="Times New Roman" w:hAnsi="Times New Roman"/>
                <w:i/>
                <w:sz w:val="24"/>
                <w:szCs w:val="24"/>
                <w:lang w:val="en-US"/>
              </w:rPr>
            </w:pPr>
            <w:r w:rsidRPr="00A87E9C">
              <w:rPr>
                <w:rFonts w:ascii="Times New Roman" w:hAnsi="Times New Roman"/>
                <w:i/>
                <w:sz w:val="24"/>
                <w:szCs w:val="24"/>
                <w:lang w:val="en-US"/>
              </w:rPr>
              <w:t>multiple line of text</w:t>
            </w:r>
          </w:p>
        </w:tc>
        <w:tc>
          <w:tcPr>
            <w:tcW w:w="1412" w:type="dxa"/>
            <w:tcBorders>
              <w:top w:val="single" w:sz="4" w:space="0" w:color="000000"/>
              <w:left w:val="single" w:sz="4" w:space="0" w:color="000000"/>
              <w:bottom w:val="single" w:sz="4" w:space="0" w:color="000000"/>
            </w:tcBorders>
          </w:tcPr>
          <w:p w:rsidR="00BD04FB" w:rsidRPr="00A87E9C" w:rsidRDefault="00BD04FB" w:rsidP="000C2B57">
            <w:pPr>
              <w:pStyle w:val="Tekstzonderopmaak1"/>
              <w:tabs>
                <w:tab w:val="clear" w:pos="340"/>
              </w:tabs>
              <w:snapToGrid w:val="0"/>
              <w:rPr>
                <w:rFonts w:ascii="Times New Roman" w:hAnsi="Times New Roman"/>
                <w:i/>
                <w:sz w:val="24"/>
                <w:szCs w:val="24"/>
                <w:lang w:val="en-US"/>
              </w:rPr>
            </w:pPr>
            <w:r w:rsidRPr="00A87E9C">
              <w:rPr>
                <w:rFonts w:ascii="Times New Roman" w:hAnsi="Times New Roman"/>
                <w:i/>
                <w:sz w:val="24"/>
                <w:szCs w:val="24"/>
                <w:lang w:val="en-US"/>
              </w:rPr>
              <w:t>None.</w:t>
            </w:r>
          </w:p>
        </w:tc>
        <w:tc>
          <w:tcPr>
            <w:tcW w:w="4060" w:type="dxa"/>
            <w:tcBorders>
              <w:top w:val="single" w:sz="4" w:space="0" w:color="000000"/>
              <w:left w:val="single" w:sz="4" w:space="0" w:color="000000"/>
              <w:bottom w:val="single" w:sz="4" w:space="0" w:color="000000"/>
              <w:right w:val="single" w:sz="4" w:space="0" w:color="000000"/>
            </w:tcBorders>
          </w:tcPr>
          <w:p w:rsidR="00BD04FB" w:rsidRPr="00A87E9C" w:rsidRDefault="00BD04FB" w:rsidP="004C6A20">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Here the text for the e-mail with the exported query result is located.</w:t>
            </w:r>
          </w:p>
        </w:tc>
      </w:tr>
      <w:tr w:rsidR="00BD04FB" w:rsidRPr="00A87E9C" w:rsidTr="00BD04FB">
        <w:tc>
          <w:tcPr>
            <w:tcW w:w="1394" w:type="dxa"/>
            <w:tcBorders>
              <w:top w:val="single" w:sz="4" w:space="0" w:color="000000"/>
              <w:left w:val="single" w:sz="4" w:space="0" w:color="000000"/>
              <w:bottom w:val="single" w:sz="4" w:space="0" w:color="000000"/>
            </w:tcBorders>
          </w:tcPr>
          <w:p w:rsidR="00BD04FB" w:rsidRPr="00A87E9C" w:rsidRDefault="00BD04FB" w:rsidP="000C2B57">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export</w:t>
            </w:r>
          </w:p>
        </w:tc>
        <w:tc>
          <w:tcPr>
            <w:tcW w:w="1696" w:type="dxa"/>
            <w:tcBorders>
              <w:top w:val="single" w:sz="4" w:space="0" w:color="000000"/>
              <w:left w:val="single" w:sz="4" w:space="0" w:color="000000"/>
              <w:bottom w:val="single" w:sz="4" w:space="0" w:color="000000"/>
            </w:tcBorders>
          </w:tcPr>
          <w:p w:rsidR="00BD04FB" w:rsidRPr="00A87E9C" w:rsidRDefault="00BD04FB" w:rsidP="004C6A20">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autoopen</w:t>
            </w:r>
          </w:p>
        </w:tc>
        <w:tc>
          <w:tcPr>
            <w:tcW w:w="1276" w:type="dxa"/>
            <w:tcBorders>
              <w:top w:val="single" w:sz="4" w:space="0" w:color="000000"/>
              <w:left w:val="single" w:sz="4" w:space="0" w:color="000000"/>
              <w:bottom w:val="single" w:sz="4" w:space="0" w:color="000000"/>
            </w:tcBorders>
          </w:tcPr>
          <w:p w:rsidR="00BD04FB" w:rsidRPr="00A87E9C" w:rsidRDefault="00BD04FB" w:rsidP="001E3A49">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false/true</w:t>
            </w:r>
          </w:p>
        </w:tc>
        <w:tc>
          <w:tcPr>
            <w:tcW w:w="1412" w:type="dxa"/>
            <w:tcBorders>
              <w:top w:val="single" w:sz="4" w:space="0" w:color="000000"/>
              <w:left w:val="single" w:sz="4" w:space="0" w:color="000000"/>
              <w:bottom w:val="single" w:sz="4" w:space="0" w:color="000000"/>
            </w:tcBorders>
          </w:tcPr>
          <w:p w:rsidR="00BD04FB" w:rsidRPr="00A87E9C" w:rsidRDefault="00BD04FB" w:rsidP="001E3A49">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false</w:t>
            </w:r>
          </w:p>
        </w:tc>
        <w:tc>
          <w:tcPr>
            <w:tcW w:w="4060" w:type="dxa"/>
            <w:tcBorders>
              <w:top w:val="single" w:sz="4" w:space="0" w:color="000000"/>
              <w:left w:val="single" w:sz="4" w:space="0" w:color="000000"/>
              <w:bottom w:val="single" w:sz="4" w:space="0" w:color="000000"/>
              <w:right w:val="single" w:sz="4" w:space="0" w:color="000000"/>
            </w:tcBorders>
          </w:tcPr>
          <w:p w:rsidR="00BD04FB" w:rsidRPr="00A87E9C" w:rsidRDefault="00BD04FB" w:rsidP="001E3A49">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Indicates whether the exported results should be opened automatically after exporting.</w:t>
            </w:r>
          </w:p>
        </w:tc>
      </w:tr>
      <w:tr w:rsidR="00BD04FB" w:rsidRPr="00A87E9C" w:rsidTr="00BD04FB">
        <w:tc>
          <w:tcPr>
            <w:tcW w:w="1394" w:type="dxa"/>
            <w:tcBorders>
              <w:top w:val="single" w:sz="4" w:space="0" w:color="000000"/>
              <w:left w:val="single" w:sz="4" w:space="0" w:color="000000"/>
              <w:bottom w:val="single" w:sz="4" w:space="0" w:color="000000"/>
            </w:tcBorders>
          </w:tcPr>
          <w:p w:rsidR="00BD04FB" w:rsidRPr="00A87E9C" w:rsidRDefault="00BD04FB" w:rsidP="000C2B57">
            <w:pPr>
              <w:pStyle w:val="Tekstzonderopmaak1"/>
              <w:tabs>
                <w:tab w:val="clear" w:pos="340"/>
              </w:tabs>
              <w:snapToGrid w:val="0"/>
              <w:rPr>
                <w:rFonts w:ascii="Times New Roman" w:hAnsi="Times New Roman"/>
                <w:sz w:val="24"/>
                <w:szCs w:val="24"/>
                <w:lang w:val="en-US"/>
              </w:rPr>
            </w:pPr>
          </w:p>
        </w:tc>
        <w:tc>
          <w:tcPr>
            <w:tcW w:w="1696" w:type="dxa"/>
            <w:tcBorders>
              <w:top w:val="single" w:sz="4" w:space="0" w:color="000000"/>
              <w:left w:val="single" w:sz="4" w:space="0" w:color="000000"/>
              <w:bottom w:val="single" w:sz="4" w:space="0" w:color="000000"/>
            </w:tcBorders>
          </w:tcPr>
          <w:p w:rsidR="00BD04FB" w:rsidRPr="00A87E9C" w:rsidRDefault="00BD04FB" w:rsidP="001E3A49">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autosend</w:t>
            </w:r>
          </w:p>
        </w:tc>
        <w:tc>
          <w:tcPr>
            <w:tcW w:w="1276" w:type="dxa"/>
            <w:tcBorders>
              <w:top w:val="single" w:sz="4" w:space="0" w:color="000000"/>
              <w:left w:val="single" w:sz="4" w:space="0" w:color="000000"/>
              <w:bottom w:val="single" w:sz="4" w:space="0" w:color="000000"/>
            </w:tcBorders>
          </w:tcPr>
          <w:p w:rsidR="00BD04FB" w:rsidRPr="00A87E9C" w:rsidRDefault="00BD04FB" w:rsidP="001E3A49">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false/true</w:t>
            </w:r>
          </w:p>
        </w:tc>
        <w:tc>
          <w:tcPr>
            <w:tcW w:w="1412" w:type="dxa"/>
            <w:tcBorders>
              <w:top w:val="single" w:sz="4" w:space="0" w:color="000000"/>
              <w:left w:val="single" w:sz="4" w:space="0" w:color="000000"/>
              <w:bottom w:val="single" w:sz="4" w:space="0" w:color="000000"/>
            </w:tcBorders>
          </w:tcPr>
          <w:p w:rsidR="00BD04FB" w:rsidRPr="00A87E9C" w:rsidRDefault="00BD04FB" w:rsidP="001E3A49">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false</w:t>
            </w:r>
          </w:p>
        </w:tc>
        <w:tc>
          <w:tcPr>
            <w:tcW w:w="4060" w:type="dxa"/>
            <w:tcBorders>
              <w:top w:val="single" w:sz="4" w:space="0" w:color="000000"/>
              <w:left w:val="single" w:sz="4" w:space="0" w:color="000000"/>
              <w:bottom w:val="single" w:sz="4" w:space="0" w:color="000000"/>
              <w:right w:val="single" w:sz="4" w:space="0" w:color="000000"/>
            </w:tcBorders>
          </w:tcPr>
          <w:p w:rsidR="00BD04FB" w:rsidRPr="00A87E9C" w:rsidRDefault="00BD04FB" w:rsidP="001E3A49">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Indicates whether the e-mail with the exported results should be sent automatically.</w:t>
            </w:r>
          </w:p>
        </w:tc>
      </w:tr>
      <w:tr w:rsidR="00BD04FB" w:rsidRPr="00A87E9C" w:rsidTr="00BD04FB">
        <w:tc>
          <w:tcPr>
            <w:tcW w:w="1394" w:type="dxa"/>
            <w:tcBorders>
              <w:top w:val="single" w:sz="4" w:space="0" w:color="000000"/>
              <w:left w:val="single" w:sz="4" w:space="0" w:color="000000"/>
              <w:bottom w:val="single" w:sz="4" w:space="0" w:color="000000"/>
            </w:tcBorders>
          </w:tcPr>
          <w:p w:rsidR="00BD04FB" w:rsidRPr="00A87E9C" w:rsidRDefault="00BD04FB" w:rsidP="000C2B57">
            <w:pPr>
              <w:pStyle w:val="Tekstzonderopmaak1"/>
              <w:tabs>
                <w:tab w:val="clear" w:pos="340"/>
              </w:tabs>
              <w:snapToGrid w:val="0"/>
              <w:rPr>
                <w:rFonts w:ascii="Times New Roman" w:hAnsi="Times New Roman"/>
                <w:sz w:val="24"/>
                <w:szCs w:val="24"/>
                <w:lang w:val="en-US"/>
              </w:rPr>
            </w:pPr>
          </w:p>
        </w:tc>
        <w:tc>
          <w:tcPr>
            <w:tcW w:w="1696" w:type="dxa"/>
            <w:tcBorders>
              <w:top w:val="single" w:sz="4" w:space="0" w:color="000000"/>
              <w:left w:val="single" w:sz="4" w:space="0" w:color="000000"/>
              <w:bottom w:val="single" w:sz="4" w:space="0" w:color="000000"/>
            </w:tcBorders>
          </w:tcPr>
          <w:p w:rsidR="00BD04FB" w:rsidRPr="00A87E9C" w:rsidRDefault="00BD04FB" w:rsidP="004C6A20">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ccrecipient</w:t>
            </w:r>
          </w:p>
        </w:tc>
        <w:tc>
          <w:tcPr>
            <w:tcW w:w="1276" w:type="dxa"/>
            <w:tcBorders>
              <w:top w:val="single" w:sz="4" w:space="0" w:color="000000"/>
              <w:left w:val="single" w:sz="4" w:space="0" w:color="000000"/>
              <w:bottom w:val="single" w:sz="4" w:space="0" w:color="000000"/>
            </w:tcBorders>
          </w:tcPr>
          <w:p w:rsidR="00BD04FB" w:rsidRPr="00A87E9C" w:rsidRDefault="00BD04FB" w:rsidP="001E3A49">
            <w:pPr>
              <w:pStyle w:val="Tekstzonderopmaak1"/>
              <w:tabs>
                <w:tab w:val="clear" w:pos="340"/>
              </w:tabs>
              <w:snapToGrid w:val="0"/>
              <w:rPr>
                <w:rFonts w:ascii="Times New Roman" w:hAnsi="Times New Roman"/>
                <w:i/>
                <w:sz w:val="24"/>
                <w:szCs w:val="24"/>
                <w:lang w:val="en-US"/>
              </w:rPr>
            </w:pPr>
            <w:r w:rsidRPr="00A87E9C">
              <w:rPr>
                <w:rFonts w:ascii="Times New Roman" w:hAnsi="Times New Roman"/>
                <w:i/>
                <w:sz w:val="24"/>
                <w:szCs w:val="24"/>
                <w:lang w:val="en-US"/>
              </w:rPr>
              <w:t>e-mail address</w:t>
            </w:r>
          </w:p>
        </w:tc>
        <w:tc>
          <w:tcPr>
            <w:tcW w:w="1412" w:type="dxa"/>
            <w:tcBorders>
              <w:top w:val="single" w:sz="4" w:space="0" w:color="000000"/>
              <w:left w:val="single" w:sz="4" w:space="0" w:color="000000"/>
              <w:bottom w:val="single" w:sz="4" w:space="0" w:color="000000"/>
            </w:tcBorders>
          </w:tcPr>
          <w:p w:rsidR="00BD04FB" w:rsidRPr="00A87E9C" w:rsidRDefault="00BD04FB" w:rsidP="001E3A49">
            <w:pPr>
              <w:pStyle w:val="Tekstzonderopmaak1"/>
              <w:tabs>
                <w:tab w:val="clear" w:pos="340"/>
              </w:tabs>
              <w:snapToGrid w:val="0"/>
              <w:rPr>
                <w:rFonts w:ascii="Times New Roman" w:hAnsi="Times New Roman"/>
                <w:i/>
                <w:sz w:val="24"/>
                <w:szCs w:val="24"/>
                <w:lang w:val="en-US"/>
              </w:rPr>
            </w:pPr>
            <w:r w:rsidRPr="00A87E9C">
              <w:rPr>
                <w:rFonts w:ascii="Times New Roman" w:hAnsi="Times New Roman"/>
                <w:i/>
                <w:sz w:val="24"/>
                <w:szCs w:val="24"/>
                <w:lang w:val="en-US"/>
              </w:rPr>
              <w:t>None.</w:t>
            </w:r>
          </w:p>
        </w:tc>
        <w:tc>
          <w:tcPr>
            <w:tcW w:w="4060" w:type="dxa"/>
            <w:tcBorders>
              <w:top w:val="single" w:sz="4" w:space="0" w:color="000000"/>
              <w:left w:val="single" w:sz="4" w:space="0" w:color="000000"/>
              <w:bottom w:val="single" w:sz="4" w:space="0" w:color="000000"/>
              <w:right w:val="single" w:sz="4" w:space="0" w:color="000000"/>
            </w:tcBorders>
          </w:tcPr>
          <w:p w:rsidR="00BD04FB" w:rsidRPr="00A87E9C" w:rsidRDefault="00BD04FB" w:rsidP="004C6A20">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The e-mail address to which the exported result's copy is sent.</w:t>
            </w:r>
          </w:p>
        </w:tc>
      </w:tr>
      <w:tr w:rsidR="00BD04FB" w:rsidRPr="00A87E9C" w:rsidTr="00BD04FB">
        <w:tc>
          <w:tcPr>
            <w:tcW w:w="1394" w:type="dxa"/>
            <w:tcBorders>
              <w:top w:val="single" w:sz="4" w:space="0" w:color="000000"/>
              <w:left w:val="single" w:sz="4" w:space="0" w:color="000000"/>
              <w:bottom w:val="single" w:sz="4" w:space="0" w:color="000000"/>
            </w:tcBorders>
          </w:tcPr>
          <w:p w:rsidR="00BD04FB" w:rsidRPr="00A87E9C" w:rsidRDefault="00BD04FB" w:rsidP="000C2B57">
            <w:pPr>
              <w:pStyle w:val="Tekstzonderopmaak1"/>
              <w:tabs>
                <w:tab w:val="clear" w:pos="340"/>
              </w:tabs>
              <w:snapToGrid w:val="0"/>
              <w:rPr>
                <w:rFonts w:ascii="Times New Roman" w:hAnsi="Times New Roman"/>
                <w:sz w:val="24"/>
                <w:szCs w:val="24"/>
                <w:lang w:val="en-US"/>
              </w:rPr>
            </w:pPr>
          </w:p>
        </w:tc>
        <w:tc>
          <w:tcPr>
            <w:tcW w:w="1696" w:type="dxa"/>
            <w:tcBorders>
              <w:top w:val="single" w:sz="4" w:space="0" w:color="000000"/>
              <w:left w:val="single" w:sz="4" w:space="0" w:color="000000"/>
              <w:bottom w:val="single" w:sz="4" w:space="0" w:color="000000"/>
            </w:tcBorders>
          </w:tcPr>
          <w:p w:rsidR="00BD04FB" w:rsidRPr="00A87E9C" w:rsidRDefault="00BD04FB" w:rsidP="001E3A49">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default path</w:t>
            </w:r>
          </w:p>
        </w:tc>
        <w:tc>
          <w:tcPr>
            <w:tcW w:w="1276" w:type="dxa"/>
            <w:tcBorders>
              <w:top w:val="single" w:sz="4" w:space="0" w:color="000000"/>
              <w:left w:val="single" w:sz="4" w:space="0" w:color="000000"/>
              <w:bottom w:val="single" w:sz="4" w:space="0" w:color="000000"/>
            </w:tcBorders>
          </w:tcPr>
          <w:p w:rsidR="00BD04FB" w:rsidRPr="00A87E9C" w:rsidRDefault="00BD04FB" w:rsidP="001E3A49">
            <w:pPr>
              <w:pStyle w:val="Tekstzonderopmaak1"/>
              <w:tabs>
                <w:tab w:val="clear" w:pos="340"/>
              </w:tabs>
              <w:snapToGrid w:val="0"/>
              <w:rPr>
                <w:rFonts w:ascii="Times New Roman" w:hAnsi="Times New Roman"/>
                <w:i/>
                <w:sz w:val="24"/>
                <w:szCs w:val="24"/>
                <w:lang w:val="en-US"/>
              </w:rPr>
            </w:pPr>
            <w:r w:rsidRPr="00A87E9C">
              <w:rPr>
                <w:rFonts w:ascii="Times New Roman" w:hAnsi="Times New Roman"/>
                <w:i/>
                <w:sz w:val="24"/>
                <w:szCs w:val="24"/>
                <w:lang w:val="en-US"/>
              </w:rPr>
              <w:t>path</w:t>
            </w:r>
          </w:p>
        </w:tc>
        <w:tc>
          <w:tcPr>
            <w:tcW w:w="1412" w:type="dxa"/>
            <w:tcBorders>
              <w:top w:val="single" w:sz="4" w:space="0" w:color="000000"/>
              <w:left w:val="single" w:sz="4" w:space="0" w:color="000000"/>
              <w:bottom w:val="single" w:sz="4" w:space="0" w:color="000000"/>
            </w:tcBorders>
          </w:tcPr>
          <w:p w:rsidR="00BD04FB" w:rsidRPr="00A87E9C" w:rsidRDefault="00BD04FB" w:rsidP="001E3A49">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.\Export.xls</w:t>
            </w:r>
          </w:p>
        </w:tc>
        <w:tc>
          <w:tcPr>
            <w:tcW w:w="4060" w:type="dxa"/>
            <w:tcBorders>
              <w:top w:val="single" w:sz="4" w:space="0" w:color="000000"/>
              <w:left w:val="single" w:sz="4" w:space="0" w:color="000000"/>
              <w:bottom w:val="single" w:sz="4" w:space="0" w:color="000000"/>
              <w:right w:val="single" w:sz="4" w:space="0" w:color="000000"/>
            </w:tcBorders>
          </w:tcPr>
          <w:p w:rsidR="00BD04FB" w:rsidRPr="00A87E9C" w:rsidRDefault="00BD04FB" w:rsidP="00245A76">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Specifies the default export path.</w:t>
            </w:r>
            <w:r w:rsidR="00245A76" w:rsidRPr="00A87E9C">
              <w:rPr>
                <w:rFonts w:ascii="Times New Roman" w:hAnsi="Times New Roman"/>
                <w:sz w:val="24"/>
                <w:szCs w:val="24"/>
                <w:lang w:val="en-US"/>
              </w:rPr>
              <w:t xml:space="preserve"> </w:t>
            </w:r>
            <w:r w:rsidRPr="00A87E9C">
              <w:rPr>
                <w:rFonts w:ascii="Times New Roman" w:hAnsi="Times New Roman"/>
                <w:sz w:val="24"/>
                <w:szCs w:val="24"/>
                <w:lang w:val="en-US"/>
              </w:rPr>
              <w:t>If the parameter is present, but has no value, the automatic export function is disabled.</w:t>
            </w:r>
          </w:p>
        </w:tc>
      </w:tr>
      <w:tr w:rsidR="00BD04FB" w:rsidRPr="00A87E9C" w:rsidTr="00BD04FB">
        <w:tc>
          <w:tcPr>
            <w:tcW w:w="1394" w:type="dxa"/>
            <w:tcBorders>
              <w:top w:val="single" w:sz="4" w:space="0" w:color="000000"/>
              <w:left w:val="single" w:sz="4" w:space="0" w:color="000000"/>
              <w:bottom w:val="single" w:sz="4" w:space="0" w:color="000000"/>
            </w:tcBorders>
          </w:tcPr>
          <w:p w:rsidR="00BD04FB" w:rsidRPr="00A87E9C" w:rsidRDefault="00BD04FB" w:rsidP="000C2B57">
            <w:pPr>
              <w:pStyle w:val="Tekstzonderopmaak1"/>
              <w:tabs>
                <w:tab w:val="clear" w:pos="340"/>
              </w:tabs>
              <w:snapToGrid w:val="0"/>
              <w:rPr>
                <w:rFonts w:ascii="Times New Roman" w:hAnsi="Times New Roman"/>
                <w:sz w:val="24"/>
                <w:szCs w:val="24"/>
                <w:lang w:val="en-US"/>
              </w:rPr>
            </w:pPr>
          </w:p>
        </w:tc>
        <w:tc>
          <w:tcPr>
            <w:tcW w:w="1696" w:type="dxa"/>
            <w:tcBorders>
              <w:top w:val="single" w:sz="4" w:space="0" w:color="000000"/>
              <w:left w:val="single" w:sz="4" w:space="0" w:color="000000"/>
              <w:bottom w:val="single" w:sz="4" w:space="0" w:color="000000"/>
            </w:tcBorders>
          </w:tcPr>
          <w:p w:rsidR="00BD04FB" w:rsidRPr="00A87E9C" w:rsidRDefault="00BD04FB" w:rsidP="001E3A49">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padcolumn</w:t>
            </w:r>
          </w:p>
        </w:tc>
        <w:tc>
          <w:tcPr>
            <w:tcW w:w="1276" w:type="dxa"/>
            <w:tcBorders>
              <w:top w:val="single" w:sz="4" w:space="0" w:color="000000"/>
              <w:left w:val="single" w:sz="4" w:space="0" w:color="000000"/>
              <w:bottom w:val="single" w:sz="4" w:space="0" w:color="000000"/>
            </w:tcBorders>
          </w:tcPr>
          <w:p w:rsidR="00BD04FB" w:rsidRPr="00A87E9C" w:rsidRDefault="00BD04FB" w:rsidP="001E3A49">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false/true</w:t>
            </w:r>
          </w:p>
        </w:tc>
        <w:tc>
          <w:tcPr>
            <w:tcW w:w="1412" w:type="dxa"/>
            <w:tcBorders>
              <w:top w:val="single" w:sz="4" w:space="0" w:color="000000"/>
              <w:left w:val="single" w:sz="4" w:space="0" w:color="000000"/>
              <w:bottom w:val="single" w:sz="4" w:space="0" w:color="000000"/>
            </w:tcBorders>
          </w:tcPr>
          <w:p w:rsidR="00BD04FB" w:rsidRPr="00A87E9C" w:rsidRDefault="00BD04FB" w:rsidP="001E3A49">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false</w:t>
            </w:r>
          </w:p>
        </w:tc>
        <w:tc>
          <w:tcPr>
            <w:tcW w:w="4060" w:type="dxa"/>
            <w:tcBorders>
              <w:top w:val="single" w:sz="4" w:space="0" w:color="000000"/>
              <w:left w:val="single" w:sz="4" w:space="0" w:color="000000"/>
              <w:bottom w:val="single" w:sz="4" w:space="0" w:color="000000"/>
              <w:right w:val="single" w:sz="4" w:space="0" w:color="000000"/>
            </w:tcBorders>
          </w:tcPr>
          <w:p w:rsidR="00BD04FB" w:rsidRPr="00A87E9C" w:rsidRDefault="00BD04FB" w:rsidP="001E3A49">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Indicates whether a column will be padded with spaces.</w:t>
            </w:r>
          </w:p>
        </w:tc>
      </w:tr>
      <w:tr w:rsidR="00BD04FB" w:rsidRPr="00A87E9C" w:rsidTr="00BD04FB">
        <w:tc>
          <w:tcPr>
            <w:tcW w:w="1394" w:type="dxa"/>
            <w:tcBorders>
              <w:top w:val="single" w:sz="4" w:space="0" w:color="000000"/>
              <w:left w:val="single" w:sz="4" w:space="0" w:color="000000"/>
              <w:bottom w:val="single" w:sz="4" w:space="0" w:color="000000"/>
            </w:tcBorders>
          </w:tcPr>
          <w:p w:rsidR="00BD04FB" w:rsidRPr="00A87E9C" w:rsidRDefault="00BD04FB" w:rsidP="001500BF">
            <w:pPr>
              <w:pStyle w:val="Tekstzonderopmaak1"/>
              <w:tabs>
                <w:tab w:val="clear" w:pos="340"/>
              </w:tabs>
              <w:snapToGrid w:val="0"/>
              <w:rPr>
                <w:rFonts w:ascii="Times New Roman" w:hAnsi="Times New Roman"/>
                <w:sz w:val="24"/>
                <w:szCs w:val="24"/>
                <w:lang w:val="en-US"/>
              </w:rPr>
            </w:pPr>
          </w:p>
        </w:tc>
        <w:tc>
          <w:tcPr>
            <w:tcW w:w="1696" w:type="dxa"/>
            <w:tcBorders>
              <w:top w:val="single" w:sz="4" w:space="0" w:color="000000"/>
              <w:left w:val="single" w:sz="4" w:space="0" w:color="000000"/>
              <w:bottom w:val="single" w:sz="4" w:space="0" w:color="000000"/>
            </w:tcBorders>
          </w:tcPr>
          <w:p w:rsidR="00BD04FB" w:rsidRPr="00A87E9C" w:rsidRDefault="00BD04FB" w:rsidP="001500BF">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recipient</w:t>
            </w:r>
          </w:p>
        </w:tc>
        <w:tc>
          <w:tcPr>
            <w:tcW w:w="1276" w:type="dxa"/>
            <w:tcBorders>
              <w:top w:val="single" w:sz="4" w:space="0" w:color="000000"/>
              <w:left w:val="single" w:sz="4" w:space="0" w:color="000000"/>
              <w:bottom w:val="single" w:sz="4" w:space="0" w:color="000000"/>
            </w:tcBorders>
          </w:tcPr>
          <w:p w:rsidR="00BD04FB" w:rsidRPr="00A87E9C" w:rsidRDefault="00BD04FB" w:rsidP="001500BF">
            <w:pPr>
              <w:pStyle w:val="Tekstzonderopmaak1"/>
              <w:tabs>
                <w:tab w:val="clear" w:pos="340"/>
              </w:tabs>
              <w:snapToGrid w:val="0"/>
              <w:rPr>
                <w:rFonts w:ascii="Times New Roman" w:hAnsi="Times New Roman"/>
                <w:i/>
                <w:sz w:val="24"/>
                <w:szCs w:val="24"/>
                <w:lang w:val="en-US"/>
              </w:rPr>
            </w:pPr>
            <w:r w:rsidRPr="00A87E9C">
              <w:rPr>
                <w:rFonts w:ascii="Times New Roman" w:hAnsi="Times New Roman"/>
                <w:i/>
                <w:sz w:val="24"/>
                <w:szCs w:val="24"/>
                <w:lang w:val="en-US"/>
              </w:rPr>
              <w:t>e-mail address</w:t>
            </w:r>
          </w:p>
        </w:tc>
        <w:tc>
          <w:tcPr>
            <w:tcW w:w="1412" w:type="dxa"/>
            <w:tcBorders>
              <w:top w:val="single" w:sz="4" w:space="0" w:color="000000"/>
              <w:left w:val="single" w:sz="4" w:space="0" w:color="000000"/>
              <w:bottom w:val="single" w:sz="4" w:space="0" w:color="000000"/>
            </w:tcBorders>
          </w:tcPr>
          <w:p w:rsidR="00BD04FB" w:rsidRPr="00A87E9C" w:rsidRDefault="00BD04FB" w:rsidP="001500BF">
            <w:pPr>
              <w:pStyle w:val="Tekstzonderopmaak1"/>
              <w:tabs>
                <w:tab w:val="clear" w:pos="340"/>
              </w:tabs>
              <w:snapToGrid w:val="0"/>
              <w:rPr>
                <w:rFonts w:ascii="Times New Roman" w:hAnsi="Times New Roman"/>
                <w:i/>
                <w:sz w:val="24"/>
                <w:szCs w:val="24"/>
                <w:lang w:val="en-US"/>
              </w:rPr>
            </w:pPr>
            <w:r w:rsidRPr="00A87E9C">
              <w:rPr>
                <w:rFonts w:ascii="Times New Roman" w:hAnsi="Times New Roman"/>
                <w:i/>
                <w:sz w:val="24"/>
                <w:szCs w:val="24"/>
                <w:lang w:val="en-US"/>
              </w:rPr>
              <w:t>None.</w:t>
            </w:r>
          </w:p>
        </w:tc>
        <w:tc>
          <w:tcPr>
            <w:tcW w:w="4060" w:type="dxa"/>
            <w:tcBorders>
              <w:top w:val="single" w:sz="4" w:space="0" w:color="000000"/>
              <w:left w:val="single" w:sz="4" w:space="0" w:color="000000"/>
              <w:bottom w:val="single" w:sz="4" w:space="0" w:color="000000"/>
              <w:right w:val="single" w:sz="4" w:space="0" w:color="000000"/>
            </w:tcBorders>
          </w:tcPr>
          <w:p w:rsidR="00BD04FB" w:rsidRPr="00A87E9C" w:rsidRDefault="00BD04FB" w:rsidP="00C714F6">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The e-mail address to which the exported query results are sent.</w:t>
            </w:r>
          </w:p>
        </w:tc>
      </w:tr>
      <w:tr w:rsidR="00BD04FB" w:rsidRPr="00A87E9C" w:rsidTr="00BD04FB">
        <w:tc>
          <w:tcPr>
            <w:tcW w:w="1394" w:type="dxa"/>
            <w:tcBorders>
              <w:top w:val="single" w:sz="4" w:space="0" w:color="000000"/>
              <w:left w:val="single" w:sz="4" w:space="0" w:color="000000"/>
              <w:bottom w:val="single" w:sz="4" w:space="0" w:color="000000"/>
            </w:tcBorders>
          </w:tcPr>
          <w:p w:rsidR="00BD04FB" w:rsidRPr="00A87E9C" w:rsidRDefault="00BD04FB" w:rsidP="001E3A49">
            <w:pPr>
              <w:pStyle w:val="Tekstzonderopmaak1"/>
              <w:tabs>
                <w:tab w:val="clear" w:pos="340"/>
              </w:tabs>
              <w:snapToGrid w:val="0"/>
              <w:rPr>
                <w:rFonts w:ascii="Times New Roman" w:hAnsi="Times New Roman"/>
                <w:sz w:val="24"/>
                <w:szCs w:val="24"/>
                <w:lang w:val="en-US"/>
              </w:rPr>
            </w:pPr>
          </w:p>
        </w:tc>
        <w:tc>
          <w:tcPr>
            <w:tcW w:w="1696" w:type="dxa"/>
            <w:tcBorders>
              <w:top w:val="single" w:sz="4" w:space="0" w:color="000000"/>
              <w:left w:val="single" w:sz="4" w:space="0" w:color="000000"/>
              <w:bottom w:val="single" w:sz="4" w:space="0" w:color="000000"/>
            </w:tcBorders>
          </w:tcPr>
          <w:p w:rsidR="00BD04FB" w:rsidRPr="00A87E9C" w:rsidRDefault="00BD04FB" w:rsidP="001E3A49">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sender</w:t>
            </w:r>
          </w:p>
        </w:tc>
        <w:tc>
          <w:tcPr>
            <w:tcW w:w="1276" w:type="dxa"/>
            <w:tcBorders>
              <w:top w:val="single" w:sz="4" w:space="0" w:color="000000"/>
              <w:left w:val="single" w:sz="4" w:space="0" w:color="000000"/>
              <w:bottom w:val="single" w:sz="4" w:space="0" w:color="000000"/>
            </w:tcBorders>
          </w:tcPr>
          <w:p w:rsidR="00BD04FB" w:rsidRPr="00A87E9C" w:rsidRDefault="00BD04FB" w:rsidP="001E3A49">
            <w:pPr>
              <w:pStyle w:val="Tekstzonderopmaak1"/>
              <w:tabs>
                <w:tab w:val="clear" w:pos="340"/>
              </w:tabs>
              <w:snapToGrid w:val="0"/>
              <w:rPr>
                <w:rFonts w:ascii="Times New Roman" w:hAnsi="Times New Roman"/>
                <w:i/>
                <w:sz w:val="24"/>
                <w:szCs w:val="24"/>
                <w:lang w:val="en-US"/>
              </w:rPr>
            </w:pPr>
            <w:r w:rsidRPr="00A87E9C">
              <w:rPr>
                <w:rFonts w:ascii="Times New Roman" w:hAnsi="Times New Roman"/>
                <w:i/>
                <w:sz w:val="24"/>
                <w:szCs w:val="24"/>
                <w:lang w:val="en-US"/>
              </w:rPr>
              <w:t>name</w:t>
            </w:r>
          </w:p>
        </w:tc>
        <w:tc>
          <w:tcPr>
            <w:tcW w:w="1412" w:type="dxa"/>
            <w:tcBorders>
              <w:top w:val="single" w:sz="4" w:space="0" w:color="000000"/>
              <w:left w:val="single" w:sz="4" w:space="0" w:color="000000"/>
              <w:bottom w:val="single" w:sz="4" w:space="0" w:color="000000"/>
            </w:tcBorders>
          </w:tcPr>
          <w:p w:rsidR="00BD04FB" w:rsidRPr="00A87E9C" w:rsidRDefault="00BD04FB" w:rsidP="001E3A49">
            <w:pPr>
              <w:pStyle w:val="Tekstzonderopmaak1"/>
              <w:tabs>
                <w:tab w:val="clear" w:pos="340"/>
              </w:tabs>
              <w:snapToGrid w:val="0"/>
              <w:rPr>
                <w:rFonts w:ascii="Times New Roman" w:hAnsi="Times New Roman"/>
                <w:i/>
                <w:sz w:val="24"/>
                <w:szCs w:val="24"/>
                <w:lang w:val="en-US"/>
              </w:rPr>
            </w:pPr>
            <w:r w:rsidRPr="00A87E9C">
              <w:rPr>
                <w:rFonts w:ascii="Times New Roman" w:hAnsi="Times New Roman"/>
                <w:i/>
                <w:sz w:val="24"/>
                <w:szCs w:val="24"/>
                <w:lang w:val="en-US"/>
              </w:rPr>
              <w:t>None.</w:t>
            </w:r>
          </w:p>
        </w:tc>
        <w:tc>
          <w:tcPr>
            <w:tcW w:w="4060" w:type="dxa"/>
            <w:tcBorders>
              <w:top w:val="single" w:sz="4" w:space="0" w:color="000000"/>
              <w:left w:val="single" w:sz="4" w:space="0" w:color="000000"/>
              <w:bottom w:val="single" w:sz="4" w:space="0" w:color="000000"/>
              <w:right w:val="single" w:sz="4" w:space="0" w:color="000000"/>
            </w:tcBorders>
          </w:tcPr>
          <w:p w:rsidR="00BD04FB" w:rsidRPr="00A87E9C" w:rsidRDefault="00BD04FB" w:rsidP="001E3A49">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The e-mail containing the exported results' sender.</w:t>
            </w:r>
          </w:p>
        </w:tc>
      </w:tr>
      <w:tr w:rsidR="00BD04FB" w:rsidRPr="00A87E9C" w:rsidTr="00BD04FB">
        <w:tc>
          <w:tcPr>
            <w:tcW w:w="1394" w:type="dxa"/>
            <w:tcBorders>
              <w:top w:val="single" w:sz="4" w:space="0" w:color="000000"/>
              <w:left w:val="single" w:sz="4" w:space="0" w:color="000000"/>
              <w:bottom w:val="single" w:sz="4" w:space="0" w:color="000000"/>
            </w:tcBorders>
          </w:tcPr>
          <w:p w:rsidR="00BD04FB" w:rsidRPr="00A87E9C" w:rsidRDefault="00BD04FB" w:rsidP="001E3A49">
            <w:pPr>
              <w:pStyle w:val="Tekstzonderopmaak1"/>
              <w:tabs>
                <w:tab w:val="clear" w:pos="340"/>
              </w:tabs>
              <w:snapToGrid w:val="0"/>
              <w:rPr>
                <w:rFonts w:ascii="Times New Roman" w:hAnsi="Times New Roman"/>
                <w:sz w:val="24"/>
                <w:szCs w:val="24"/>
                <w:lang w:val="en-US"/>
              </w:rPr>
            </w:pPr>
          </w:p>
        </w:tc>
        <w:tc>
          <w:tcPr>
            <w:tcW w:w="1696" w:type="dxa"/>
            <w:tcBorders>
              <w:top w:val="single" w:sz="4" w:space="0" w:color="000000"/>
              <w:left w:val="single" w:sz="4" w:space="0" w:color="000000"/>
              <w:bottom w:val="single" w:sz="4" w:space="0" w:color="000000"/>
            </w:tcBorders>
          </w:tcPr>
          <w:p w:rsidR="00BD04FB" w:rsidRPr="00A87E9C" w:rsidRDefault="00BD04FB" w:rsidP="001E3A49">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subject</w:t>
            </w:r>
          </w:p>
        </w:tc>
        <w:tc>
          <w:tcPr>
            <w:tcW w:w="1276" w:type="dxa"/>
            <w:tcBorders>
              <w:top w:val="single" w:sz="4" w:space="0" w:color="000000"/>
              <w:left w:val="single" w:sz="4" w:space="0" w:color="000000"/>
              <w:bottom w:val="single" w:sz="4" w:space="0" w:color="000000"/>
            </w:tcBorders>
          </w:tcPr>
          <w:p w:rsidR="00BD04FB" w:rsidRPr="00A87E9C" w:rsidRDefault="00BD04FB" w:rsidP="001E3A49">
            <w:pPr>
              <w:pStyle w:val="Tekstzonderopmaak1"/>
              <w:tabs>
                <w:tab w:val="clear" w:pos="340"/>
              </w:tabs>
              <w:snapToGrid w:val="0"/>
              <w:rPr>
                <w:rFonts w:ascii="Times New Roman" w:hAnsi="Times New Roman"/>
                <w:i/>
                <w:sz w:val="24"/>
                <w:szCs w:val="24"/>
                <w:lang w:val="en-US"/>
              </w:rPr>
            </w:pPr>
            <w:r w:rsidRPr="00A87E9C">
              <w:rPr>
                <w:rFonts w:ascii="Times New Roman" w:hAnsi="Times New Roman"/>
                <w:i/>
                <w:sz w:val="24"/>
                <w:szCs w:val="24"/>
                <w:lang w:val="en-US"/>
              </w:rPr>
              <w:t>e-mail subject</w:t>
            </w:r>
          </w:p>
        </w:tc>
        <w:tc>
          <w:tcPr>
            <w:tcW w:w="1412" w:type="dxa"/>
            <w:tcBorders>
              <w:top w:val="single" w:sz="4" w:space="0" w:color="000000"/>
              <w:left w:val="single" w:sz="4" w:space="0" w:color="000000"/>
              <w:bottom w:val="single" w:sz="4" w:space="0" w:color="000000"/>
            </w:tcBorders>
          </w:tcPr>
          <w:p w:rsidR="00BD04FB" w:rsidRPr="00A87E9C" w:rsidRDefault="00BD04FB" w:rsidP="001E3A49">
            <w:pPr>
              <w:pStyle w:val="Tekstzonderopmaak1"/>
              <w:tabs>
                <w:tab w:val="clear" w:pos="340"/>
              </w:tabs>
              <w:snapToGrid w:val="0"/>
              <w:rPr>
                <w:rFonts w:ascii="Times New Roman" w:hAnsi="Times New Roman"/>
                <w:i/>
                <w:sz w:val="24"/>
                <w:szCs w:val="24"/>
                <w:lang w:val="en-US"/>
              </w:rPr>
            </w:pPr>
            <w:r w:rsidRPr="00A87E9C">
              <w:rPr>
                <w:rFonts w:ascii="Times New Roman" w:hAnsi="Times New Roman"/>
                <w:i/>
                <w:sz w:val="24"/>
                <w:szCs w:val="24"/>
                <w:lang w:val="en-US"/>
              </w:rPr>
              <w:t>None.</w:t>
            </w:r>
          </w:p>
        </w:tc>
        <w:tc>
          <w:tcPr>
            <w:tcW w:w="4060" w:type="dxa"/>
            <w:tcBorders>
              <w:top w:val="single" w:sz="4" w:space="0" w:color="000000"/>
              <w:left w:val="single" w:sz="4" w:space="0" w:color="000000"/>
              <w:bottom w:val="single" w:sz="4" w:space="0" w:color="000000"/>
              <w:right w:val="single" w:sz="4" w:space="0" w:color="000000"/>
            </w:tcBorders>
          </w:tcPr>
          <w:p w:rsidR="00BD04FB" w:rsidRPr="00A87E9C" w:rsidRDefault="00BD04FB" w:rsidP="001E3A49">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The e-mail containing the exported results' subject.</w:t>
            </w:r>
          </w:p>
        </w:tc>
      </w:tr>
      <w:tr w:rsidR="00752D2E" w:rsidRPr="00A87E9C" w:rsidTr="00BD04FB">
        <w:tc>
          <w:tcPr>
            <w:tcW w:w="1394" w:type="dxa"/>
            <w:tcBorders>
              <w:top w:val="single" w:sz="4" w:space="0" w:color="000000"/>
              <w:left w:val="single" w:sz="4" w:space="0" w:color="000000"/>
              <w:bottom w:val="single" w:sz="4" w:space="0" w:color="000000"/>
            </w:tcBorders>
          </w:tcPr>
          <w:p w:rsidR="00752D2E" w:rsidRPr="00A87E9C" w:rsidRDefault="00752D2E" w:rsidP="00752D2E">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preview</w:t>
            </w:r>
          </w:p>
        </w:tc>
        <w:tc>
          <w:tcPr>
            <w:tcW w:w="1696" w:type="dxa"/>
            <w:tcBorders>
              <w:top w:val="single" w:sz="4" w:space="0" w:color="000000"/>
              <w:left w:val="single" w:sz="4" w:space="0" w:color="000000"/>
              <w:bottom w:val="single" w:sz="4" w:space="0" w:color="000000"/>
            </w:tcBorders>
          </w:tcPr>
          <w:p w:rsidR="00752D2E" w:rsidRPr="00A87E9C" w:rsidRDefault="00752D2E" w:rsidP="00991549">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columnwidth</w:t>
            </w:r>
          </w:p>
        </w:tc>
        <w:tc>
          <w:tcPr>
            <w:tcW w:w="1276" w:type="dxa"/>
            <w:tcBorders>
              <w:top w:val="single" w:sz="4" w:space="0" w:color="000000"/>
              <w:left w:val="single" w:sz="4" w:space="0" w:color="000000"/>
              <w:bottom w:val="single" w:sz="4" w:space="0" w:color="000000"/>
            </w:tcBorders>
          </w:tcPr>
          <w:p w:rsidR="00752D2E" w:rsidRPr="00A87E9C" w:rsidRDefault="00752D2E" w:rsidP="00991549">
            <w:pPr>
              <w:pStyle w:val="Tekstzonderopmaak1"/>
              <w:tabs>
                <w:tab w:val="clear" w:pos="340"/>
              </w:tabs>
              <w:snapToGrid w:val="0"/>
              <w:rPr>
                <w:rFonts w:ascii="Times New Roman" w:hAnsi="Times New Roman"/>
                <w:i/>
                <w:sz w:val="24"/>
                <w:szCs w:val="24"/>
                <w:lang w:val="en-US"/>
              </w:rPr>
            </w:pPr>
            <w:r w:rsidRPr="00A87E9C">
              <w:rPr>
                <w:rFonts w:ascii="Times New Roman" w:hAnsi="Times New Roman"/>
                <w:i/>
                <w:sz w:val="24"/>
                <w:szCs w:val="24"/>
                <w:lang w:val="en-US"/>
              </w:rPr>
              <w:t>number</w:t>
            </w:r>
          </w:p>
        </w:tc>
        <w:tc>
          <w:tcPr>
            <w:tcW w:w="1412" w:type="dxa"/>
            <w:tcBorders>
              <w:top w:val="single" w:sz="4" w:space="0" w:color="000000"/>
              <w:left w:val="single" w:sz="4" w:space="0" w:color="000000"/>
              <w:bottom w:val="single" w:sz="4" w:space="0" w:color="000000"/>
            </w:tcBorders>
          </w:tcPr>
          <w:p w:rsidR="00752D2E" w:rsidRPr="00A87E9C" w:rsidRDefault="00752D2E" w:rsidP="00991549">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-1</w:t>
            </w:r>
          </w:p>
        </w:tc>
        <w:tc>
          <w:tcPr>
            <w:tcW w:w="4060" w:type="dxa"/>
            <w:tcBorders>
              <w:top w:val="single" w:sz="4" w:space="0" w:color="000000"/>
              <w:left w:val="single" w:sz="4" w:space="0" w:color="000000"/>
              <w:bottom w:val="single" w:sz="4" w:space="0" w:color="000000"/>
              <w:right w:val="single" w:sz="4" w:space="0" w:color="000000"/>
            </w:tcBorders>
          </w:tcPr>
          <w:p w:rsidR="00752D2E" w:rsidRPr="00A87E9C" w:rsidRDefault="00752D2E" w:rsidP="00991549">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 xml:space="preserve">Specifies the maximum column width used for the preview. If </w:t>
            </w:r>
            <w:r w:rsidRPr="00A87E9C">
              <w:rPr>
                <w:rFonts w:ascii="Times New Roman" w:hAnsi="Times New Roman"/>
                <w:i/>
                <w:sz w:val="24"/>
                <w:szCs w:val="24"/>
                <w:lang w:val="en-US"/>
              </w:rPr>
              <w:t>number</w:t>
            </w:r>
            <w:r w:rsidRPr="00A87E9C">
              <w:rPr>
                <w:rFonts w:ascii="Times New Roman" w:hAnsi="Times New Roman"/>
                <w:sz w:val="24"/>
                <w:szCs w:val="24"/>
                <w:lang w:val="en-US"/>
              </w:rPr>
              <w:t xml:space="preserve"> has the value of -1, no maximum column width is used.</w:t>
            </w:r>
          </w:p>
        </w:tc>
      </w:tr>
      <w:tr w:rsidR="00752D2E" w:rsidRPr="00A87E9C" w:rsidTr="00BD04FB">
        <w:tc>
          <w:tcPr>
            <w:tcW w:w="1394" w:type="dxa"/>
            <w:tcBorders>
              <w:top w:val="single" w:sz="4" w:space="0" w:color="000000"/>
              <w:left w:val="single" w:sz="4" w:space="0" w:color="000000"/>
              <w:bottom w:val="single" w:sz="4" w:space="0" w:color="000000"/>
            </w:tcBorders>
          </w:tcPr>
          <w:p w:rsidR="00752D2E" w:rsidRPr="00A87E9C" w:rsidRDefault="00752D2E" w:rsidP="00991549">
            <w:pPr>
              <w:pStyle w:val="Tekstzonderopmaak1"/>
              <w:tabs>
                <w:tab w:val="clear" w:pos="340"/>
              </w:tabs>
              <w:snapToGrid w:val="0"/>
              <w:rPr>
                <w:rFonts w:ascii="Times New Roman" w:hAnsi="Times New Roman"/>
                <w:sz w:val="24"/>
                <w:szCs w:val="24"/>
                <w:lang w:val="en-US"/>
              </w:rPr>
            </w:pPr>
          </w:p>
        </w:tc>
        <w:tc>
          <w:tcPr>
            <w:tcW w:w="1696" w:type="dxa"/>
            <w:tcBorders>
              <w:top w:val="single" w:sz="4" w:space="0" w:color="000000"/>
              <w:left w:val="single" w:sz="4" w:space="0" w:color="000000"/>
              <w:bottom w:val="single" w:sz="4" w:space="0" w:color="000000"/>
            </w:tcBorders>
          </w:tcPr>
          <w:p w:rsidR="00752D2E" w:rsidRPr="00A87E9C" w:rsidRDefault="00752D2E" w:rsidP="00991549">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rows</w:t>
            </w:r>
          </w:p>
        </w:tc>
        <w:tc>
          <w:tcPr>
            <w:tcW w:w="1276" w:type="dxa"/>
            <w:tcBorders>
              <w:top w:val="single" w:sz="4" w:space="0" w:color="000000"/>
              <w:left w:val="single" w:sz="4" w:space="0" w:color="000000"/>
              <w:bottom w:val="single" w:sz="4" w:space="0" w:color="000000"/>
            </w:tcBorders>
          </w:tcPr>
          <w:p w:rsidR="00752D2E" w:rsidRPr="00A87E9C" w:rsidRDefault="00752D2E" w:rsidP="00991549">
            <w:pPr>
              <w:pStyle w:val="Tekstzonderopmaak1"/>
              <w:tabs>
                <w:tab w:val="clear" w:pos="340"/>
              </w:tabs>
              <w:snapToGrid w:val="0"/>
              <w:rPr>
                <w:rFonts w:ascii="Times New Roman" w:hAnsi="Times New Roman"/>
                <w:i/>
                <w:sz w:val="24"/>
                <w:szCs w:val="24"/>
                <w:lang w:val="en-US"/>
              </w:rPr>
            </w:pPr>
            <w:r w:rsidRPr="00A87E9C">
              <w:rPr>
                <w:rFonts w:ascii="Times New Roman" w:hAnsi="Times New Roman"/>
                <w:i/>
                <w:sz w:val="24"/>
                <w:szCs w:val="24"/>
                <w:lang w:val="en-US"/>
              </w:rPr>
              <w:t>number</w:t>
            </w:r>
          </w:p>
        </w:tc>
        <w:tc>
          <w:tcPr>
            <w:tcW w:w="1412" w:type="dxa"/>
            <w:tcBorders>
              <w:top w:val="single" w:sz="4" w:space="0" w:color="000000"/>
              <w:left w:val="single" w:sz="4" w:space="0" w:color="000000"/>
              <w:bottom w:val="single" w:sz="4" w:space="0" w:color="000000"/>
            </w:tcBorders>
          </w:tcPr>
          <w:p w:rsidR="00752D2E" w:rsidRPr="00A87E9C" w:rsidRDefault="00752D2E" w:rsidP="00991549">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10</w:t>
            </w:r>
          </w:p>
        </w:tc>
        <w:tc>
          <w:tcPr>
            <w:tcW w:w="4060" w:type="dxa"/>
            <w:tcBorders>
              <w:top w:val="single" w:sz="4" w:space="0" w:color="000000"/>
              <w:left w:val="single" w:sz="4" w:space="0" w:color="000000"/>
              <w:bottom w:val="single" w:sz="4" w:space="0" w:color="000000"/>
              <w:right w:val="single" w:sz="4" w:space="0" w:color="000000"/>
            </w:tcBorders>
          </w:tcPr>
          <w:p w:rsidR="00752D2E" w:rsidRPr="00A87E9C" w:rsidRDefault="00752D2E" w:rsidP="00752D2E">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 xml:space="preserve">Specifies the maximum number of rows that will be used for the preview. If </w:t>
            </w:r>
            <w:r w:rsidRPr="00A87E9C">
              <w:rPr>
                <w:rFonts w:ascii="Times New Roman" w:hAnsi="Times New Roman"/>
                <w:i/>
                <w:sz w:val="24"/>
                <w:szCs w:val="24"/>
                <w:lang w:val="en-US"/>
              </w:rPr>
              <w:t>number</w:t>
            </w:r>
            <w:r w:rsidRPr="00A87E9C">
              <w:rPr>
                <w:rFonts w:ascii="Times New Roman" w:hAnsi="Times New Roman"/>
                <w:sz w:val="24"/>
                <w:szCs w:val="24"/>
                <w:lang w:val="en-US"/>
              </w:rPr>
              <w:t xml:space="preserve"> has the value of -1, all rows are displayed.</w:t>
            </w:r>
          </w:p>
        </w:tc>
      </w:tr>
      <w:tr w:rsidR="00752D2E" w:rsidRPr="00A87E9C" w:rsidTr="00BD04FB">
        <w:tc>
          <w:tcPr>
            <w:tcW w:w="1394" w:type="dxa"/>
            <w:tcBorders>
              <w:top w:val="single" w:sz="4" w:space="0" w:color="000000"/>
              <w:left w:val="single" w:sz="4" w:space="0" w:color="000000"/>
              <w:bottom w:val="single" w:sz="4" w:space="0" w:color="000000"/>
            </w:tcBorders>
          </w:tcPr>
          <w:p w:rsidR="00752D2E" w:rsidRPr="00A87E9C" w:rsidRDefault="00752D2E" w:rsidP="001500BF">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query</w:t>
            </w:r>
          </w:p>
        </w:tc>
        <w:tc>
          <w:tcPr>
            <w:tcW w:w="1696" w:type="dxa"/>
            <w:tcBorders>
              <w:top w:val="single" w:sz="4" w:space="0" w:color="000000"/>
              <w:left w:val="single" w:sz="4" w:space="0" w:color="000000"/>
              <w:bottom w:val="single" w:sz="4" w:space="0" w:color="000000"/>
            </w:tcBorders>
          </w:tcPr>
          <w:p w:rsidR="00752D2E" w:rsidRPr="00A87E9C" w:rsidRDefault="00752D2E" w:rsidP="00BD04FB">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autoclose</w:t>
            </w:r>
          </w:p>
        </w:tc>
        <w:tc>
          <w:tcPr>
            <w:tcW w:w="1276" w:type="dxa"/>
            <w:tcBorders>
              <w:top w:val="single" w:sz="4" w:space="0" w:color="000000"/>
              <w:left w:val="single" w:sz="4" w:space="0" w:color="000000"/>
              <w:bottom w:val="single" w:sz="4" w:space="0" w:color="000000"/>
            </w:tcBorders>
          </w:tcPr>
          <w:p w:rsidR="00752D2E" w:rsidRPr="00A87E9C" w:rsidRDefault="00752D2E" w:rsidP="001500BF">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false/true</w:t>
            </w:r>
          </w:p>
        </w:tc>
        <w:tc>
          <w:tcPr>
            <w:tcW w:w="1412" w:type="dxa"/>
            <w:tcBorders>
              <w:top w:val="single" w:sz="4" w:space="0" w:color="000000"/>
              <w:left w:val="single" w:sz="4" w:space="0" w:color="000000"/>
              <w:bottom w:val="single" w:sz="4" w:space="0" w:color="000000"/>
            </w:tcBorders>
          </w:tcPr>
          <w:p w:rsidR="00752D2E" w:rsidRPr="00A87E9C" w:rsidRDefault="00752D2E" w:rsidP="001500BF">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false</w:t>
            </w:r>
          </w:p>
        </w:tc>
        <w:tc>
          <w:tcPr>
            <w:tcW w:w="4060" w:type="dxa"/>
            <w:tcBorders>
              <w:top w:val="single" w:sz="4" w:space="0" w:color="000000"/>
              <w:left w:val="single" w:sz="4" w:space="0" w:color="000000"/>
              <w:bottom w:val="single" w:sz="4" w:space="0" w:color="000000"/>
              <w:right w:val="single" w:sz="4" w:space="0" w:color="000000"/>
            </w:tcBorders>
          </w:tcPr>
          <w:p w:rsidR="00752D2E" w:rsidRPr="00A87E9C" w:rsidRDefault="00752D2E" w:rsidP="001500BF">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Indicates whether the Query Assistant is closed automatically after executing the query and performing any exports.</w:t>
            </w:r>
          </w:p>
        </w:tc>
      </w:tr>
      <w:tr w:rsidR="00752D2E" w:rsidRPr="00A87E9C" w:rsidTr="00BD04FB">
        <w:tc>
          <w:tcPr>
            <w:tcW w:w="1394" w:type="dxa"/>
            <w:tcBorders>
              <w:top w:val="single" w:sz="4" w:space="0" w:color="000000"/>
              <w:left w:val="single" w:sz="4" w:space="0" w:color="000000"/>
              <w:bottom w:val="single" w:sz="4" w:space="0" w:color="000000"/>
            </w:tcBorders>
          </w:tcPr>
          <w:p w:rsidR="00752D2E" w:rsidRPr="00A87E9C" w:rsidRDefault="00752D2E" w:rsidP="001500BF">
            <w:pPr>
              <w:pStyle w:val="Tekstzonderopmaak1"/>
              <w:tabs>
                <w:tab w:val="clear" w:pos="340"/>
              </w:tabs>
              <w:snapToGrid w:val="0"/>
              <w:rPr>
                <w:rFonts w:ascii="Times New Roman" w:hAnsi="Times New Roman"/>
                <w:sz w:val="24"/>
                <w:szCs w:val="24"/>
                <w:lang w:val="en-US"/>
              </w:rPr>
            </w:pPr>
          </w:p>
        </w:tc>
        <w:tc>
          <w:tcPr>
            <w:tcW w:w="1696" w:type="dxa"/>
            <w:tcBorders>
              <w:top w:val="single" w:sz="4" w:space="0" w:color="000000"/>
              <w:left w:val="single" w:sz="4" w:space="0" w:color="000000"/>
              <w:bottom w:val="single" w:sz="4" w:space="0" w:color="000000"/>
            </w:tcBorders>
          </w:tcPr>
          <w:p w:rsidR="00752D2E" w:rsidRPr="00A87E9C" w:rsidRDefault="00752D2E" w:rsidP="001500BF">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autoexecute</w:t>
            </w:r>
          </w:p>
        </w:tc>
        <w:tc>
          <w:tcPr>
            <w:tcW w:w="1276" w:type="dxa"/>
            <w:tcBorders>
              <w:top w:val="single" w:sz="4" w:space="0" w:color="000000"/>
              <w:left w:val="single" w:sz="4" w:space="0" w:color="000000"/>
              <w:bottom w:val="single" w:sz="4" w:space="0" w:color="000000"/>
            </w:tcBorders>
          </w:tcPr>
          <w:p w:rsidR="00752D2E" w:rsidRPr="00A87E9C" w:rsidRDefault="00752D2E" w:rsidP="001500BF">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false/true</w:t>
            </w:r>
          </w:p>
        </w:tc>
        <w:tc>
          <w:tcPr>
            <w:tcW w:w="1412" w:type="dxa"/>
            <w:tcBorders>
              <w:top w:val="single" w:sz="4" w:space="0" w:color="000000"/>
              <w:left w:val="single" w:sz="4" w:space="0" w:color="000000"/>
              <w:bottom w:val="single" w:sz="4" w:space="0" w:color="000000"/>
            </w:tcBorders>
          </w:tcPr>
          <w:p w:rsidR="00752D2E" w:rsidRPr="00A87E9C" w:rsidRDefault="00752D2E" w:rsidP="001500BF">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false</w:t>
            </w:r>
          </w:p>
        </w:tc>
        <w:tc>
          <w:tcPr>
            <w:tcW w:w="4060" w:type="dxa"/>
            <w:tcBorders>
              <w:top w:val="single" w:sz="4" w:space="0" w:color="000000"/>
              <w:left w:val="single" w:sz="4" w:space="0" w:color="000000"/>
              <w:bottom w:val="single" w:sz="4" w:space="0" w:color="000000"/>
              <w:right w:val="single" w:sz="4" w:space="0" w:color="000000"/>
            </w:tcBorders>
          </w:tcPr>
          <w:p w:rsidR="00752D2E" w:rsidRPr="00A87E9C" w:rsidRDefault="00752D2E" w:rsidP="001500BF">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Indicates whether the query is automatically executed after having been loaded.</w:t>
            </w:r>
          </w:p>
        </w:tc>
      </w:tr>
      <w:tr w:rsidR="00752D2E" w:rsidRPr="00A87E9C" w:rsidTr="00BD04FB">
        <w:tc>
          <w:tcPr>
            <w:tcW w:w="1394" w:type="dxa"/>
            <w:tcBorders>
              <w:top w:val="single" w:sz="4" w:space="0" w:color="000000"/>
              <w:left w:val="single" w:sz="4" w:space="0" w:color="000000"/>
              <w:bottom w:val="single" w:sz="4" w:space="0" w:color="000000"/>
            </w:tcBorders>
          </w:tcPr>
          <w:p w:rsidR="00752D2E" w:rsidRPr="00A87E9C" w:rsidRDefault="00752D2E" w:rsidP="001500BF">
            <w:pPr>
              <w:pStyle w:val="Tekstzonderopmaak1"/>
              <w:tabs>
                <w:tab w:val="clear" w:pos="340"/>
              </w:tabs>
              <w:snapToGrid w:val="0"/>
              <w:rPr>
                <w:rFonts w:ascii="Times New Roman" w:hAnsi="Times New Roman"/>
                <w:sz w:val="24"/>
                <w:szCs w:val="24"/>
                <w:lang w:val="en-US"/>
              </w:rPr>
            </w:pPr>
          </w:p>
        </w:tc>
        <w:tc>
          <w:tcPr>
            <w:tcW w:w="1696" w:type="dxa"/>
            <w:tcBorders>
              <w:top w:val="single" w:sz="4" w:space="0" w:color="000000"/>
              <w:left w:val="single" w:sz="4" w:space="0" w:color="000000"/>
              <w:bottom w:val="single" w:sz="4" w:space="0" w:color="000000"/>
            </w:tcBorders>
          </w:tcPr>
          <w:p w:rsidR="00752D2E" w:rsidRPr="00A87E9C" w:rsidRDefault="00752D2E" w:rsidP="001500BF">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timeout</w:t>
            </w:r>
          </w:p>
        </w:tc>
        <w:tc>
          <w:tcPr>
            <w:tcW w:w="1276" w:type="dxa"/>
            <w:tcBorders>
              <w:top w:val="single" w:sz="4" w:space="0" w:color="000000"/>
              <w:left w:val="single" w:sz="4" w:space="0" w:color="000000"/>
              <w:bottom w:val="single" w:sz="4" w:space="0" w:color="000000"/>
            </w:tcBorders>
          </w:tcPr>
          <w:p w:rsidR="00752D2E" w:rsidRPr="00A87E9C" w:rsidRDefault="00752D2E" w:rsidP="00BD04FB">
            <w:pPr>
              <w:pStyle w:val="Tekstzonderopmaak1"/>
              <w:tabs>
                <w:tab w:val="clear" w:pos="340"/>
              </w:tabs>
              <w:snapToGrid w:val="0"/>
              <w:rPr>
                <w:rFonts w:ascii="Times New Roman" w:hAnsi="Times New Roman"/>
                <w:i/>
                <w:sz w:val="24"/>
                <w:szCs w:val="24"/>
                <w:lang w:val="en-US"/>
              </w:rPr>
            </w:pPr>
            <w:r w:rsidRPr="00A87E9C">
              <w:rPr>
                <w:rFonts w:ascii="Times New Roman" w:hAnsi="Times New Roman"/>
                <w:i/>
                <w:sz w:val="24"/>
                <w:szCs w:val="24"/>
                <w:lang w:val="en-US"/>
              </w:rPr>
              <w:t>seconds</w:t>
            </w:r>
          </w:p>
        </w:tc>
        <w:tc>
          <w:tcPr>
            <w:tcW w:w="1412" w:type="dxa"/>
            <w:tcBorders>
              <w:top w:val="single" w:sz="4" w:space="0" w:color="000000"/>
              <w:left w:val="single" w:sz="4" w:space="0" w:color="000000"/>
              <w:bottom w:val="single" w:sz="4" w:space="0" w:color="000000"/>
            </w:tcBorders>
          </w:tcPr>
          <w:p w:rsidR="00752D2E" w:rsidRPr="00A87E9C" w:rsidRDefault="00752D2E" w:rsidP="001500BF">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30</w:t>
            </w:r>
          </w:p>
        </w:tc>
        <w:tc>
          <w:tcPr>
            <w:tcW w:w="4060" w:type="dxa"/>
            <w:tcBorders>
              <w:top w:val="single" w:sz="4" w:space="0" w:color="000000"/>
              <w:left w:val="single" w:sz="4" w:space="0" w:color="000000"/>
              <w:bottom w:val="single" w:sz="4" w:space="0" w:color="000000"/>
              <w:right w:val="single" w:sz="4" w:space="0" w:color="000000"/>
            </w:tcBorders>
          </w:tcPr>
          <w:p w:rsidR="00752D2E" w:rsidRPr="00A87E9C" w:rsidRDefault="00752D2E" w:rsidP="00BD04FB">
            <w:pPr>
              <w:pStyle w:val="Tekstzonderopmaak1"/>
              <w:tabs>
                <w:tab w:val="clear" w:pos="340"/>
              </w:tabs>
              <w:snapToGrid w:val="0"/>
              <w:rPr>
                <w:rFonts w:ascii="Times New Roman" w:hAnsi="Times New Roman"/>
                <w:sz w:val="24"/>
                <w:szCs w:val="24"/>
                <w:lang w:val="en-US"/>
              </w:rPr>
            </w:pPr>
            <w:r w:rsidRPr="00A87E9C">
              <w:rPr>
                <w:rFonts w:ascii="Times New Roman" w:hAnsi="Times New Roman"/>
                <w:sz w:val="24"/>
                <w:szCs w:val="24"/>
                <w:lang w:val="en-US"/>
              </w:rPr>
              <w:t>Specifies the number of seconds to wait for the result after having given the command to execute a query.</w:t>
            </w:r>
          </w:p>
        </w:tc>
      </w:tr>
    </w:tbl>
    <w:p w:rsidR="008A0F55" w:rsidRPr="00A87E9C" w:rsidRDefault="008A0F55">
      <w:pPr>
        <w:pStyle w:val="Tekstzonderopmaak1"/>
        <w:rPr>
          <w:rFonts w:ascii="Times New Roman" w:hAnsi="Times New Roman"/>
          <w:sz w:val="24"/>
          <w:szCs w:val="24"/>
          <w:lang w:val="en-US"/>
        </w:rPr>
      </w:pPr>
    </w:p>
    <w:p w:rsidR="002640CA" w:rsidRPr="00A87E9C" w:rsidRDefault="0060768A" w:rsidP="002640CA">
      <w:pPr>
        <w:pStyle w:val="Tekstzonderopmaak1"/>
        <w:rPr>
          <w:rFonts w:ascii="Times New Roman" w:hAnsi="Times New Roman"/>
          <w:sz w:val="24"/>
          <w:szCs w:val="24"/>
          <w:lang w:val="en-US"/>
        </w:rPr>
      </w:pPr>
      <w:r w:rsidRPr="00A87E9C">
        <w:rPr>
          <w:rFonts w:ascii="Times New Roman" w:hAnsi="Times New Roman"/>
          <w:sz w:val="24"/>
          <w:szCs w:val="24"/>
          <w:lang w:val="en-US"/>
        </w:rPr>
        <w:t>Remarks</w:t>
      </w:r>
      <w:r w:rsidR="002640CA" w:rsidRPr="00A87E9C">
        <w:rPr>
          <w:rFonts w:ascii="Times New Roman" w:hAnsi="Times New Roman"/>
          <w:sz w:val="24"/>
          <w:szCs w:val="24"/>
          <w:lang w:val="en-US"/>
        </w:rPr>
        <w:t>:</w:t>
      </w:r>
    </w:p>
    <w:p w:rsidR="0060768A" w:rsidRPr="00A87E9C" w:rsidRDefault="0060768A" w:rsidP="0060768A">
      <w:pPr>
        <w:pStyle w:val="Tekstzonderopmaak1"/>
        <w:numPr>
          <w:ilvl w:val="0"/>
          <w:numId w:val="21"/>
        </w:numPr>
        <w:rPr>
          <w:rFonts w:ascii="Times New Roman" w:hAnsi="Times New Roman"/>
          <w:sz w:val="24"/>
          <w:szCs w:val="24"/>
          <w:lang w:val="en-US"/>
        </w:rPr>
      </w:pPr>
      <w:r w:rsidRPr="00A87E9C">
        <w:rPr>
          <w:rFonts w:ascii="Times New Roman" w:hAnsi="Times New Roman"/>
          <w:sz w:val="24"/>
          <w:szCs w:val="24"/>
          <w:lang w:val="en-US"/>
        </w:rPr>
        <w:t>Column padding with spaces is only supported with files exported as text.</w:t>
      </w:r>
    </w:p>
    <w:p w:rsidR="002640CA" w:rsidRPr="00A87E9C" w:rsidRDefault="0060768A" w:rsidP="002640CA">
      <w:pPr>
        <w:pStyle w:val="Tekstzonderopmaak1"/>
        <w:numPr>
          <w:ilvl w:val="0"/>
          <w:numId w:val="21"/>
        </w:numPr>
        <w:rPr>
          <w:rFonts w:ascii="Times New Roman" w:hAnsi="Times New Roman"/>
          <w:sz w:val="24"/>
          <w:szCs w:val="24"/>
          <w:lang w:val="en-US"/>
        </w:rPr>
      </w:pPr>
      <w:r w:rsidRPr="00A87E9C">
        <w:rPr>
          <w:rFonts w:ascii="Times New Roman" w:hAnsi="Times New Roman"/>
          <w:sz w:val="24"/>
          <w:szCs w:val="24"/>
          <w:lang w:val="en-US"/>
        </w:rPr>
        <w:lastRenderedPageBreak/>
        <w:t>Th</w:t>
      </w:r>
      <w:r w:rsidR="002640CA" w:rsidRPr="00A87E9C">
        <w:rPr>
          <w:rFonts w:ascii="Times New Roman" w:hAnsi="Times New Roman"/>
          <w:sz w:val="24"/>
          <w:szCs w:val="24"/>
          <w:lang w:val="en-US"/>
        </w:rPr>
        <w:t>e automati</w:t>
      </w:r>
      <w:r w:rsidRPr="00A87E9C">
        <w:rPr>
          <w:rFonts w:ascii="Times New Roman" w:hAnsi="Times New Roman"/>
          <w:sz w:val="24"/>
          <w:szCs w:val="24"/>
          <w:lang w:val="en-US"/>
        </w:rPr>
        <w:t>c e-mail function</w:t>
      </w:r>
      <w:r w:rsidR="002640CA" w:rsidRPr="00A87E9C">
        <w:rPr>
          <w:rFonts w:ascii="Times New Roman" w:hAnsi="Times New Roman"/>
          <w:sz w:val="24"/>
          <w:szCs w:val="24"/>
          <w:lang w:val="en-US"/>
        </w:rPr>
        <w:t xml:space="preserve"> </w:t>
      </w:r>
      <w:r w:rsidR="00245A76" w:rsidRPr="00A87E9C">
        <w:rPr>
          <w:rFonts w:ascii="Times New Roman" w:hAnsi="Times New Roman"/>
          <w:sz w:val="24"/>
          <w:szCs w:val="24"/>
          <w:lang w:val="en-US"/>
        </w:rPr>
        <w:t>will</w:t>
      </w:r>
      <w:r w:rsidRPr="00A87E9C">
        <w:rPr>
          <w:rFonts w:ascii="Times New Roman" w:hAnsi="Times New Roman"/>
          <w:sz w:val="24"/>
          <w:szCs w:val="24"/>
          <w:lang w:val="en-US"/>
        </w:rPr>
        <w:t xml:space="preserve"> only be</w:t>
      </w:r>
      <w:r w:rsidR="002640CA" w:rsidRPr="00A87E9C">
        <w:rPr>
          <w:rFonts w:ascii="Times New Roman" w:hAnsi="Times New Roman"/>
          <w:sz w:val="24"/>
          <w:szCs w:val="24"/>
          <w:lang w:val="en-US"/>
        </w:rPr>
        <w:t xml:space="preserve"> </w:t>
      </w:r>
      <w:r w:rsidRPr="00A87E9C">
        <w:rPr>
          <w:rFonts w:ascii="Times New Roman" w:hAnsi="Times New Roman"/>
          <w:sz w:val="24"/>
          <w:szCs w:val="24"/>
          <w:lang w:val="en-US"/>
        </w:rPr>
        <w:t>activated</w:t>
      </w:r>
      <w:r w:rsidR="002640CA" w:rsidRPr="00A87E9C">
        <w:rPr>
          <w:rFonts w:ascii="Times New Roman" w:hAnsi="Times New Roman"/>
          <w:sz w:val="24"/>
          <w:szCs w:val="24"/>
          <w:lang w:val="en-US"/>
        </w:rPr>
        <w:t xml:space="preserve"> </w:t>
      </w:r>
      <w:r w:rsidRPr="00A87E9C">
        <w:rPr>
          <w:rFonts w:ascii="Times New Roman" w:hAnsi="Times New Roman"/>
          <w:sz w:val="24"/>
          <w:szCs w:val="24"/>
          <w:lang w:val="en-US"/>
        </w:rPr>
        <w:t>if</w:t>
      </w:r>
      <w:r w:rsidR="002640CA" w:rsidRPr="00A87E9C">
        <w:rPr>
          <w:rFonts w:ascii="Times New Roman" w:hAnsi="Times New Roman"/>
          <w:sz w:val="24"/>
          <w:szCs w:val="24"/>
          <w:lang w:val="en-US"/>
        </w:rPr>
        <w:t xml:space="preserve"> </w:t>
      </w:r>
      <w:r w:rsidRPr="00A87E9C">
        <w:rPr>
          <w:rFonts w:ascii="Times New Roman" w:hAnsi="Times New Roman"/>
          <w:sz w:val="24"/>
          <w:szCs w:val="24"/>
          <w:lang w:val="en-US"/>
        </w:rPr>
        <w:t>both</w:t>
      </w:r>
      <w:r w:rsidR="002640CA" w:rsidRPr="00A87E9C">
        <w:rPr>
          <w:rFonts w:ascii="Times New Roman" w:hAnsi="Times New Roman"/>
          <w:sz w:val="24"/>
          <w:szCs w:val="24"/>
          <w:lang w:val="en-US"/>
        </w:rPr>
        <w:t xml:space="preserve"> </w:t>
      </w:r>
      <w:r w:rsidRPr="00A87E9C">
        <w:rPr>
          <w:rFonts w:ascii="Times New Roman" w:hAnsi="Times New Roman"/>
          <w:sz w:val="24"/>
          <w:szCs w:val="24"/>
          <w:lang w:val="en-US"/>
        </w:rPr>
        <w:t>th</w:t>
      </w:r>
      <w:r w:rsidR="002640CA" w:rsidRPr="00A87E9C">
        <w:rPr>
          <w:rFonts w:ascii="Times New Roman" w:hAnsi="Times New Roman"/>
          <w:sz w:val="24"/>
          <w:szCs w:val="24"/>
          <w:lang w:val="en-US"/>
        </w:rPr>
        <w:t>e "</w:t>
      </w:r>
      <w:r w:rsidRPr="00A87E9C">
        <w:rPr>
          <w:rFonts w:ascii="Times New Roman" w:hAnsi="Times New Roman"/>
          <w:sz w:val="24"/>
          <w:szCs w:val="24"/>
          <w:lang w:val="en-US"/>
        </w:rPr>
        <w:t>s</w:t>
      </w:r>
      <w:r w:rsidR="002640CA" w:rsidRPr="00A87E9C">
        <w:rPr>
          <w:rFonts w:ascii="Times New Roman" w:hAnsi="Times New Roman"/>
          <w:sz w:val="24"/>
          <w:szCs w:val="24"/>
          <w:lang w:val="en-US"/>
        </w:rPr>
        <w:t xml:space="preserve">ender" </w:t>
      </w:r>
      <w:r w:rsidRPr="00A87E9C">
        <w:rPr>
          <w:rFonts w:ascii="Times New Roman" w:hAnsi="Times New Roman"/>
          <w:sz w:val="24"/>
          <w:szCs w:val="24"/>
          <w:lang w:val="en-US"/>
        </w:rPr>
        <w:t>a</w:t>
      </w:r>
      <w:r w:rsidR="002640CA" w:rsidRPr="00A87E9C">
        <w:rPr>
          <w:rFonts w:ascii="Times New Roman" w:hAnsi="Times New Roman"/>
          <w:sz w:val="24"/>
          <w:szCs w:val="24"/>
          <w:lang w:val="en-US"/>
        </w:rPr>
        <w:t>n</w:t>
      </w:r>
      <w:r w:rsidRPr="00A87E9C">
        <w:rPr>
          <w:rFonts w:ascii="Times New Roman" w:hAnsi="Times New Roman"/>
          <w:sz w:val="24"/>
          <w:szCs w:val="24"/>
          <w:lang w:val="en-US"/>
        </w:rPr>
        <w:t>d</w:t>
      </w:r>
      <w:r w:rsidR="002640CA" w:rsidRPr="00A87E9C">
        <w:rPr>
          <w:rFonts w:ascii="Times New Roman" w:hAnsi="Times New Roman"/>
          <w:sz w:val="24"/>
          <w:szCs w:val="24"/>
          <w:lang w:val="en-US"/>
        </w:rPr>
        <w:t xml:space="preserve"> </w:t>
      </w:r>
      <w:r w:rsidRPr="00A87E9C">
        <w:rPr>
          <w:rFonts w:ascii="Times New Roman" w:hAnsi="Times New Roman"/>
          <w:sz w:val="24"/>
          <w:szCs w:val="24"/>
          <w:lang w:val="en-US"/>
        </w:rPr>
        <w:t>th</w:t>
      </w:r>
      <w:r w:rsidR="002640CA" w:rsidRPr="00A87E9C">
        <w:rPr>
          <w:rFonts w:ascii="Times New Roman" w:hAnsi="Times New Roman"/>
          <w:sz w:val="24"/>
          <w:szCs w:val="24"/>
          <w:lang w:val="en-US"/>
        </w:rPr>
        <w:t>e "</w:t>
      </w:r>
      <w:r w:rsidRPr="00A87E9C">
        <w:rPr>
          <w:rFonts w:ascii="Times New Roman" w:hAnsi="Times New Roman"/>
          <w:sz w:val="24"/>
          <w:szCs w:val="24"/>
          <w:lang w:val="en-US"/>
        </w:rPr>
        <w:t xml:space="preserve">defaultpath" </w:t>
      </w:r>
      <w:r w:rsidR="00245A76" w:rsidRPr="00A87E9C">
        <w:rPr>
          <w:rFonts w:ascii="Times New Roman" w:hAnsi="Times New Roman"/>
          <w:sz w:val="24"/>
          <w:szCs w:val="24"/>
          <w:lang w:val="en-US"/>
        </w:rPr>
        <w:t>parameters</w:t>
      </w:r>
      <w:r w:rsidRPr="00A87E9C">
        <w:rPr>
          <w:rFonts w:ascii="Times New Roman" w:hAnsi="Times New Roman"/>
          <w:sz w:val="24"/>
          <w:szCs w:val="24"/>
          <w:lang w:val="en-US"/>
        </w:rPr>
        <w:t xml:space="preserve"> have been specified.</w:t>
      </w:r>
    </w:p>
    <w:p w:rsidR="002640CA" w:rsidRPr="00A87E9C" w:rsidRDefault="002640CA" w:rsidP="002640CA">
      <w:pPr>
        <w:pStyle w:val="Tekstzonderopmaak1"/>
        <w:numPr>
          <w:ilvl w:val="0"/>
          <w:numId w:val="21"/>
        </w:numPr>
        <w:rPr>
          <w:rFonts w:ascii="Times New Roman" w:hAnsi="Times New Roman"/>
          <w:sz w:val="24"/>
          <w:szCs w:val="24"/>
          <w:lang w:val="en-US"/>
        </w:rPr>
      </w:pPr>
      <w:r w:rsidRPr="00A87E9C">
        <w:rPr>
          <w:rFonts w:ascii="Times New Roman" w:hAnsi="Times New Roman"/>
          <w:sz w:val="24"/>
          <w:szCs w:val="24"/>
          <w:lang w:val="en-US"/>
        </w:rPr>
        <w:t>Som</w:t>
      </w:r>
      <w:r w:rsidR="0060768A" w:rsidRPr="00A87E9C">
        <w:rPr>
          <w:rFonts w:ascii="Times New Roman" w:hAnsi="Times New Roman"/>
          <w:sz w:val="24"/>
          <w:szCs w:val="24"/>
          <w:lang w:val="en-US"/>
        </w:rPr>
        <w:t>e parameter valu</w:t>
      </w:r>
      <w:r w:rsidRPr="00A87E9C">
        <w:rPr>
          <w:rFonts w:ascii="Times New Roman" w:hAnsi="Times New Roman"/>
          <w:sz w:val="24"/>
          <w:szCs w:val="24"/>
          <w:lang w:val="en-US"/>
        </w:rPr>
        <w:t xml:space="preserve">es </w:t>
      </w:r>
      <w:r w:rsidR="0060768A" w:rsidRPr="00A87E9C">
        <w:rPr>
          <w:rFonts w:ascii="Times New Roman" w:hAnsi="Times New Roman"/>
          <w:sz w:val="24"/>
          <w:szCs w:val="24"/>
          <w:lang w:val="en-US"/>
        </w:rPr>
        <w:t xml:space="preserve">support </w:t>
      </w:r>
      <w:r w:rsidRPr="00A87E9C">
        <w:rPr>
          <w:rFonts w:ascii="Times New Roman" w:hAnsi="Times New Roman"/>
          <w:sz w:val="24"/>
          <w:szCs w:val="24"/>
          <w:lang w:val="en-US"/>
        </w:rPr>
        <w:t>symbol</w:t>
      </w:r>
      <w:r w:rsidR="0060768A" w:rsidRPr="00A87E9C">
        <w:rPr>
          <w:rFonts w:ascii="Times New Roman" w:hAnsi="Times New Roman"/>
          <w:sz w:val="24"/>
          <w:szCs w:val="24"/>
          <w:lang w:val="en-US"/>
        </w:rPr>
        <w:t>s</w:t>
      </w:r>
      <w:r w:rsidRPr="00A87E9C">
        <w:rPr>
          <w:rFonts w:ascii="Times New Roman" w:hAnsi="Times New Roman"/>
          <w:sz w:val="24"/>
          <w:szCs w:val="24"/>
          <w:lang w:val="en-US"/>
        </w:rPr>
        <w:t xml:space="preserve">. </w:t>
      </w:r>
      <w:r w:rsidR="0060768A" w:rsidRPr="00A87E9C">
        <w:rPr>
          <w:rFonts w:ascii="Times New Roman" w:hAnsi="Times New Roman"/>
          <w:sz w:val="24"/>
          <w:szCs w:val="24"/>
          <w:lang w:val="en-US"/>
        </w:rPr>
        <w:t>Se</w:t>
      </w:r>
      <w:r w:rsidRPr="00A87E9C">
        <w:rPr>
          <w:rFonts w:ascii="Times New Roman" w:hAnsi="Times New Roman"/>
          <w:sz w:val="24"/>
          <w:szCs w:val="24"/>
          <w:lang w:val="en-US"/>
        </w:rPr>
        <w:t>e: "Symbol</w:t>
      </w:r>
      <w:r w:rsidR="0060768A" w:rsidRPr="00A87E9C">
        <w:rPr>
          <w:rFonts w:ascii="Times New Roman" w:hAnsi="Times New Roman"/>
          <w:sz w:val="24"/>
          <w:szCs w:val="24"/>
          <w:lang w:val="en-US"/>
        </w:rPr>
        <w:t>s</w:t>
      </w:r>
      <w:r w:rsidRPr="00A87E9C">
        <w:rPr>
          <w:rFonts w:ascii="Times New Roman" w:hAnsi="Times New Roman"/>
          <w:sz w:val="24"/>
          <w:szCs w:val="24"/>
          <w:lang w:val="en-US"/>
        </w:rPr>
        <w:t xml:space="preserve">" </w:t>
      </w:r>
      <w:r w:rsidR="0060768A" w:rsidRPr="00A87E9C">
        <w:rPr>
          <w:rFonts w:ascii="Times New Roman" w:hAnsi="Times New Roman"/>
          <w:sz w:val="24"/>
          <w:szCs w:val="24"/>
          <w:lang w:val="en-US"/>
        </w:rPr>
        <w:t>f</w:t>
      </w:r>
      <w:r w:rsidRPr="00A87E9C">
        <w:rPr>
          <w:rFonts w:ascii="Times New Roman" w:hAnsi="Times New Roman"/>
          <w:sz w:val="24"/>
          <w:szCs w:val="24"/>
          <w:lang w:val="en-US"/>
        </w:rPr>
        <w:t>or m</w:t>
      </w:r>
      <w:r w:rsidR="0060768A" w:rsidRPr="00A87E9C">
        <w:rPr>
          <w:rFonts w:ascii="Times New Roman" w:hAnsi="Times New Roman"/>
          <w:sz w:val="24"/>
          <w:szCs w:val="24"/>
          <w:lang w:val="en-US"/>
        </w:rPr>
        <w:t>o</w:t>
      </w:r>
      <w:r w:rsidRPr="00A87E9C">
        <w:rPr>
          <w:rFonts w:ascii="Times New Roman" w:hAnsi="Times New Roman"/>
          <w:sz w:val="24"/>
          <w:szCs w:val="24"/>
          <w:lang w:val="en-US"/>
        </w:rPr>
        <w:t>r</w:t>
      </w:r>
      <w:r w:rsidR="0060768A" w:rsidRPr="00A87E9C">
        <w:rPr>
          <w:rFonts w:ascii="Times New Roman" w:hAnsi="Times New Roman"/>
          <w:sz w:val="24"/>
          <w:szCs w:val="24"/>
          <w:lang w:val="en-US"/>
        </w:rPr>
        <w:t>e information</w:t>
      </w:r>
      <w:r w:rsidRPr="00A87E9C">
        <w:rPr>
          <w:rFonts w:ascii="Times New Roman" w:hAnsi="Times New Roman"/>
          <w:sz w:val="24"/>
          <w:szCs w:val="24"/>
          <w:lang w:val="en-US"/>
        </w:rPr>
        <w:t>.</w:t>
      </w:r>
    </w:p>
    <w:p w:rsidR="00096AFE" w:rsidRPr="00A87E9C" w:rsidRDefault="002640CA" w:rsidP="002640CA">
      <w:pPr>
        <w:pStyle w:val="Tekstzonderopmaak1"/>
        <w:numPr>
          <w:ilvl w:val="0"/>
          <w:numId w:val="21"/>
        </w:numPr>
        <w:rPr>
          <w:rFonts w:ascii="Times New Roman" w:hAnsi="Times New Roman"/>
          <w:sz w:val="24"/>
          <w:szCs w:val="24"/>
          <w:lang w:val="en-US"/>
        </w:rPr>
      </w:pPr>
      <w:r w:rsidRPr="00A87E9C">
        <w:rPr>
          <w:rFonts w:ascii="Times New Roman" w:hAnsi="Times New Roman"/>
          <w:sz w:val="24"/>
          <w:szCs w:val="24"/>
          <w:lang w:val="en-US"/>
        </w:rPr>
        <w:t>W</w:t>
      </w:r>
      <w:r w:rsidR="0060768A" w:rsidRPr="00A87E9C">
        <w:rPr>
          <w:rFonts w:ascii="Times New Roman" w:hAnsi="Times New Roman"/>
          <w:sz w:val="24"/>
          <w:szCs w:val="24"/>
          <w:lang w:val="en-US"/>
        </w:rPr>
        <w:t>h</w:t>
      </w:r>
      <w:r w:rsidRPr="00A87E9C">
        <w:rPr>
          <w:rFonts w:ascii="Times New Roman" w:hAnsi="Times New Roman"/>
          <w:sz w:val="24"/>
          <w:szCs w:val="24"/>
          <w:lang w:val="en-US"/>
        </w:rPr>
        <w:t>e</w:t>
      </w:r>
      <w:r w:rsidR="0060768A" w:rsidRPr="00A87E9C">
        <w:rPr>
          <w:rFonts w:ascii="Times New Roman" w:hAnsi="Times New Roman"/>
          <w:sz w:val="24"/>
          <w:szCs w:val="24"/>
          <w:lang w:val="en-US"/>
        </w:rPr>
        <w:t>n</w:t>
      </w:r>
      <w:r w:rsidRPr="00A87E9C">
        <w:rPr>
          <w:rFonts w:ascii="Times New Roman" w:hAnsi="Times New Roman"/>
          <w:sz w:val="24"/>
          <w:szCs w:val="24"/>
          <w:lang w:val="en-US"/>
        </w:rPr>
        <w:t xml:space="preserve"> </w:t>
      </w:r>
      <w:r w:rsidR="0060768A" w:rsidRPr="00A87E9C">
        <w:rPr>
          <w:rFonts w:ascii="Times New Roman" w:hAnsi="Times New Roman"/>
          <w:sz w:val="24"/>
          <w:szCs w:val="24"/>
          <w:lang w:val="en-US"/>
        </w:rPr>
        <w:t>th</w:t>
      </w:r>
      <w:r w:rsidRPr="00A87E9C">
        <w:rPr>
          <w:rFonts w:ascii="Times New Roman" w:hAnsi="Times New Roman"/>
          <w:sz w:val="24"/>
          <w:szCs w:val="24"/>
          <w:lang w:val="en-US"/>
        </w:rPr>
        <w:t>e “</w:t>
      </w:r>
      <w:r w:rsidR="0060768A" w:rsidRPr="00A87E9C">
        <w:rPr>
          <w:rFonts w:ascii="Times New Roman" w:hAnsi="Times New Roman"/>
          <w:sz w:val="24"/>
          <w:szCs w:val="24"/>
          <w:lang w:val="en-US"/>
        </w:rPr>
        <w:t>c</w:t>
      </w:r>
      <w:r w:rsidRPr="00A87E9C">
        <w:rPr>
          <w:rFonts w:ascii="Times New Roman" w:hAnsi="Times New Roman"/>
          <w:sz w:val="24"/>
          <w:szCs w:val="24"/>
          <w:lang w:val="en-US"/>
        </w:rPr>
        <w:t>ol</w:t>
      </w:r>
      <w:r w:rsidR="0060768A" w:rsidRPr="00A87E9C">
        <w:rPr>
          <w:rFonts w:ascii="Times New Roman" w:hAnsi="Times New Roman"/>
          <w:sz w:val="24"/>
          <w:szCs w:val="24"/>
          <w:lang w:val="en-US"/>
        </w:rPr>
        <w:t>u</w:t>
      </w:r>
      <w:r w:rsidRPr="00A87E9C">
        <w:rPr>
          <w:rFonts w:ascii="Times New Roman" w:hAnsi="Times New Roman"/>
          <w:sz w:val="24"/>
          <w:szCs w:val="24"/>
          <w:lang w:val="en-US"/>
        </w:rPr>
        <w:t>m</w:t>
      </w:r>
      <w:r w:rsidR="0060768A" w:rsidRPr="00A87E9C">
        <w:rPr>
          <w:rFonts w:ascii="Times New Roman" w:hAnsi="Times New Roman"/>
          <w:sz w:val="24"/>
          <w:szCs w:val="24"/>
          <w:lang w:val="en-US"/>
        </w:rPr>
        <w:t>n</w:t>
      </w:r>
      <w:r w:rsidRPr="00A87E9C">
        <w:rPr>
          <w:rFonts w:ascii="Times New Roman" w:hAnsi="Times New Roman"/>
          <w:sz w:val="24"/>
          <w:szCs w:val="24"/>
          <w:lang w:val="en-US"/>
        </w:rPr>
        <w:t xml:space="preserve"> </w:t>
      </w:r>
      <w:r w:rsidR="0060768A" w:rsidRPr="00A87E9C">
        <w:rPr>
          <w:rFonts w:ascii="Times New Roman" w:hAnsi="Times New Roman"/>
          <w:sz w:val="24"/>
          <w:szCs w:val="24"/>
          <w:lang w:val="en-US"/>
        </w:rPr>
        <w:t>padding</w:t>
      </w:r>
      <w:r w:rsidRPr="00A87E9C">
        <w:rPr>
          <w:rFonts w:ascii="Times New Roman" w:hAnsi="Times New Roman"/>
          <w:sz w:val="24"/>
          <w:szCs w:val="24"/>
          <w:lang w:val="en-US"/>
        </w:rPr>
        <w:t>” opti</w:t>
      </w:r>
      <w:r w:rsidR="0060768A" w:rsidRPr="00A87E9C">
        <w:rPr>
          <w:rFonts w:ascii="Times New Roman" w:hAnsi="Times New Roman"/>
          <w:sz w:val="24"/>
          <w:szCs w:val="24"/>
          <w:lang w:val="en-US"/>
        </w:rPr>
        <w:t>on</w:t>
      </w:r>
      <w:r w:rsidRPr="00A87E9C">
        <w:rPr>
          <w:rFonts w:ascii="Times New Roman" w:hAnsi="Times New Roman"/>
          <w:sz w:val="24"/>
          <w:szCs w:val="24"/>
          <w:lang w:val="en-US"/>
        </w:rPr>
        <w:t xml:space="preserve"> </w:t>
      </w:r>
      <w:r w:rsidR="0060768A" w:rsidRPr="00A87E9C">
        <w:rPr>
          <w:rFonts w:ascii="Times New Roman" w:hAnsi="Times New Roman"/>
          <w:sz w:val="24"/>
          <w:szCs w:val="24"/>
          <w:lang w:val="en-US"/>
        </w:rPr>
        <w:t>is</w:t>
      </w:r>
      <w:r w:rsidRPr="00A87E9C">
        <w:rPr>
          <w:rFonts w:ascii="Times New Roman" w:hAnsi="Times New Roman"/>
          <w:sz w:val="24"/>
          <w:szCs w:val="24"/>
          <w:lang w:val="en-US"/>
        </w:rPr>
        <w:t xml:space="preserve"> </w:t>
      </w:r>
      <w:r w:rsidR="0060768A" w:rsidRPr="00A87E9C">
        <w:rPr>
          <w:rFonts w:ascii="Times New Roman" w:hAnsi="Times New Roman"/>
          <w:sz w:val="24"/>
          <w:szCs w:val="24"/>
          <w:lang w:val="en-US"/>
        </w:rPr>
        <w:t>used,</w:t>
      </w:r>
      <w:r w:rsidRPr="00A87E9C">
        <w:rPr>
          <w:rFonts w:ascii="Times New Roman" w:hAnsi="Times New Roman"/>
          <w:sz w:val="24"/>
          <w:szCs w:val="24"/>
          <w:lang w:val="en-US"/>
        </w:rPr>
        <w:t xml:space="preserve"> spa</w:t>
      </w:r>
      <w:r w:rsidR="0060768A" w:rsidRPr="00A87E9C">
        <w:rPr>
          <w:rFonts w:ascii="Times New Roman" w:hAnsi="Times New Roman"/>
          <w:sz w:val="24"/>
          <w:szCs w:val="24"/>
          <w:lang w:val="en-US"/>
        </w:rPr>
        <w:t>c</w:t>
      </w:r>
      <w:r w:rsidRPr="00A87E9C">
        <w:rPr>
          <w:rFonts w:ascii="Times New Roman" w:hAnsi="Times New Roman"/>
          <w:sz w:val="24"/>
          <w:szCs w:val="24"/>
          <w:lang w:val="en-US"/>
        </w:rPr>
        <w:t>es</w:t>
      </w:r>
      <w:r w:rsidR="0060768A" w:rsidRPr="00A87E9C">
        <w:rPr>
          <w:rFonts w:ascii="Times New Roman" w:hAnsi="Times New Roman"/>
          <w:sz w:val="24"/>
          <w:szCs w:val="24"/>
          <w:lang w:val="en-US"/>
        </w:rPr>
        <w:t xml:space="preserve"> are used</w:t>
      </w:r>
      <w:r w:rsidRPr="00A87E9C">
        <w:rPr>
          <w:rFonts w:ascii="Times New Roman" w:hAnsi="Times New Roman"/>
          <w:sz w:val="24"/>
          <w:szCs w:val="24"/>
          <w:lang w:val="en-US"/>
        </w:rPr>
        <w:t xml:space="preserve"> in</w:t>
      </w:r>
      <w:r w:rsidR="0060768A" w:rsidRPr="00A87E9C">
        <w:rPr>
          <w:rFonts w:ascii="Times New Roman" w:hAnsi="Times New Roman"/>
          <w:sz w:val="24"/>
          <w:szCs w:val="24"/>
          <w:lang w:val="en-US"/>
        </w:rPr>
        <w:t>stead</w:t>
      </w:r>
      <w:r w:rsidRPr="00A87E9C">
        <w:rPr>
          <w:rFonts w:ascii="Times New Roman" w:hAnsi="Times New Roman"/>
          <w:sz w:val="24"/>
          <w:szCs w:val="24"/>
          <w:lang w:val="en-US"/>
        </w:rPr>
        <w:t xml:space="preserve"> </w:t>
      </w:r>
      <w:r w:rsidR="0060768A" w:rsidRPr="00A87E9C">
        <w:rPr>
          <w:rFonts w:ascii="Times New Roman" w:hAnsi="Times New Roman"/>
          <w:sz w:val="24"/>
          <w:szCs w:val="24"/>
          <w:lang w:val="en-US"/>
        </w:rPr>
        <w:t>of</w:t>
      </w:r>
      <w:r w:rsidRPr="00A87E9C">
        <w:rPr>
          <w:rFonts w:ascii="Times New Roman" w:hAnsi="Times New Roman"/>
          <w:sz w:val="24"/>
          <w:szCs w:val="24"/>
          <w:lang w:val="en-US"/>
        </w:rPr>
        <w:t xml:space="preserve"> tabs </w:t>
      </w:r>
      <w:r w:rsidR="0060768A" w:rsidRPr="00A87E9C">
        <w:rPr>
          <w:rFonts w:ascii="Times New Roman" w:hAnsi="Times New Roman"/>
          <w:sz w:val="24"/>
          <w:szCs w:val="24"/>
          <w:lang w:val="en-US"/>
        </w:rPr>
        <w:t>to delimit columns.</w:t>
      </w:r>
    </w:p>
    <w:p w:rsidR="002640CA" w:rsidRPr="00A87E9C" w:rsidRDefault="002640CA" w:rsidP="002640CA">
      <w:pPr>
        <w:pStyle w:val="Tekstzonderopmaak1"/>
        <w:rPr>
          <w:rFonts w:ascii="Times New Roman" w:hAnsi="Times New Roman"/>
          <w:sz w:val="24"/>
          <w:szCs w:val="24"/>
          <w:lang w:val="en-US"/>
        </w:rPr>
      </w:pPr>
    </w:p>
    <w:p w:rsidR="008A0F55" w:rsidRPr="00A87E9C" w:rsidRDefault="0060768A">
      <w:pPr>
        <w:pStyle w:val="Tekstzonderopmaak1"/>
        <w:rPr>
          <w:rFonts w:ascii="Times New Roman" w:hAnsi="Times New Roman"/>
          <w:sz w:val="24"/>
          <w:szCs w:val="24"/>
          <w:lang w:val="en-US"/>
        </w:rPr>
      </w:pPr>
      <w:r w:rsidRPr="00A87E9C">
        <w:rPr>
          <w:rFonts w:ascii="Times New Roman" w:hAnsi="Times New Roman"/>
          <w:sz w:val="24"/>
          <w:szCs w:val="24"/>
          <w:lang w:val="en-US"/>
        </w:rPr>
        <w:t>Example</w:t>
      </w:r>
      <w:r w:rsidR="008A0F55" w:rsidRPr="00A87E9C">
        <w:rPr>
          <w:rFonts w:ascii="Times New Roman" w:hAnsi="Times New Roman"/>
          <w:sz w:val="24"/>
          <w:szCs w:val="24"/>
          <w:lang w:val="en-US"/>
        </w:rPr>
        <w:t xml:space="preserve"> query batch:</w:t>
      </w:r>
    </w:p>
    <w:p w:rsidR="00425AD2" w:rsidRPr="00A87E9C" w:rsidRDefault="0060768A">
      <w:pPr>
        <w:pStyle w:val="Tekstzonderopmaak1"/>
        <w:rPr>
          <w:rFonts w:ascii="Times New Roman" w:hAnsi="Times New Roman"/>
          <w:sz w:val="24"/>
          <w:szCs w:val="24"/>
          <w:lang w:val="en-US"/>
        </w:rPr>
      </w:pPr>
      <w:r w:rsidRPr="00A87E9C">
        <w:rPr>
          <w:rFonts w:ascii="Times New Roman" w:hAnsi="Times New Roman"/>
          <w:sz w:val="24"/>
          <w:szCs w:val="24"/>
          <w:lang w:val="en-US"/>
        </w:rPr>
        <w:t xml:space="preserve">There are two queries in the </w:t>
      </w:r>
      <w:r w:rsidR="00245A76" w:rsidRPr="00A87E9C">
        <w:rPr>
          <w:rFonts w:ascii="Times New Roman" w:hAnsi="Times New Roman"/>
          <w:sz w:val="24"/>
          <w:szCs w:val="24"/>
          <w:lang w:val="en-US"/>
        </w:rPr>
        <w:t xml:space="preserve">directory </w:t>
      </w:r>
      <w:r w:rsidR="00425AD2" w:rsidRPr="00A87E9C">
        <w:rPr>
          <w:rFonts w:ascii="Times New Roman" w:hAnsi="Times New Roman"/>
          <w:sz w:val="24"/>
          <w:szCs w:val="24"/>
          <w:lang w:val="en-US"/>
        </w:rPr>
        <w:t xml:space="preserve">"D:\Qa\Batch" </w:t>
      </w:r>
      <w:r w:rsidRPr="00A87E9C">
        <w:rPr>
          <w:rFonts w:ascii="Times New Roman" w:hAnsi="Times New Roman"/>
          <w:sz w:val="24"/>
          <w:szCs w:val="24"/>
          <w:lang w:val="en-US"/>
        </w:rPr>
        <w:t>with</w:t>
      </w:r>
      <w:r w:rsidR="00425AD2" w:rsidRPr="00A87E9C">
        <w:rPr>
          <w:rFonts w:ascii="Times New Roman" w:hAnsi="Times New Roman"/>
          <w:sz w:val="24"/>
          <w:szCs w:val="24"/>
          <w:lang w:val="en-US"/>
        </w:rPr>
        <w:t xml:space="preserve"> </w:t>
      </w:r>
      <w:r w:rsidRPr="00A87E9C">
        <w:rPr>
          <w:rFonts w:ascii="Times New Roman" w:hAnsi="Times New Roman"/>
          <w:sz w:val="24"/>
          <w:szCs w:val="24"/>
          <w:lang w:val="en-US"/>
        </w:rPr>
        <w:t>th</w:t>
      </w:r>
      <w:r w:rsidR="00425AD2" w:rsidRPr="00A87E9C">
        <w:rPr>
          <w:rFonts w:ascii="Times New Roman" w:hAnsi="Times New Roman"/>
          <w:sz w:val="24"/>
          <w:szCs w:val="24"/>
          <w:lang w:val="en-US"/>
        </w:rPr>
        <w:t>e name</w:t>
      </w:r>
      <w:r w:rsidRPr="00A87E9C">
        <w:rPr>
          <w:rFonts w:ascii="Times New Roman" w:hAnsi="Times New Roman"/>
          <w:sz w:val="24"/>
          <w:szCs w:val="24"/>
          <w:lang w:val="en-US"/>
        </w:rPr>
        <w:t>s</w:t>
      </w:r>
      <w:r w:rsidR="00425AD2" w:rsidRPr="00A87E9C">
        <w:rPr>
          <w:rFonts w:ascii="Times New Roman" w:hAnsi="Times New Roman"/>
          <w:sz w:val="24"/>
          <w:szCs w:val="24"/>
          <w:lang w:val="en-US"/>
        </w:rPr>
        <w:t xml:space="preserve"> "Query1</w:t>
      </w:r>
      <w:r w:rsidR="00782ACB" w:rsidRPr="00A87E9C">
        <w:rPr>
          <w:rFonts w:ascii="Times New Roman" w:hAnsi="Times New Roman"/>
          <w:sz w:val="24"/>
          <w:szCs w:val="24"/>
          <w:lang w:val="en-US"/>
        </w:rPr>
        <w:t>.qa</w:t>
      </w:r>
      <w:r w:rsidR="00425AD2" w:rsidRPr="00A87E9C">
        <w:rPr>
          <w:rFonts w:ascii="Times New Roman" w:hAnsi="Times New Roman"/>
          <w:sz w:val="24"/>
          <w:szCs w:val="24"/>
          <w:lang w:val="en-US"/>
        </w:rPr>
        <w:t>," "Query2</w:t>
      </w:r>
      <w:r w:rsidR="00782ACB" w:rsidRPr="00A87E9C">
        <w:rPr>
          <w:rFonts w:ascii="Times New Roman" w:hAnsi="Times New Roman"/>
          <w:sz w:val="24"/>
          <w:szCs w:val="24"/>
          <w:lang w:val="en-US"/>
        </w:rPr>
        <w:t>.qa</w:t>
      </w:r>
      <w:r w:rsidR="00425AD2" w:rsidRPr="00A87E9C">
        <w:rPr>
          <w:rFonts w:ascii="Times New Roman" w:hAnsi="Times New Roman"/>
          <w:sz w:val="24"/>
          <w:szCs w:val="24"/>
          <w:lang w:val="en-US"/>
        </w:rPr>
        <w:t xml:space="preserve">", </w:t>
      </w:r>
      <w:r w:rsidRPr="00A87E9C">
        <w:rPr>
          <w:rFonts w:ascii="Times New Roman" w:hAnsi="Times New Roman"/>
          <w:sz w:val="24"/>
          <w:szCs w:val="24"/>
          <w:lang w:val="en-US"/>
        </w:rPr>
        <w:t>a</w:t>
      </w:r>
      <w:r w:rsidR="00425AD2" w:rsidRPr="00A87E9C">
        <w:rPr>
          <w:rFonts w:ascii="Times New Roman" w:hAnsi="Times New Roman"/>
          <w:sz w:val="24"/>
          <w:szCs w:val="24"/>
          <w:lang w:val="en-US"/>
        </w:rPr>
        <w:t>n</w:t>
      </w:r>
      <w:r w:rsidRPr="00A87E9C">
        <w:rPr>
          <w:rFonts w:ascii="Times New Roman" w:hAnsi="Times New Roman"/>
          <w:sz w:val="24"/>
          <w:szCs w:val="24"/>
          <w:lang w:val="en-US"/>
        </w:rPr>
        <w:t>d</w:t>
      </w:r>
      <w:r w:rsidR="00425AD2" w:rsidRPr="00A87E9C">
        <w:rPr>
          <w:rFonts w:ascii="Times New Roman" w:hAnsi="Times New Roman"/>
          <w:sz w:val="24"/>
          <w:szCs w:val="24"/>
          <w:lang w:val="en-US"/>
        </w:rPr>
        <w:t xml:space="preserve"> "Query3</w:t>
      </w:r>
      <w:r w:rsidR="00782ACB" w:rsidRPr="00A87E9C">
        <w:rPr>
          <w:rFonts w:ascii="Times New Roman" w:hAnsi="Times New Roman"/>
          <w:sz w:val="24"/>
          <w:szCs w:val="24"/>
          <w:lang w:val="en-US"/>
        </w:rPr>
        <w:t>.qa</w:t>
      </w:r>
      <w:r w:rsidR="00425AD2" w:rsidRPr="00A87E9C">
        <w:rPr>
          <w:rFonts w:ascii="Times New Roman" w:hAnsi="Times New Roman"/>
          <w:sz w:val="24"/>
          <w:szCs w:val="24"/>
          <w:lang w:val="en-US"/>
        </w:rPr>
        <w:t xml:space="preserve">" </w:t>
      </w:r>
      <w:r w:rsidRPr="00A87E9C">
        <w:rPr>
          <w:rFonts w:ascii="Times New Roman" w:hAnsi="Times New Roman"/>
          <w:sz w:val="24"/>
          <w:szCs w:val="24"/>
          <w:lang w:val="en-US"/>
        </w:rPr>
        <w:t xml:space="preserve">that should be executed </w:t>
      </w:r>
      <w:r w:rsidR="00425AD2" w:rsidRPr="00A87E9C">
        <w:rPr>
          <w:rFonts w:ascii="Times New Roman" w:hAnsi="Times New Roman"/>
          <w:sz w:val="24"/>
          <w:szCs w:val="24"/>
          <w:lang w:val="en-US"/>
        </w:rPr>
        <w:t xml:space="preserve">in </w:t>
      </w:r>
      <w:r w:rsidRPr="00A87E9C">
        <w:rPr>
          <w:rFonts w:ascii="Times New Roman" w:hAnsi="Times New Roman"/>
          <w:sz w:val="24"/>
          <w:szCs w:val="24"/>
          <w:lang w:val="en-US"/>
        </w:rPr>
        <w:t>a batch.</w:t>
      </w:r>
      <w:r w:rsidR="00425AD2" w:rsidRPr="00A87E9C">
        <w:rPr>
          <w:rFonts w:ascii="Times New Roman" w:hAnsi="Times New Roman"/>
          <w:sz w:val="24"/>
          <w:szCs w:val="24"/>
          <w:lang w:val="en-US"/>
        </w:rPr>
        <w:t xml:space="preserve"> </w:t>
      </w:r>
      <w:r w:rsidRPr="00A87E9C">
        <w:rPr>
          <w:rFonts w:ascii="Times New Roman" w:hAnsi="Times New Roman"/>
          <w:sz w:val="24"/>
          <w:szCs w:val="24"/>
          <w:lang w:val="en-US"/>
        </w:rPr>
        <w:t>The</w:t>
      </w:r>
      <w:r w:rsidR="00425AD2" w:rsidRPr="00A87E9C">
        <w:rPr>
          <w:rFonts w:ascii="Times New Roman" w:hAnsi="Times New Roman"/>
          <w:sz w:val="24"/>
          <w:szCs w:val="24"/>
          <w:lang w:val="en-US"/>
        </w:rPr>
        <w:t>n</w:t>
      </w:r>
      <w:r w:rsidRPr="00A87E9C">
        <w:rPr>
          <w:rFonts w:ascii="Times New Roman" w:hAnsi="Times New Roman"/>
          <w:sz w:val="24"/>
          <w:szCs w:val="24"/>
          <w:lang w:val="en-US"/>
        </w:rPr>
        <w:t>,</w:t>
      </w:r>
      <w:r w:rsidR="00425AD2" w:rsidRPr="00A87E9C">
        <w:rPr>
          <w:rFonts w:ascii="Times New Roman" w:hAnsi="Times New Roman"/>
          <w:sz w:val="24"/>
          <w:szCs w:val="24"/>
          <w:lang w:val="en-US"/>
        </w:rPr>
        <w:t xml:space="preserve"> </w:t>
      </w:r>
      <w:r w:rsidRPr="00A87E9C">
        <w:rPr>
          <w:rFonts w:ascii="Times New Roman" w:hAnsi="Times New Roman"/>
          <w:sz w:val="24"/>
          <w:szCs w:val="24"/>
          <w:lang w:val="en-US"/>
        </w:rPr>
        <w:t>the settings</w:t>
      </w:r>
      <w:r w:rsidR="00425AD2" w:rsidRPr="00A87E9C">
        <w:rPr>
          <w:rFonts w:ascii="Times New Roman" w:hAnsi="Times New Roman"/>
          <w:sz w:val="24"/>
          <w:szCs w:val="24"/>
          <w:lang w:val="en-US"/>
        </w:rPr>
        <w:t xml:space="preserve"> </w:t>
      </w:r>
      <w:r w:rsidRPr="00A87E9C">
        <w:rPr>
          <w:rFonts w:ascii="Times New Roman" w:hAnsi="Times New Roman"/>
          <w:sz w:val="24"/>
          <w:szCs w:val="24"/>
          <w:lang w:val="en-US"/>
        </w:rPr>
        <w:t>should be as follows</w:t>
      </w:r>
      <w:r w:rsidR="00425AD2" w:rsidRPr="00A87E9C">
        <w:rPr>
          <w:rFonts w:ascii="Times New Roman" w:hAnsi="Times New Roman"/>
          <w:sz w:val="24"/>
          <w:szCs w:val="24"/>
          <w:lang w:val="en-US"/>
        </w:rPr>
        <w:t>:</w:t>
      </w:r>
    </w:p>
    <w:p w:rsidR="00425AD2" w:rsidRPr="00A87E9C" w:rsidRDefault="00425AD2">
      <w:pPr>
        <w:pStyle w:val="Tekstzonderopmaak1"/>
        <w:rPr>
          <w:rFonts w:ascii="Times New Roman" w:hAnsi="Times New Roman"/>
          <w:sz w:val="24"/>
          <w:szCs w:val="24"/>
          <w:lang w:val="en-US"/>
        </w:rPr>
      </w:pPr>
    </w:p>
    <w:p w:rsidR="008A0F55" w:rsidRPr="00A87E9C" w:rsidRDefault="008A0F55">
      <w:pPr>
        <w:pStyle w:val="Tekstzonderopmaak1"/>
        <w:rPr>
          <w:rFonts w:ascii="Times New Roman" w:hAnsi="Times New Roman"/>
          <w:sz w:val="24"/>
          <w:szCs w:val="24"/>
          <w:lang w:val="en-US"/>
        </w:rPr>
      </w:pPr>
      <w:r w:rsidRPr="00A87E9C">
        <w:rPr>
          <w:rFonts w:ascii="Times New Roman" w:hAnsi="Times New Roman"/>
          <w:sz w:val="24"/>
          <w:szCs w:val="24"/>
          <w:lang w:val="en-US"/>
        </w:rPr>
        <w:t>[Batch]</w:t>
      </w:r>
    </w:p>
    <w:p w:rsidR="008A0F55" w:rsidRPr="00A87E9C" w:rsidRDefault="00245A76">
      <w:pPr>
        <w:pStyle w:val="Tekstzonderopmaak1"/>
        <w:rPr>
          <w:rFonts w:ascii="Times New Roman" w:hAnsi="Times New Roman"/>
          <w:sz w:val="24"/>
          <w:szCs w:val="24"/>
          <w:lang w:val="en-US"/>
        </w:rPr>
      </w:pPr>
      <w:r w:rsidRPr="00A87E9C">
        <w:rPr>
          <w:rFonts w:ascii="Times New Roman" w:hAnsi="Times New Roman"/>
          <w:sz w:val="24"/>
          <w:szCs w:val="24"/>
          <w:lang w:val="en-US"/>
        </w:rPr>
        <w:t>QueryPath</w:t>
      </w:r>
      <w:r w:rsidR="002C5569" w:rsidRPr="00A87E9C">
        <w:rPr>
          <w:rFonts w:ascii="Times New Roman" w:hAnsi="Times New Roman"/>
          <w:sz w:val="24"/>
          <w:szCs w:val="24"/>
          <w:lang w:val="en-US"/>
        </w:rPr>
        <w:t>=D</w:t>
      </w:r>
      <w:r w:rsidR="008A0F55" w:rsidRPr="00A87E9C">
        <w:rPr>
          <w:rFonts w:ascii="Times New Roman" w:hAnsi="Times New Roman"/>
          <w:sz w:val="24"/>
          <w:szCs w:val="24"/>
          <w:lang w:val="en-US"/>
        </w:rPr>
        <w:t>:\</w:t>
      </w:r>
      <w:r w:rsidR="002C5569" w:rsidRPr="00A87E9C">
        <w:rPr>
          <w:rFonts w:ascii="Times New Roman" w:hAnsi="Times New Roman"/>
          <w:sz w:val="24"/>
          <w:szCs w:val="24"/>
          <w:lang w:val="en-US"/>
        </w:rPr>
        <w:t>Q</w:t>
      </w:r>
      <w:r w:rsidR="008A0F55" w:rsidRPr="00A87E9C">
        <w:rPr>
          <w:rFonts w:ascii="Times New Roman" w:hAnsi="Times New Roman"/>
          <w:sz w:val="24"/>
          <w:szCs w:val="24"/>
          <w:lang w:val="en-US"/>
        </w:rPr>
        <w:t>a\</w:t>
      </w:r>
      <w:r w:rsidR="002C5569" w:rsidRPr="00A87E9C">
        <w:rPr>
          <w:rFonts w:ascii="Times New Roman" w:hAnsi="Times New Roman"/>
          <w:sz w:val="24"/>
          <w:szCs w:val="24"/>
          <w:lang w:val="en-US"/>
        </w:rPr>
        <w:t>B</w:t>
      </w:r>
      <w:r w:rsidR="008A0F55" w:rsidRPr="00A87E9C">
        <w:rPr>
          <w:rFonts w:ascii="Times New Roman" w:hAnsi="Times New Roman"/>
          <w:sz w:val="24"/>
          <w:szCs w:val="24"/>
          <w:lang w:val="en-US"/>
        </w:rPr>
        <w:t>atch\</w:t>
      </w:r>
      <w:r w:rsidR="002C5569" w:rsidRPr="00A87E9C">
        <w:rPr>
          <w:rFonts w:ascii="Times New Roman" w:hAnsi="Times New Roman"/>
          <w:sz w:val="24"/>
          <w:szCs w:val="24"/>
          <w:lang w:val="en-US"/>
        </w:rPr>
        <w:t>Q</w:t>
      </w:r>
      <w:r w:rsidR="008A0F55" w:rsidRPr="00A87E9C">
        <w:rPr>
          <w:rFonts w:ascii="Times New Roman" w:hAnsi="Times New Roman"/>
          <w:sz w:val="24"/>
          <w:szCs w:val="24"/>
          <w:lang w:val="en-US"/>
        </w:rPr>
        <w:t>uery</w:t>
      </w:r>
      <w:r w:rsidR="00782ACB" w:rsidRPr="00A87E9C">
        <w:rPr>
          <w:rFonts w:ascii="Times New Roman" w:hAnsi="Times New Roman"/>
          <w:sz w:val="24"/>
          <w:szCs w:val="24"/>
          <w:lang w:val="en-US"/>
        </w:rPr>
        <w:t>.qa</w:t>
      </w:r>
    </w:p>
    <w:p w:rsidR="0060768A" w:rsidRPr="00A87E9C" w:rsidRDefault="0060768A" w:rsidP="0060768A">
      <w:pPr>
        <w:pStyle w:val="Tekstzonderopmaak1"/>
        <w:rPr>
          <w:rFonts w:ascii="Times New Roman" w:hAnsi="Times New Roman"/>
          <w:sz w:val="24"/>
          <w:szCs w:val="24"/>
          <w:lang w:val="en-US"/>
        </w:rPr>
      </w:pPr>
      <w:r w:rsidRPr="00A87E9C">
        <w:rPr>
          <w:rFonts w:ascii="Times New Roman" w:hAnsi="Times New Roman"/>
          <w:sz w:val="24"/>
          <w:szCs w:val="24"/>
          <w:lang w:val="en-US"/>
        </w:rPr>
        <w:t>Range=1-3</w:t>
      </w:r>
    </w:p>
    <w:p w:rsidR="008A0F55" w:rsidRPr="00A87E9C" w:rsidRDefault="008A0F55">
      <w:pPr>
        <w:pStyle w:val="Tekstzonderopmaak1"/>
        <w:rPr>
          <w:rFonts w:ascii="Times New Roman" w:hAnsi="Times New Roman"/>
          <w:sz w:val="24"/>
          <w:szCs w:val="24"/>
          <w:lang w:val="en-US"/>
        </w:rPr>
      </w:pPr>
    </w:p>
    <w:p w:rsidR="003D35E9" w:rsidRPr="00A87E9C" w:rsidRDefault="00245A76">
      <w:pPr>
        <w:pStyle w:val="Tekstzonderopmaak1"/>
        <w:rPr>
          <w:rFonts w:ascii="Times New Roman" w:hAnsi="Times New Roman"/>
          <w:sz w:val="24"/>
          <w:szCs w:val="24"/>
          <w:lang w:val="en-US"/>
        </w:rPr>
      </w:pPr>
      <w:r w:rsidRPr="00A87E9C">
        <w:rPr>
          <w:rFonts w:ascii="Times New Roman" w:hAnsi="Times New Roman"/>
          <w:sz w:val="24"/>
          <w:szCs w:val="24"/>
          <w:lang w:val="en-US"/>
        </w:rPr>
        <w:t>In this</w:t>
      </w:r>
      <w:r w:rsidR="003D35E9" w:rsidRPr="00A87E9C">
        <w:rPr>
          <w:rFonts w:ascii="Times New Roman" w:hAnsi="Times New Roman"/>
          <w:sz w:val="24"/>
          <w:szCs w:val="24"/>
          <w:lang w:val="en-US"/>
        </w:rPr>
        <w:t xml:space="preserve"> </w:t>
      </w:r>
      <w:r w:rsidRPr="00A87E9C">
        <w:rPr>
          <w:rFonts w:ascii="Times New Roman" w:hAnsi="Times New Roman"/>
          <w:sz w:val="24"/>
          <w:szCs w:val="24"/>
          <w:lang w:val="en-US"/>
        </w:rPr>
        <w:t xml:space="preserve">example the program </w:t>
      </w:r>
      <w:r w:rsidR="003D35E9" w:rsidRPr="00A87E9C">
        <w:rPr>
          <w:rFonts w:ascii="Times New Roman" w:hAnsi="Times New Roman"/>
          <w:sz w:val="24"/>
          <w:szCs w:val="24"/>
          <w:lang w:val="en-US"/>
        </w:rPr>
        <w:t>automati</w:t>
      </w:r>
      <w:r w:rsidRPr="00A87E9C">
        <w:rPr>
          <w:rFonts w:ascii="Times New Roman" w:hAnsi="Times New Roman"/>
          <w:sz w:val="24"/>
          <w:szCs w:val="24"/>
          <w:lang w:val="en-US"/>
        </w:rPr>
        <w:t>cally</w:t>
      </w:r>
      <w:r w:rsidR="003D35E9" w:rsidRPr="00A87E9C">
        <w:rPr>
          <w:rFonts w:ascii="Times New Roman" w:hAnsi="Times New Roman"/>
          <w:sz w:val="24"/>
          <w:szCs w:val="24"/>
          <w:lang w:val="en-US"/>
        </w:rPr>
        <w:t xml:space="preserve"> </w:t>
      </w:r>
      <w:r w:rsidRPr="00A87E9C">
        <w:rPr>
          <w:rFonts w:ascii="Times New Roman" w:hAnsi="Times New Roman"/>
          <w:sz w:val="24"/>
          <w:szCs w:val="24"/>
          <w:lang w:val="en-US"/>
        </w:rPr>
        <w:t>fills in the index number f</w:t>
      </w:r>
      <w:r w:rsidR="003D35E9" w:rsidRPr="00A87E9C">
        <w:rPr>
          <w:rFonts w:ascii="Times New Roman" w:hAnsi="Times New Roman"/>
          <w:sz w:val="24"/>
          <w:szCs w:val="24"/>
          <w:lang w:val="en-US"/>
        </w:rPr>
        <w:t xml:space="preserve">or </w:t>
      </w:r>
      <w:r w:rsidRPr="00A87E9C">
        <w:rPr>
          <w:rFonts w:ascii="Times New Roman" w:hAnsi="Times New Roman"/>
          <w:sz w:val="24"/>
          <w:szCs w:val="24"/>
          <w:lang w:val="en-US"/>
        </w:rPr>
        <w:t>the QueryPath parameter as follows</w:t>
      </w:r>
      <w:r w:rsidR="003D35E9" w:rsidRPr="00A87E9C">
        <w:rPr>
          <w:rFonts w:ascii="Times New Roman" w:hAnsi="Times New Roman"/>
          <w:sz w:val="24"/>
          <w:szCs w:val="24"/>
          <w:lang w:val="en-US"/>
        </w:rPr>
        <w:t>:</w:t>
      </w:r>
    </w:p>
    <w:p w:rsidR="008A0F55" w:rsidRPr="00A87E9C" w:rsidRDefault="00245A76">
      <w:pPr>
        <w:pStyle w:val="Tekstzonderopmaak1"/>
        <w:rPr>
          <w:rFonts w:ascii="Times New Roman" w:hAnsi="Times New Roman"/>
          <w:sz w:val="24"/>
          <w:szCs w:val="24"/>
          <w:lang w:val="en-US"/>
        </w:rPr>
      </w:pPr>
      <w:r w:rsidRPr="00A87E9C">
        <w:rPr>
          <w:rFonts w:ascii="Times New Roman" w:hAnsi="Times New Roman"/>
          <w:sz w:val="24"/>
          <w:szCs w:val="24"/>
          <w:lang w:val="en-US"/>
        </w:rPr>
        <w:t>QueryPath = D:\Qa\Batch\Query</w:t>
      </w:r>
      <w:r w:rsidRPr="00A87E9C">
        <w:rPr>
          <w:rFonts w:ascii="Times New Roman" w:hAnsi="Times New Roman"/>
          <w:i/>
          <w:sz w:val="24"/>
          <w:szCs w:val="24"/>
          <w:lang w:val="en-US"/>
        </w:rPr>
        <w:t xml:space="preserve"> + index</w:t>
      </w:r>
      <w:r w:rsidRPr="00A87E9C">
        <w:rPr>
          <w:rFonts w:ascii="Times New Roman" w:hAnsi="Times New Roman"/>
          <w:sz w:val="24"/>
          <w:szCs w:val="24"/>
          <w:lang w:val="en-US"/>
        </w:rPr>
        <w:t xml:space="preserve">+ </w:t>
      </w:r>
      <w:r w:rsidR="00782ACB" w:rsidRPr="00A87E9C">
        <w:rPr>
          <w:rFonts w:ascii="Times New Roman" w:hAnsi="Times New Roman"/>
          <w:sz w:val="24"/>
          <w:szCs w:val="24"/>
          <w:lang w:val="en-US"/>
        </w:rPr>
        <w:t>.qa</w:t>
      </w:r>
    </w:p>
    <w:p w:rsidR="008A0F55" w:rsidRPr="00A87E9C" w:rsidRDefault="008A0F55">
      <w:pPr>
        <w:pStyle w:val="Tekstzonderopmaak1"/>
        <w:rPr>
          <w:rFonts w:ascii="Times New Roman" w:hAnsi="Times New Roman"/>
          <w:sz w:val="24"/>
          <w:szCs w:val="24"/>
          <w:lang w:val="en-US"/>
        </w:rPr>
      </w:pPr>
    </w:p>
    <w:p w:rsidR="00425AD2" w:rsidRPr="00A87E9C" w:rsidRDefault="0060768A">
      <w:pPr>
        <w:pStyle w:val="Tekstzonderopmaak1"/>
        <w:rPr>
          <w:rFonts w:ascii="Times New Roman" w:hAnsi="Times New Roman"/>
          <w:sz w:val="24"/>
          <w:szCs w:val="24"/>
          <w:lang w:val="en-US"/>
        </w:rPr>
      </w:pPr>
      <w:r w:rsidRPr="00A87E9C">
        <w:rPr>
          <w:rFonts w:ascii="Times New Roman" w:hAnsi="Times New Roman"/>
          <w:sz w:val="24"/>
          <w:szCs w:val="24"/>
          <w:lang w:val="en-US"/>
        </w:rPr>
        <w:t>Example</w:t>
      </w:r>
      <w:r w:rsidR="008A0F55" w:rsidRPr="00A87E9C">
        <w:rPr>
          <w:rFonts w:ascii="Times New Roman" w:hAnsi="Times New Roman"/>
          <w:sz w:val="24"/>
          <w:szCs w:val="24"/>
          <w:lang w:val="en-US"/>
        </w:rPr>
        <w:t xml:space="preserve"> connecti</w:t>
      </w:r>
      <w:r w:rsidRPr="00A87E9C">
        <w:rPr>
          <w:rFonts w:ascii="Times New Roman" w:hAnsi="Times New Roman"/>
          <w:sz w:val="24"/>
          <w:szCs w:val="24"/>
          <w:lang w:val="en-US"/>
        </w:rPr>
        <w:t>on</w:t>
      </w:r>
      <w:r w:rsidR="008A0F55" w:rsidRPr="00A87E9C">
        <w:rPr>
          <w:rFonts w:ascii="Times New Roman" w:hAnsi="Times New Roman"/>
          <w:sz w:val="24"/>
          <w:szCs w:val="24"/>
          <w:lang w:val="en-US"/>
        </w:rPr>
        <w:t xml:space="preserve"> </w:t>
      </w:r>
      <w:r w:rsidRPr="00A87E9C">
        <w:rPr>
          <w:rFonts w:ascii="Times New Roman" w:hAnsi="Times New Roman"/>
          <w:sz w:val="24"/>
          <w:szCs w:val="24"/>
          <w:lang w:val="en-US"/>
        </w:rPr>
        <w:t>information</w:t>
      </w:r>
      <w:r w:rsidR="008A0F55" w:rsidRPr="00A87E9C">
        <w:rPr>
          <w:rFonts w:ascii="Times New Roman" w:hAnsi="Times New Roman"/>
          <w:sz w:val="24"/>
          <w:szCs w:val="24"/>
          <w:lang w:val="en-US"/>
        </w:rPr>
        <w:t>:</w:t>
      </w:r>
    </w:p>
    <w:p w:rsidR="008A0F55" w:rsidRPr="00A87E9C" w:rsidRDefault="008A0F55">
      <w:pPr>
        <w:pStyle w:val="Tekstzonderopmaak1"/>
        <w:rPr>
          <w:rFonts w:ascii="Times New Roman" w:hAnsi="Times New Roman"/>
          <w:sz w:val="24"/>
          <w:szCs w:val="24"/>
          <w:lang w:val="en-US"/>
        </w:rPr>
      </w:pPr>
      <w:r w:rsidRPr="00A87E9C">
        <w:rPr>
          <w:rFonts w:ascii="Times New Roman" w:hAnsi="Times New Roman"/>
          <w:sz w:val="24"/>
          <w:szCs w:val="24"/>
          <w:lang w:val="en-US"/>
        </w:rPr>
        <w:t>[</w:t>
      </w:r>
      <w:r w:rsidR="0060768A" w:rsidRPr="00A87E9C">
        <w:rPr>
          <w:rFonts w:ascii="Times New Roman" w:hAnsi="Times New Roman"/>
          <w:sz w:val="24"/>
          <w:szCs w:val="24"/>
          <w:lang w:val="en-US"/>
        </w:rPr>
        <w:t>Connection</w:t>
      </w:r>
      <w:r w:rsidRPr="00A87E9C">
        <w:rPr>
          <w:rFonts w:ascii="Times New Roman" w:hAnsi="Times New Roman"/>
          <w:sz w:val="24"/>
          <w:szCs w:val="24"/>
          <w:lang w:val="en-US"/>
        </w:rPr>
        <w:t>]</w:t>
      </w:r>
    </w:p>
    <w:p w:rsidR="008A0F55" w:rsidRPr="00A87E9C" w:rsidRDefault="008A0F55">
      <w:pPr>
        <w:pStyle w:val="Tekstzonderopmaak1"/>
        <w:rPr>
          <w:rFonts w:ascii="Times New Roman" w:hAnsi="Times New Roman"/>
          <w:sz w:val="24"/>
          <w:szCs w:val="24"/>
          <w:lang w:val="en-US"/>
        </w:rPr>
      </w:pPr>
      <w:r w:rsidRPr="00A87E9C">
        <w:rPr>
          <w:rFonts w:ascii="Times New Roman" w:hAnsi="Times New Roman"/>
          <w:sz w:val="24"/>
          <w:szCs w:val="24"/>
          <w:lang w:val="en-US"/>
        </w:rPr>
        <w:t>Provider=Microsoft.Jet.OLEDB.4.0;</w:t>
      </w:r>
    </w:p>
    <w:p w:rsidR="008A0F55" w:rsidRPr="00A87E9C" w:rsidRDefault="008A0F55">
      <w:pPr>
        <w:pStyle w:val="Tekstzonderopmaak1"/>
        <w:rPr>
          <w:rFonts w:ascii="Times New Roman" w:hAnsi="Times New Roman"/>
          <w:sz w:val="24"/>
          <w:szCs w:val="24"/>
          <w:lang w:val="en-US"/>
        </w:rPr>
      </w:pPr>
      <w:r w:rsidRPr="00A87E9C">
        <w:rPr>
          <w:rFonts w:ascii="Times New Roman" w:hAnsi="Times New Roman"/>
          <w:sz w:val="24"/>
          <w:szCs w:val="24"/>
          <w:lang w:val="en-US"/>
        </w:rPr>
        <w:t>Data Source=.\database.mdb;</w:t>
      </w:r>
    </w:p>
    <w:p w:rsidR="008A0F55" w:rsidRPr="00A87E9C" w:rsidRDefault="008A0F55">
      <w:pPr>
        <w:pStyle w:val="Tekstzonderopmaak1"/>
        <w:rPr>
          <w:rFonts w:ascii="Times New Roman" w:hAnsi="Times New Roman"/>
          <w:sz w:val="24"/>
          <w:szCs w:val="24"/>
          <w:lang w:val="en-US"/>
        </w:rPr>
      </w:pPr>
      <w:r w:rsidRPr="00A87E9C">
        <w:rPr>
          <w:rFonts w:ascii="Times New Roman" w:hAnsi="Times New Roman"/>
          <w:sz w:val="24"/>
          <w:szCs w:val="24"/>
          <w:lang w:val="en-US"/>
        </w:rPr>
        <w:t>Persist Security Info=False;</w:t>
      </w:r>
    </w:p>
    <w:p w:rsidR="008A0F55" w:rsidRPr="00A87E9C" w:rsidRDefault="008A0F55">
      <w:pPr>
        <w:pStyle w:val="Tekstzonderopmaak1"/>
        <w:rPr>
          <w:rFonts w:ascii="Times New Roman" w:hAnsi="Times New Roman"/>
          <w:sz w:val="24"/>
          <w:szCs w:val="24"/>
          <w:lang w:val="en-US"/>
        </w:rPr>
      </w:pPr>
      <w:r w:rsidRPr="00A87E9C">
        <w:rPr>
          <w:rFonts w:ascii="Times New Roman" w:hAnsi="Times New Roman"/>
          <w:sz w:val="24"/>
          <w:szCs w:val="24"/>
          <w:lang w:val="en-US"/>
        </w:rPr>
        <w:t>User=$$</w:t>
      </w:r>
      <w:r w:rsidR="00A93F20" w:rsidRPr="00A87E9C">
        <w:rPr>
          <w:rFonts w:ascii="Times New Roman" w:hAnsi="Times New Roman"/>
          <w:sz w:val="24"/>
          <w:szCs w:val="24"/>
          <w:lang w:val="en-US"/>
        </w:rPr>
        <w:t>user</w:t>
      </w:r>
      <w:r w:rsidRPr="00A87E9C">
        <w:rPr>
          <w:rFonts w:ascii="Times New Roman" w:hAnsi="Times New Roman"/>
          <w:sz w:val="24"/>
          <w:szCs w:val="24"/>
          <w:lang w:val="en-US"/>
        </w:rPr>
        <w:t>$$;</w:t>
      </w:r>
    </w:p>
    <w:p w:rsidR="008A0F55" w:rsidRPr="00A87E9C" w:rsidRDefault="008A0F55">
      <w:pPr>
        <w:pStyle w:val="Tekstzonderopmaak1"/>
        <w:rPr>
          <w:rFonts w:ascii="Times New Roman" w:hAnsi="Times New Roman"/>
          <w:sz w:val="24"/>
          <w:szCs w:val="24"/>
          <w:lang w:val="en-US"/>
        </w:rPr>
      </w:pPr>
      <w:r w:rsidRPr="00A87E9C">
        <w:rPr>
          <w:rFonts w:ascii="Times New Roman" w:hAnsi="Times New Roman"/>
          <w:sz w:val="24"/>
          <w:szCs w:val="24"/>
          <w:lang w:val="en-US"/>
        </w:rPr>
        <w:t>Password=$$</w:t>
      </w:r>
      <w:r w:rsidR="00A93F20" w:rsidRPr="00A87E9C">
        <w:rPr>
          <w:rFonts w:ascii="Times New Roman" w:hAnsi="Times New Roman"/>
          <w:sz w:val="24"/>
          <w:szCs w:val="24"/>
          <w:lang w:val="en-US"/>
        </w:rPr>
        <w:t>password</w:t>
      </w:r>
      <w:r w:rsidRPr="00A87E9C">
        <w:rPr>
          <w:rFonts w:ascii="Times New Roman" w:hAnsi="Times New Roman"/>
          <w:sz w:val="24"/>
          <w:szCs w:val="24"/>
          <w:lang w:val="en-US"/>
        </w:rPr>
        <w:t>$$;</w:t>
      </w:r>
    </w:p>
    <w:p w:rsidR="008A0F55" w:rsidRPr="00A87E9C" w:rsidRDefault="008A0F55">
      <w:pPr>
        <w:pStyle w:val="Tekstzonderopmaak1"/>
        <w:rPr>
          <w:rFonts w:ascii="Times New Roman" w:hAnsi="Times New Roman"/>
          <w:sz w:val="24"/>
          <w:szCs w:val="24"/>
          <w:lang w:val="en-US"/>
        </w:rPr>
      </w:pPr>
    </w:p>
    <w:p w:rsidR="008A0F55" w:rsidRPr="00A87E9C" w:rsidRDefault="0060768A">
      <w:pPr>
        <w:pStyle w:val="Tekstzonderopmaak1"/>
        <w:rPr>
          <w:rFonts w:ascii="Times New Roman" w:hAnsi="Times New Roman"/>
          <w:b/>
          <w:sz w:val="24"/>
          <w:szCs w:val="24"/>
          <w:lang w:val="en-US"/>
        </w:rPr>
      </w:pPr>
      <w:r w:rsidRPr="00A87E9C">
        <w:rPr>
          <w:rFonts w:ascii="Times New Roman" w:hAnsi="Times New Roman"/>
          <w:b/>
          <w:sz w:val="24"/>
          <w:szCs w:val="24"/>
          <w:lang w:val="en-US"/>
        </w:rPr>
        <w:t>Command line arguments</w:t>
      </w:r>
    </w:p>
    <w:p w:rsidR="008A0F55" w:rsidRPr="00A87E9C" w:rsidRDefault="0060768A">
      <w:pPr>
        <w:pStyle w:val="Tekstzonderopmaak1"/>
        <w:rPr>
          <w:rFonts w:ascii="Times New Roman" w:hAnsi="Times New Roman"/>
          <w:sz w:val="24"/>
          <w:szCs w:val="24"/>
          <w:lang w:val="en-US"/>
        </w:rPr>
      </w:pPr>
      <w:r w:rsidRPr="00A87E9C">
        <w:rPr>
          <w:rFonts w:ascii="Times New Roman" w:hAnsi="Times New Roman"/>
          <w:sz w:val="24"/>
          <w:szCs w:val="24"/>
          <w:lang w:val="en-US"/>
        </w:rPr>
        <w:t>The Query Assistant can be started with the following command line arguments:</w:t>
      </w:r>
    </w:p>
    <w:p w:rsidR="008A0F55" w:rsidRPr="00A87E9C" w:rsidRDefault="0060768A" w:rsidP="00E23B11">
      <w:pPr>
        <w:numPr>
          <w:ilvl w:val="0"/>
          <w:numId w:val="20"/>
        </w:numPr>
        <w:tabs>
          <w:tab w:val="clear" w:pos="340"/>
        </w:tabs>
        <w:rPr>
          <w:sz w:val="24"/>
          <w:szCs w:val="24"/>
          <w:lang w:val="en-US"/>
        </w:rPr>
      </w:pPr>
      <w:r w:rsidRPr="00A87E9C">
        <w:rPr>
          <w:sz w:val="24"/>
          <w:szCs w:val="24"/>
          <w:lang w:val="en-US"/>
        </w:rPr>
        <w:t>A</w:t>
      </w:r>
      <w:r w:rsidR="008A0F55" w:rsidRPr="00A87E9C">
        <w:rPr>
          <w:sz w:val="24"/>
          <w:szCs w:val="24"/>
          <w:lang w:val="en-US"/>
        </w:rPr>
        <w:t xml:space="preserve"> pa</w:t>
      </w:r>
      <w:r w:rsidRPr="00A87E9C">
        <w:rPr>
          <w:sz w:val="24"/>
          <w:szCs w:val="24"/>
          <w:lang w:val="en-US"/>
        </w:rPr>
        <w:t>th</w:t>
      </w:r>
      <w:r w:rsidR="008A0F55" w:rsidRPr="00A87E9C">
        <w:rPr>
          <w:sz w:val="24"/>
          <w:szCs w:val="24"/>
          <w:lang w:val="en-US"/>
        </w:rPr>
        <w:t xml:space="preserve"> </w:t>
      </w:r>
      <w:r w:rsidRPr="00A87E9C">
        <w:rPr>
          <w:sz w:val="24"/>
          <w:szCs w:val="24"/>
          <w:lang w:val="en-US"/>
        </w:rPr>
        <w:t>a</w:t>
      </w:r>
      <w:r w:rsidR="008A0F55" w:rsidRPr="00A87E9C">
        <w:rPr>
          <w:sz w:val="24"/>
          <w:szCs w:val="24"/>
          <w:lang w:val="en-US"/>
        </w:rPr>
        <w:t>n</w:t>
      </w:r>
      <w:r w:rsidRPr="00A87E9C">
        <w:rPr>
          <w:sz w:val="24"/>
          <w:szCs w:val="24"/>
          <w:lang w:val="en-US"/>
        </w:rPr>
        <w:t>d</w:t>
      </w:r>
      <w:r w:rsidR="008A0F55" w:rsidRPr="00A87E9C">
        <w:rPr>
          <w:sz w:val="24"/>
          <w:szCs w:val="24"/>
          <w:lang w:val="en-US"/>
        </w:rPr>
        <w:t>/o</w:t>
      </w:r>
      <w:r w:rsidRPr="00A87E9C">
        <w:rPr>
          <w:sz w:val="24"/>
          <w:szCs w:val="24"/>
          <w:lang w:val="en-US"/>
        </w:rPr>
        <w:t>r</w:t>
      </w:r>
      <w:r w:rsidR="008A0F55" w:rsidRPr="00A87E9C">
        <w:rPr>
          <w:sz w:val="24"/>
          <w:szCs w:val="24"/>
          <w:lang w:val="en-US"/>
        </w:rPr>
        <w:t xml:space="preserve"> </w:t>
      </w:r>
      <w:r w:rsidRPr="00A87E9C">
        <w:rPr>
          <w:sz w:val="24"/>
          <w:szCs w:val="24"/>
          <w:lang w:val="en-US"/>
        </w:rPr>
        <w:t xml:space="preserve">file name </w:t>
      </w:r>
      <w:r w:rsidR="00245A76" w:rsidRPr="00A87E9C">
        <w:rPr>
          <w:sz w:val="24"/>
          <w:szCs w:val="24"/>
          <w:lang w:val="en-US"/>
        </w:rPr>
        <w:t>referring</w:t>
      </w:r>
      <w:r w:rsidRPr="00A87E9C">
        <w:rPr>
          <w:sz w:val="24"/>
          <w:szCs w:val="24"/>
          <w:lang w:val="en-US"/>
        </w:rPr>
        <w:t xml:space="preserve"> to a query file</w:t>
      </w:r>
      <w:r w:rsidR="008A0F55" w:rsidRPr="00A87E9C">
        <w:rPr>
          <w:sz w:val="24"/>
          <w:szCs w:val="24"/>
          <w:lang w:val="en-US"/>
        </w:rPr>
        <w:t>.</w:t>
      </w:r>
    </w:p>
    <w:p w:rsidR="008A0F55" w:rsidRPr="00A87E9C" w:rsidRDefault="0060768A" w:rsidP="00E23B11">
      <w:pPr>
        <w:numPr>
          <w:ilvl w:val="0"/>
          <w:numId w:val="20"/>
        </w:numPr>
        <w:tabs>
          <w:tab w:val="clear" w:pos="340"/>
        </w:tabs>
        <w:rPr>
          <w:sz w:val="24"/>
          <w:szCs w:val="24"/>
          <w:lang w:val="en-US"/>
        </w:rPr>
      </w:pPr>
      <w:r w:rsidRPr="00A87E9C">
        <w:rPr>
          <w:sz w:val="24"/>
          <w:szCs w:val="24"/>
          <w:lang w:val="en-US"/>
        </w:rPr>
        <w:t>A</w:t>
      </w:r>
      <w:r w:rsidR="008A0F55" w:rsidRPr="00A87E9C">
        <w:rPr>
          <w:sz w:val="24"/>
          <w:szCs w:val="24"/>
          <w:lang w:val="en-US"/>
        </w:rPr>
        <w:t xml:space="preserve"> pa</w:t>
      </w:r>
      <w:r w:rsidRPr="00A87E9C">
        <w:rPr>
          <w:sz w:val="24"/>
          <w:szCs w:val="24"/>
          <w:lang w:val="en-US"/>
        </w:rPr>
        <w:t>th</w:t>
      </w:r>
      <w:r w:rsidR="008A0F55" w:rsidRPr="00A87E9C">
        <w:rPr>
          <w:sz w:val="24"/>
          <w:szCs w:val="24"/>
          <w:lang w:val="en-US"/>
        </w:rPr>
        <w:t xml:space="preserve"> </w:t>
      </w:r>
      <w:r w:rsidRPr="00A87E9C">
        <w:rPr>
          <w:sz w:val="24"/>
          <w:szCs w:val="24"/>
          <w:lang w:val="en-US"/>
        </w:rPr>
        <w:t>a</w:t>
      </w:r>
      <w:r w:rsidR="008A0F55" w:rsidRPr="00A87E9C">
        <w:rPr>
          <w:sz w:val="24"/>
          <w:szCs w:val="24"/>
          <w:lang w:val="en-US"/>
        </w:rPr>
        <w:t>n</w:t>
      </w:r>
      <w:r w:rsidRPr="00A87E9C">
        <w:rPr>
          <w:sz w:val="24"/>
          <w:szCs w:val="24"/>
          <w:lang w:val="en-US"/>
        </w:rPr>
        <w:t>d</w:t>
      </w:r>
      <w:r w:rsidR="008A0F55" w:rsidRPr="00A87E9C">
        <w:rPr>
          <w:sz w:val="24"/>
          <w:szCs w:val="24"/>
          <w:lang w:val="en-US"/>
        </w:rPr>
        <w:t>/o</w:t>
      </w:r>
      <w:r w:rsidRPr="00A87E9C">
        <w:rPr>
          <w:sz w:val="24"/>
          <w:szCs w:val="24"/>
          <w:lang w:val="en-US"/>
        </w:rPr>
        <w:t>r</w:t>
      </w:r>
      <w:r w:rsidR="008A0F55" w:rsidRPr="00A87E9C">
        <w:rPr>
          <w:sz w:val="24"/>
          <w:szCs w:val="24"/>
          <w:lang w:val="en-US"/>
        </w:rPr>
        <w:t xml:space="preserve"> </w:t>
      </w:r>
      <w:r w:rsidRPr="00A87E9C">
        <w:rPr>
          <w:sz w:val="24"/>
          <w:szCs w:val="24"/>
          <w:lang w:val="en-US"/>
        </w:rPr>
        <w:t xml:space="preserve">file name </w:t>
      </w:r>
      <w:r w:rsidR="00245A76" w:rsidRPr="00A87E9C">
        <w:rPr>
          <w:sz w:val="24"/>
          <w:szCs w:val="24"/>
          <w:lang w:val="en-US"/>
        </w:rPr>
        <w:t>referring</w:t>
      </w:r>
      <w:r w:rsidRPr="00A87E9C">
        <w:rPr>
          <w:sz w:val="24"/>
          <w:szCs w:val="24"/>
          <w:lang w:val="en-US"/>
        </w:rPr>
        <w:t xml:space="preserve"> to</w:t>
      </w:r>
      <w:r w:rsidR="008A0F55" w:rsidRPr="00A87E9C">
        <w:rPr>
          <w:sz w:val="24"/>
          <w:szCs w:val="24"/>
          <w:lang w:val="en-US"/>
        </w:rPr>
        <w:t xml:space="preserve"> </w:t>
      </w:r>
      <w:r w:rsidRPr="00A87E9C">
        <w:rPr>
          <w:sz w:val="24"/>
          <w:szCs w:val="24"/>
          <w:lang w:val="en-US"/>
        </w:rPr>
        <w:t>a</w:t>
      </w:r>
      <w:r w:rsidR="008A0F55" w:rsidRPr="00A87E9C">
        <w:rPr>
          <w:sz w:val="24"/>
          <w:szCs w:val="24"/>
          <w:lang w:val="en-US"/>
        </w:rPr>
        <w:t xml:space="preserve"> </w:t>
      </w:r>
      <w:r w:rsidRPr="00A87E9C">
        <w:rPr>
          <w:sz w:val="24"/>
          <w:szCs w:val="24"/>
          <w:lang w:val="en-US"/>
        </w:rPr>
        <w:t>settings file</w:t>
      </w:r>
      <w:r w:rsidR="008A0F55" w:rsidRPr="00A87E9C">
        <w:rPr>
          <w:sz w:val="24"/>
          <w:szCs w:val="24"/>
          <w:lang w:val="en-US"/>
        </w:rPr>
        <w:t>.</w:t>
      </w:r>
    </w:p>
    <w:p w:rsidR="008A0F55" w:rsidRPr="00A87E9C" w:rsidRDefault="0060768A" w:rsidP="00E23B11">
      <w:pPr>
        <w:numPr>
          <w:ilvl w:val="0"/>
          <w:numId w:val="20"/>
        </w:numPr>
        <w:tabs>
          <w:tab w:val="clear" w:pos="340"/>
        </w:tabs>
        <w:rPr>
          <w:sz w:val="24"/>
          <w:szCs w:val="24"/>
          <w:lang w:val="en-US"/>
        </w:rPr>
      </w:pPr>
      <w:r w:rsidRPr="00A87E9C">
        <w:rPr>
          <w:sz w:val="24"/>
          <w:szCs w:val="24"/>
          <w:lang w:val="en-US"/>
        </w:rPr>
        <w:t>A path and</w:t>
      </w:r>
      <w:r w:rsidR="008A0F55" w:rsidRPr="00A87E9C">
        <w:rPr>
          <w:sz w:val="24"/>
          <w:szCs w:val="24"/>
          <w:lang w:val="en-US"/>
        </w:rPr>
        <w:t>/o</w:t>
      </w:r>
      <w:r w:rsidRPr="00A87E9C">
        <w:rPr>
          <w:sz w:val="24"/>
          <w:szCs w:val="24"/>
          <w:lang w:val="en-US"/>
        </w:rPr>
        <w:t>r</w:t>
      </w:r>
      <w:r w:rsidR="008A0F55" w:rsidRPr="00A87E9C">
        <w:rPr>
          <w:sz w:val="24"/>
          <w:szCs w:val="24"/>
          <w:lang w:val="en-US"/>
        </w:rPr>
        <w:t xml:space="preserve"> </w:t>
      </w:r>
      <w:r w:rsidRPr="00A87E9C">
        <w:rPr>
          <w:sz w:val="24"/>
          <w:szCs w:val="24"/>
          <w:lang w:val="en-US"/>
        </w:rPr>
        <w:t>file name preceded</w:t>
      </w:r>
      <w:r w:rsidR="008A0F55" w:rsidRPr="00A87E9C">
        <w:rPr>
          <w:sz w:val="24"/>
          <w:szCs w:val="24"/>
          <w:lang w:val="en-US"/>
        </w:rPr>
        <w:t xml:space="preserve"> </w:t>
      </w:r>
      <w:r w:rsidRPr="00A87E9C">
        <w:rPr>
          <w:sz w:val="24"/>
          <w:szCs w:val="24"/>
          <w:lang w:val="en-US"/>
        </w:rPr>
        <w:t>by</w:t>
      </w:r>
      <w:r w:rsidR="008A0F55" w:rsidRPr="00A87E9C">
        <w:rPr>
          <w:sz w:val="24"/>
          <w:szCs w:val="24"/>
          <w:lang w:val="en-US"/>
        </w:rPr>
        <w:t xml:space="preserve"> tw</w:t>
      </w:r>
      <w:r w:rsidRPr="00A87E9C">
        <w:rPr>
          <w:sz w:val="24"/>
          <w:szCs w:val="24"/>
          <w:lang w:val="en-US"/>
        </w:rPr>
        <w:t>o question marks</w:t>
      </w:r>
      <w:r w:rsidR="00E23B11" w:rsidRPr="00A87E9C">
        <w:rPr>
          <w:sz w:val="24"/>
          <w:szCs w:val="24"/>
          <w:lang w:val="en-US"/>
        </w:rPr>
        <w:t xml:space="preserve"> ("??")</w:t>
      </w:r>
      <w:r w:rsidR="008A0F55" w:rsidRPr="00A87E9C">
        <w:rPr>
          <w:sz w:val="24"/>
          <w:szCs w:val="24"/>
          <w:lang w:val="en-US"/>
        </w:rPr>
        <w:t xml:space="preserve"> </w:t>
      </w:r>
      <w:r w:rsidR="00245A76" w:rsidRPr="00A87E9C">
        <w:rPr>
          <w:sz w:val="24"/>
          <w:szCs w:val="24"/>
          <w:lang w:val="en-US"/>
        </w:rPr>
        <w:t>referring</w:t>
      </w:r>
      <w:r w:rsidR="008A0F55" w:rsidRPr="00A87E9C">
        <w:rPr>
          <w:sz w:val="24"/>
          <w:szCs w:val="24"/>
          <w:lang w:val="en-US"/>
        </w:rPr>
        <w:t xml:space="preserve"> </w:t>
      </w:r>
      <w:r w:rsidRPr="00A87E9C">
        <w:rPr>
          <w:sz w:val="24"/>
          <w:szCs w:val="24"/>
          <w:lang w:val="en-US"/>
        </w:rPr>
        <w:t>to a file to be generated containing the default settings. ATTENTION:</w:t>
      </w:r>
      <w:r w:rsidR="008A0F55" w:rsidRPr="00A87E9C">
        <w:rPr>
          <w:sz w:val="24"/>
          <w:szCs w:val="24"/>
          <w:lang w:val="en-US"/>
        </w:rPr>
        <w:t xml:space="preserve"> </w:t>
      </w:r>
      <w:r w:rsidRPr="00A87E9C">
        <w:rPr>
          <w:sz w:val="24"/>
          <w:szCs w:val="24"/>
          <w:lang w:val="en-US"/>
        </w:rPr>
        <w:t>This</w:t>
      </w:r>
      <w:r w:rsidR="008A0F55" w:rsidRPr="00A87E9C">
        <w:rPr>
          <w:sz w:val="24"/>
          <w:szCs w:val="24"/>
          <w:lang w:val="en-US"/>
        </w:rPr>
        <w:t xml:space="preserve"> is </w:t>
      </w:r>
      <w:r w:rsidRPr="00A87E9C">
        <w:rPr>
          <w:sz w:val="24"/>
          <w:szCs w:val="24"/>
          <w:lang w:val="en-US"/>
        </w:rPr>
        <w:t>an incomplete</w:t>
      </w:r>
      <w:r w:rsidR="008A0F55" w:rsidRPr="00A87E9C">
        <w:rPr>
          <w:sz w:val="24"/>
          <w:szCs w:val="24"/>
          <w:lang w:val="en-US"/>
        </w:rPr>
        <w:t xml:space="preserve"> </w:t>
      </w:r>
      <w:r w:rsidRPr="00A87E9C">
        <w:rPr>
          <w:sz w:val="24"/>
          <w:szCs w:val="24"/>
          <w:lang w:val="en-US"/>
        </w:rPr>
        <w:t>settings file</w:t>
      </w:r>
      <w:r w:rsidR="008A0F55" w:rsidRPr="00A87E9C">
        <w:rPr>
          <w:sz w:val="24"/>
          <w:szCs w:val="24"/>
          <w:lang w:val="en-US"/>
        </w:rPr>
        <w:t xml:space="preserve">. </w:t>
      </w:r>
      <w:r w:rsidRPr="00A87E9C">
        <w:rPr>
          <w:sz w:val="24"/>
          <w:szCs w:val="24"/>
          <w:lang w:val="en-US"/>
        </w:rPr>
        <w:t>Th</w:t>
      </w:r>
      <w:r w:rsidR="008A0F55" w:rsidRPr="00A87E9C">
        <w:rPr>
          <w:sz w:val="24"/>
          <w:szCs w:val="24"/>
          <w:lang w:val="en-US"/>
        </w:rPr>
        <w:t xml:space="preserve">e </w:t>
      </w:r>
      <w:r w:rsidRPr="00A87E9C">
        <w:rPr>
          <w:sz w:val="24"/>
          <w:szCs w:val="24"/>
          <w:lang w:val="en-US"/>
        </w:rPr>
        <w:t>connection information</w:t>
      </w:r>
      <w:r w:rsidR="006C7A02" w:rsidRPr="00A87E9C">
        <w:rPr>
          <w:sz w:val="24"/>
          <w:szCs w:val="24"/>
          <w:lang w:val="en-US"/>
        </w:rPr>
        <w:t xml:space="preserve"> </w:t>
      </w:r>
      <w:r w:rsidRPr="00A87E9C">
        <w:rPr>
          <w:sz w:val="24"/>
          <w:szCs w:val="24"/>
          <w:lang w:val="en-US"/>
        </w:rPr>
        <w:t>must still be added</w:t>
      </w:r>
      <w:r w:rsidR="008A0F55" w:rsidRPr="00A87E9C">
        <w:rPr>
          <w:sz w:val="24"/>
          <w:szCs w:val="24"/>
          <w:lang w:val="en-US"/>
        </w:rPr>
        <w:t>.</w:t>
      </w:r>
    </w:p>
    <w:p w:rsidR="008A0F55" w:rsidRPr="00A87E9C" w:rsidRDefault="008A0F55">
      <w:pPr>
        <w:rPr>
          <w:sz w:val="24"/>
          <w:szCs w:val="24"/>
          <w:lang w:val="en-US"/>
        </w:rPr>
      </w:pPr>
    </w:p>
    <w:p w:rsidR="008A0F55" w:rsidRPr="00A87E9C" w:rsidRDefault="0060768A">
      <w:pPr>
        <w:rPr>
          <w:sz w:val="24"/>
          <w:szCs w:val="24"/>
          <w:lang w:val="en-US"/>
        </w:rPr>
      </w:pPr>
      <w:r w:rsidRPr="00A87E9C">
        <w:rPr>
          <w:sz w:val="24"/>
          <w:szCs w:val="24"/>
          <w:lang w:val="en-US"/>
        </w:rPr>
        <w:t>If both the possible parameters are specified, these should be delimited using a question mark ("?"). The file name's</w:t>
      </w:r>
      <w:r w:rsidR="008A0F55" w:rsidRPr="00A87E9C">
        <w:rPr>
          <w:sz w:val="24"/>
          <w:szCs w:val="24"/>
          <w:lang w:val="en-US"/>
        </w:rPr>
        <w:t xml:space="preserve"> extensi</w:t>
      </w:r>
      <w:r w:rsidRPr="00A87E9C">
        <w:rPr>
          <w:sz w:val="24"/>
          <w:szCs w:val="24"/>
          <w:lang w:val="en-US"/>
        </w:rPr>
        <w:t>on determines</w:t>
      </w:r>
      <w:r w:rsidR="008A0F55" w:rsidRPr="00A87E9C">
        <w:rPr>
          <w:sz w:val="24"/>
          <w:szCs w:val="24"/>
          <w:lang w:val="en-US"/>
        </w:rPr>
        <w:t xml:space="preserve"> </w:t>
      </w:r>
      <w:r w:rsidRPr="00A87E9C">
        <w:rPr>
          <w:sz w:val="24"/>
          <w:szCs w:val="24"/>
          <w:lang w:val="en-US"/>
        </w:rPr>
        <w:t>whether file will be loaded as a settings file or a query file.</w:t>
      </w:r>
    </w:p>
    <w:p w:rsidR="0060768A" w:rsidRPr="00A87E9C" w:rsidRDefault="0060768A">
      <w:pPr>
        <w:rPr>
          <w:sz w:val="24"/>
          <w:szCs w:val="24"/>
          <w:lang w:val="en-US"/>
        </w:rPr>
      </w:pPr>
    </w:p>
    <w:p w:rsidR="008A0F55" w:rsidRPr="00A87E9C" w:rsidRDefault="0060768A">
      <w:pPr>
        <w:rPr>
          <w:sz w:val="24"/>
          <w:szCs w:val="24"/>
          <w:lang w:val="en-US"/>
        </w:rPr>
      </w:pPr>
      <w:r w:rsidRPr="00A87E9C">
        <w:rPr>
          <w:sz w:val="24"/>
          <w:szCs w:val="24"/>
          <w:lang w:val="en-US"/>
        </w:rPr>
        <w:t>Examples</w:t>
      </w:r>
      <w:r w:rsidR="008A0F55" w:rsidRPr="00A87E9C">
        <w:rPr>
          <w:sz w:val="24"/>
          <w:szCs w:val="24"/>
          <w:lang w:val="en-US"/>
        </w:rPr>
        <w:t>:</w:t>
      </w:r>
    </w:p>
    <w:p w:rsidR="008A0F55" w:rsidRPr="00A87E9C" w:rsidRDefault="008A0F55">
      <w:pPr>
        <w:pStyle w:val="Tekstzonderopmaak1"/>
        <w:rPr>
          <w:rFonts w:ascii="Times New Roman" w:hAnsi="Times New Roman"/>
          <w:sz w:val="24"/>
          <w:szCs w:val="24"/>
          <w:lang w:val="en-US"/>
        </w:rPr>
      </w:pPr>
      <w:r w:rsidRPr="00A87E9C">
        <w:rPr>
          <w:rFonts w:ascii="Times New Roman" w:hAnsi="Times New Roman"/>
          <w:sz w:val="24"/>
          <w:szCs w:val="24"/>
          <w:lang w:val="en-US"/>
        </w:rPr>
        <w:t>-</w:t>
      </w:r>
      <w:r w:rsidR="0060768A" w:rsidRPr="00A87E9C">
        <w:rPr>
          <w:rFonts w:ascii="Times New Roman" w:hAnsi="Times New Roman"/>
          <w:sz w:val="24"/>
          <w:szCs w:val="24"/>
          <w:lang w:val="en-US"/>
        </w:rPr>
        <w:t>The following</w:t>
      </w:r>
      <w:r w:rsidRPr="00A87E9C">
        <w:rPr>
          <w:rFonts w:ascii="Times New Roman" w:hAnsi="Times New Roman"/>
          <w:sz w:val="24"/>
          <w:szCs w:val="24"/>
          <w:lang w:val="en-US"/>
        </w:rPr>
        <w:t xml:space="preserve"> </w:t>
      </w:r>
      <w:r w:rsidR="0060768A" w:rsidRPr="00A87E9C">
        <w:rPr>
          <w:rFonts w:ascii="Times New Roman" w:hAnsi="Times New Roman"/>
          <w:sz w:val="24"/>
          <w:szCs w:val="24"/>
          <w:lang w:val="en-US"/>
        </w:rPr>
        <w:t>command</w:t>
      </w:r>
      <w:r w:rsidRPr="00A87E9C">
        <w:rPr>
          <w:rFonts w:ascii="Times New Roman" w:hAnsi="Times New Roman"/>
          <w:sz w:val="24"/>
          <w:szCs w:val="24"/>
          <w:lang w:val="en-US"/>
        </w:rPr>
        <w:t xml:space="preserve"> </w:t>
      </w:r>
      <w:r w:rsidR="0060768A" w:rsidRPr="00A87E9C">
        <w:rPr>
          <w:rFonts w:ascii="Times New Roman" w:hAnsi="Times New Roman"/>
          <w:sz w:val="24"/>
          <w:szCs w:val="24"/>
          <w:lang w:val="en-US"/>
        </w:rPr>
        <w:t>will load</w:t>
      </w:r>
      <w:r w:rsidRPr="00A87E9C">
        <w:rPr>
          <w:rFonts w:ascii="Times New Roman" w:hAnsi="Times New Roman"/>
          <w:sz w:val="24"/>
          <w:szCs w:val="24"/>
          <w:lang w:val="en-US"/>
        </w:rPr>
        <w:t xml:space="preserve"> </w:t>
      </w:r>
      <w:r w:rsidR="0060768A" w:rsidRPr="00A87E9C">
        <w:rPr>
          <w:rFonts w:ascii="Times New Roman" w:hAnsi="Times New Roman"/>
          <w:sz w:val="24"/>
          <w:szCs w:val="24"/>
          <w:lang w:val="en-US"/>
        </w:rPr>
        <w:t>a</w:t>
      </w:r>
      <w:r w:rsidRPr="00A87E9C">
        <w:rPr>
          <w:rFonts w:ascii="Times New Roman" w:hAnsi="Times New Roman"/>
          <w:sz w:val="24"/>
          <w:szCs w:val="24"/>
          <w:lang w:val="en-US"/>
        </w:rPr>
        <w:t xml:space="preserve"> query </w:t>
      </w:r>
      <w:r w:rsidR="0060768A" w:rsidRPr="00A87E9C">
        <w:rPr>
          <w:rFonts w:ascii="Times New Roman" w:hAnsi="Times New Roman"/>
          <w:sz w:val="24"/>
          <w:szCs w:val="24"/>
          <w:lang w:val="en-US"/>
        </w:rPr>
        <w:t>a</w:t>
      </w:r>
      <w:r w:rsidRPr="00A87E9C">
        <w:rPr>
          <w:rFonts w:ascii="Times New Roman" w:hAnsi="Times New Roman"/>
          <w:sz w:val="24"/>
          <w:szCs w:val="24"/>
          <w:lang w:val="en-US"/>
        </w:rPr>
        <w:t>n</w:t>
      </w:r>
      <w:r w:rsidR="0060768A" w:rsidRPr="00A87E9C">
        <w:rPr>
          <w:rFonts w:ascii="Times New Roman" w:hAnsi="Times New Roman"/>
          <w:sz w:val="24"/>
          <w:szCs w:val="24"/>
          <w:lang w:val="en-US"/>
        </w:rPr>
        <w:t>d</w:t>
      </w:r>
      <w:r w:rsidRPr="00A87E9C">
        <w:rPr>
          <w:rFonts w:ascii="Times New Roman" w:hAnsi="Times New Roman"/>
          <w:sz w:val="24"/>
          <w:szCs w:val="24"/>
          <w:lang w:val="en-US"/>
        </w:rPr>
        <w:t xml:space="preserve"> </w:t>
      </w:r>
      <w:r w:rsidR="0060768A" w:rsidRPr="00A87E9C">
        <w:rPr>
          <w:rFonts w:ascii="Times New Roman" w:hAnsi="Times New Roman"/>
          <w:sz w:val="24"/>
          <w:szCs w:val="24"/>
          <w:lang w:val="en-US"/>
        </w:rPr>
        <w:t>settings file</w:t>
      </w:r>
      <w:r w:rsidRPr="00A87E9C">
        <w:rPr>
          <w:rFonts w:ascii="Times New Roman" w:hAnsi="Times New Roman"/>
          <w:sz w:val="24"/>
          <w:szCs w:val="24"/>
          <w:lang w:val="en-US"/>
        </w:rPr>
        <w:t>:</w:t>
      </w:r>
    </w:p>
    <w:p w:rsidR="008A0F55" w:rsidRPr="00A87E9C" w:rsidRDefault="00D4390A">
      <w:pPr>
        <w:pStyle w:val="Tekstzonderopmaak1"/>
        <w:rPr>
          <w:rFonts w:ascii="Times New Roman" w:hAnsi="Times New Roman"/>
          <w:sz w:val="24"/>
          <w:szCs w:val="24"/>
          <w:lang w:val="en-US"/>
        </w:rPr>
      </w:pPr>
      <w:r w:rsidRPr="00A87E9C">
        <w:rPr>
          <w:rFonts w:ascii="Times New Roman" w:hAnsi="Times New Roman"/>
          <w:sz w:val="24"/>
          <w:szCs w:val="24"/>
          <w:lang w:val="en-US"/>
        </w:rPr>
        <w:t>"</w:t>
      </w:r>
      <w:r w:rsidR="008A0F55" w:rsidRPr="00A87E9C">
        <w:rPr>
          <w:rFonts w:ascii="Times New Roman" w:hAnsi="Times New Roman"/>
          <w:sz w:val="24"/>
          <w:szCs w:val="24"/>
          <w:lang w:val="en-US"/>
        </w:rPr>
        <w:t xml:space="preserve">Qa.exe </w:t>
      </w:r>
      <w:r w:rsidR="00ED7084" w:rsidRPr="00A87E9C">
        <w:rPr>
          <w:rFonts w:ascii="Times New Roman" w:hAnsi="Times New Roman"/>
          <w:sz w:val="24"/>
          <w:szCs w:val="24"/>
          <w:lang w:val="en-US"/>
        </w:rPr>
        <w:t>C</w:t>
      </w:r>
      <w:r w:rsidR="008A0F55" w:rsidRPr="00A87E9C">
        <w:rPr>
          <w:rFonts w:ascii="Times New Roman" w:hAnsi="Times New Roman"/>
          <w:sz w:val="24"/>
          <w:szCs w:val="24"/>
          <w:lang w:val="en-US"/>
        </w:rPr>
        <w:t>:\</w:t>
      </w:r>
      <w:r w:rsidR="00ED7084" w:rsidRPr="00A87E9C">
        <w:rPr>
          <w:rFonts w:ascii="Times New Roman" w:hAnsi="Times New Roman"/>
          <w:sz w:val="24"/>
          <w:szCs w:val="24"/>
          <w:lang w:val="en-US"/>
        </w:rPr>
        <w:t>P</w:t>
      </w:r>
      <w:r w:rsidR="008A0F55" w:rsidRPr="00A87E9C">
        <w:rPr>
          <w:rFonts w:ascii="Times New Roman" w:hAnsi="Times New Roman"/>
          <w:sz w:val="24"/>
          <w:szCs w:val="24"/>
          <w:lang w:val="en-US"/>
        </w:rPr>
        <w:t xml:space="preserve">rogram </w:t>
      </w:r>
      <w:r w:rsidR="00ED7084" w:rsidRPr="00A87E9C">
        <w:rPr>
          <w:rFonts w:ascii="Times New Roman" w:hAnsi="Times New Roman"/>
          <w:sz w:val="24"/>
          <w:szCs w:val="24"/>
          <w:lang w:val="en-US"/>
        </w:rPr>
        <w:t>F</w:t>
      </w:r>
      <w:r w:rsidR="008A0F55" w:rsidRPr="00A87E9C">
        <w:rPr>
          <w:rFonts w:ascii="Times New Roman" w:hAnsi="Times New Roman"/>
          <w:sz w:val="24"/>
          <w:szCs w:val="24"/>
          <w:lang w:val="en-US"/>
        </w:rPr>
        <w:t>iles\</w:t>
      </w:r>
      <w:r w:rsidR="00ED7084" w:rsidRPr="00A87E9C">
        <w:rPr>
          <w:rFonts w:ascii="Times New Roman" w:hAnsi="Times New Roman"/>
          <w:sz w:val="24"/>
          <w:szCs w:val="24"/>
          <w:lang w:val="en-US"/>
        </w:rPr>
        <w:t>Qa\Q</w:t>
      </w:r>
      <w:r w:rsidR="008A0F55" w:rsidRPr="00A87E9C">
        <w:rPr>
          <w:rFonts w:ascii="Times New Roman" w:hAnsi="Times New Roman"/>
          <w:sz w:val="24"/>
          <w:szCs w:val="24"/>
          <w:lang w:val="en-US"/>
        </w:rPr>
        <w:t>uery\</w:t>
      </w:r>
      <w:r w:rsidR="00ED7084" w:rsidRPr="00A87E9C">
        <w:rPr>
          <w:rFonts w:ascii="Times New Roman" w:hAnsi="Times New Roman"/>
          <w:sz w:val="24"/>
          <w:szCs w:val="24"/>
          <w:lang w:val="en-US"/>
        </w:rPr>
        <w:t>Q</w:t>
      </w:r>
      <w:r w:rsidR="008A0F55" w:rsidRPr="00A87E9C">
        <w:rPr>
          <w:rFonts w:ascii="Times New Roman" w:hAnsi="Times New Roman"/>
          <w:sz w:val="24"/>
          <w:szCs w:val="24"/>
          <w:lang w:val="en-US"/>
        </w:rPr>
        <w:t>uery</w:t>
      </w:r>
      <w:r w:rsidR="00782ACB" w:rsidRPr="00A87E9C">
        <w:rPr>
          <w:rFonts w:ascii="Times New Roman" w:hAnsi="Times New Roman"/>
          <w:sz w:val="24"/>
          <w:szCs w:val="24"/>
          <w:lang w:val="en-US"/>
        </w:rPr>
        <w:t>.qa</w:t>
      </w:r>
      <w:r w:rsidR="008A0F55" w:rsidRPr="00A87E9C">
        <w:rPr>
          <w:rFonts w:ascii="Times New Roman" w:hAnsi="Times New Roman"/>
          <w:sz w:val="24"/>
          <w:szCs w:val="24"/>
          <w:lang w:val="en-US"/>
        </w:rPr>
        <w:t xml:space="preserve"> ? </w:t>
      </w:r>
      <w:r w:rsidR="00ED7084" w:rsidRPr="00A87E9C">
        <w:rPr>
          <w:rFonts w:ascii="Times New Roman" w:hAnsi="Times New Roman"/>
          <w:sz w:val="24"/>
          <w:szCs w:val="24"/>
          <w:lang w:val="en-US"/>
        </w:rPr>
        <w:t>C</w:t>
      </w:r>
      <w:r w:rsidR="008A0F55" w:rsidRPr="00A87E9C">
        <w:rPr>
          <w:rFonts w:ascii="Times New Roman" w:hAnsi="Times New Roman"/>
          <w:sz w:val="24"/>
          <w:szCs w:val="24"/>
          <w:lang w:val="en-US"/>
        </w:rPr>
        <w:t>:\</w:t>
      </w:r>
      <w:r w:rsidR="00ED7084" w:rsidRPr="00A87E9C">
        <w:rPr>
          <w:rFonts w:ascii="Times New Roman" w:hAnsi="Times New Roman"/>
          <w:sz w:val="24"/>
          <w:szCs w:val="24"/>
          <w:lang w:val="en-US"/>
        </w:rPr>
        <w:t>P</w:t>
      </w:r>
      <w:r w:rsidR="008A0F55" w:rsidRPr="00A87E9C">
        <w:rPr>
          <w:rFonts w:ascii="Times New Roman" w:hAnsi="Times New Roman"/>
          <w:sz w:val="24"/>
          <w:szCs w:val="24"/>
          <w:lang w:val="en-US"/>
        </w:rPr>
        <w:t xml:space="preserve">rogram </w:t>
      </w:r>
      <w:r w:rsidR="0060768A" w:rsidRPr="00A87E9C">
        <w:rPr>
          <w:rFonts w:ascii="Times New Roman" w:hAnsi="Times New Roman"/>
          <w:sz w:val="24"/>
          <w:szCs w:val="24"/>
          <w:lang w:val="en-US"/>
        </w:rPr>
        <w:t>Files\Qa\Settings</w:t>
      </w:r>
      <w:r w:rsidR="008A0F55" w:rsidRPr="00A87E9C">
        <w:rPr>
          <w:rFonts w:ascii="Times New Roman" w:hAnsi="Times New Roman"/>
          <w:sz w:val="24"/>
          <w:szCs w:val="24"/>
          <w:lang w:val="en-US"/>
        </w:rPr>
        <w:t>.ini</w:t>
      </w:r>
      <w:r w:rsidRPr="00A87E9C">
        <w:rPr>
          <w:rFonts w:ascii="Times New Roman" w:hAnsi="Times New Roman"/>
          <w:sz w:val="24"/>
          <w:szCs w:val="24"/>
          <w:lang w:val="en-US"/>
        </w:rPr>
        <w:t>"</w:t>
      </w:r>
    </w:p>
    <w:p w:rsidR="008A0F55" w:rsidRPr="00A87E9C" w:rsidRDefault="008A0F55">
      <w:pPr>
        <w:pStyle w:val="Tekstzonderopmaak1"/>
        <w:rPr>
          <w:rFonts w:ascii="Times New Roman" w:hAnsi="Times New Roman"/>
          <w:sz w:val="24"/>
          <w:szCs w:val="24"/>
          <w:lang w:val="en-US"/>
        </w:rPr>
      </w:pPr>
    </w:p>
    <w:p w:rsidR="008A0F55" w:rsidRPr="00A87E9C" w:rsidRDefault="008A0F55">
      <w:pPr>
        <w:pStyle w:val="Tekstzonderopmaak1"/>
        <w:rPr>
          <w:rFonts w:ascii="Times New Roman" w:hAnsi="Times New Roman"/>
          <w:sz w:val="24"/>
          <w:szCs w:val="24"/>
          <w:lang w:val="en-US"/>
        </w:rPr>
      </w:pPr>
      <w:r w:rsidRPr="00A87E9C">
        <w:rPr>
          <w:rFonts w:ascii="Times New Roman" w:hAnsi="Times New Roman"/>
          <w:sz w:val="24"/>
          <w:szCs w:val="24"/>
          <w:lang w:val="en-US"/>
        </w:rPr>
        <w:t>-</w:t>
      </w:r>
      <w:r w:rsidR="0060768A" w:rsidRPr="00A87E9C">
        <w:rPr>
          <w:rFonts w:ascii="Times New Roman" w:hAnsi="Times New Roman"/>
          <w:sz w:val="24"/>
          <w:szCs w:val="24"/>
          <w:lang w:val="en-US"/>
        </w:rPr>
        <w:t>Th</w:t>
      </w:r>
      <w:r w:rsidRPr="00A87E9C">
        <w:rPr>
          <w:rFonts w:ascii="Times New Roman" w:hAnsi="Times New Roman"/>
          <w:sz w:val="24"/>
          <w:szCs w:val="24"/>
          <w:lang w:val="en-US"/>
        </w:rPr>
        <w:t xml:space="preserve">e </w:t>
      </w:r>
      <w:r w:rsidR="0060768A" w:rsidRPr="00A87E9C">
        <w:rPr>
          <w:rFonts w:ascii="Times New Roman" w:hAnsi="Times New Roman"/>
          <w:sz w:val="24"/>
          <w:szCs w:val="24"/>
          <w:lang w:val="en-US"/>
        </w:rPr>
        <w:t>following</w:t>
      </w:r>
      <w:r w:rsidRPr="00A87E9C">
        <w:rPr>
          <w:rFonts w:ascii="Times New Roman" w:hAnsi="Times New Roman"/>
          <w:sz w:val="24"/>
          <w:szCs w:val="24"/>
          <w:lang w:val="en-US"/>
        </w:rPr>
        <w:t xml:space="preserve"> </w:t>
      </w:r>
      <w:r w:rsidR="0060768A" w:rsidRPr="00A87E9C">
        <w:rPr>
          <w:rFonts w:ascii="Times New Roman" w:hAnsi="Times New Roman"/>
          <w:sz w:val="24"/>
          <w:szCs w:val="24"/>
          <w:lang w:val="en-US"/>
        </w:rPr>
        <w:t>command will create</w:t>
      </w:r>
      <w:r w:rsidRPr="00A87E9C">
        <w:rPr>
          <w:rFonts w:ascii="Times New Roman" w:hAnsi="Times New Roman"/>
          <w:sz w:val="24"/>
          <w:szCs w:val="24"/>
          <w:lang w:val="en-US"/>
        </w:rPr>
        <w:t xml:space="preserve"> </w:t>
      </w:r>
      <w:r w:rsidR="0060768A" w:rsidRPr="00A87E9C">
        <w:rPr>
          <w:rFonts w:ascii="Times New Roman" w:hAnsi="Times New Roman"/>
          <w:sz w:val="24"/>
          <w:szCs w:val="24"/>
          <w:lang w:val="en-US"/>
        </w:rPr>
        <w:t>a</w:t>
      </w:r>
      <w:r w:rsidRPr="00A87E9C">
        <w:rPr>
          <w:rFonts w:ascii="Times New Roman" w:hAnsi="Times New Roman"/>
          <w:sz w:val="24"/>
          <w:szCs w:val="24"/>
          <w:lang w:val="en-US"/>
        </w:rPr>
        <w:t xml:space="preserve"> </w:t>
      </w:r>
      <w:r w:rsidR="0060768A" w:rsidRPr="00A87E9C">
        <w:rPr>
          <w:rFonts w:ascii="Times New Roman" w:hAnsi="Times New Roman"/>
          <w:sz w:val="24"/>
          <w:szCs w:val="24"/>
          <w:lang w:val="en-US"/>
        </w:rPr>
        <w:t xml:space="preserve">file </w:t>
      </w:r>
      <w:r w:rsidR="00245A76" w:rsidRPr="00A87E9C">
        <w:rPr>
          <w:rFonts w:ascii="Times New Roman" w:hAnsi="Times New Roman"/>
          <w:sz w:val="24"/>
          <w:szCs w:val="24"/>
          <w:lang w:val="en-US"/>
        </w:rPr>
        <w:t>containing</w:t>
      </w:r>
      <w:r w:rsidR="0060768A" w:rsidRPr="00A87E9C">
        <w:rPr>
          <w:rFonts w:ascii="Times New Roman" w:hAnsi="Times New Roman"/>
          <w:sz w:val="24"/>
          <w:szCs w:val="24"/>
          <w:lang w:val="en-US"/>
        </w:rPr>
        <w:t xml:space="preserve"> th</w:t>
      </w:r>
      <w:r w:rsidR="008163EA" w:rsidRPr="00A87E9C">
        <w:rPr>
          <w:rFonts w:ascii="Times New Roman" w:hAnsi="Times New Roman"/>
          <w:sz w:val="24"/>
          <w:szCs w:val="24"/>
          <w:lang w:val="en-US"/>
        </w:rPr>
        <w:t>e</w:t>
      </w:r>
      <w:r w:rsidRPr="00A87E9C">
        <w:rPr>
          <w:rFonts w:ascii="Times New Roman" w:hAnsi="Times New Roman"/>
          <w:sz w:val="24"/>
          <w:szCs w:val="24"/>
          <w:lang w:val="en-US"/>
        </w:rPr>
        <w:t xml:space="preserve"> </w:t>
      </w:r>
      <w:r w:rsidR="0060768A" w:rsidRPr="00A87E9C">
        <w:rPr>
          <w:rFonts w:ascii="Times New Roman" w:hAnsi="Times New Roman"/>
          <w:sz w:val="24"/>
          <w:szCs w:val="24"/>
          <w:lang w:val="en-US"/>
        </w:rPr>
        <w:t>default settings</w:t>
      </w:r>
      <w:r w:rsidR="008163EA" w:rsidRPr="00A87E9C">
        <w:rPr>
          <w:rFonts w:ascii="Times New Roman" w:hAnsi="Times New Roman"/>
          <w:sz w:val="24"/>
          <w:szCs w:val="24"/>
          <w:lang w:val="en-US"/>
        </w:rPr>
        <w:t xml:space="preserve"> </w:t>
      </w:r>
      <w:r w:rsidR="0060768A" w:rsidRPr="00A87E9C">
        <w:rPr>
          <w:rFonts w:ascii="Times New Roman" w:hAnsi="Times New Roman"/>
          <w:sz w:val="24"/>
          <w:szCs w:val="24"/>
          <w:lang w:val="en-US"/>
        </w:rPr>
        <w:t>at</w:t>
      </w:r>
      <w:r w:rsidRPr="00A87E9C">
        <w:rPr>
          <w:rFonts w:ascii="Times New Roman" w:hAnsi="Times New Roman"/>
          <w:sz w:val="24"/>
          <w:szCs w:val="24"/>
          <w:lang w:val="en-US"/>
        </w:rPr>
        <w:t xml:space="preserve"> </w:t>
      </w:r>
      <w:r w:rsidR="0060768A" w:rsidRPr="00A87E9C">
        <w:rPr>
          <w:rFonts w:ascii="Times New Roman" w:hAnsi="Times New Roman"/>
          <w:sz w:val="24"/>
          <w:szCs w:val="24"/>
          <w:lang w:val="en-US"/>
        </w:rPr>
        <w:t>the</w:t>
      </w:r>
      <w:r w:rsidRPr="00A87E9C">
        <w:rPr>
          <w:rFonts w:ascii="Times New Roman" w:hAnsi="Times New Roman"/>
          <w:sz w:val="24"/>
          <w:szCs w:val="24"/>
          <w:lang w:val="en-US"/>
        </w:rPr>
        <w:t xml:space="preserve"> </w:t>
      </w:r>
      <w:r w:rsidR="0060768A" w:rsidRPr="00A87E9C">
        <w:rPr>
          <w:rFonts w:ascii="Times New Roman" w:hAnsi="Times New Roman"/>
          <w:sz w:val="24"/>
          <w:szCs w:val="24"/>
          <w:lang w:val="en-US"/>
        </w:rPr>
        <w:t>path specified</w:t>
      </w:r>
      <w:r w:rsidRPr="00A87E9C">
        <w:rPr>
          <w:rFonts w:ascii="Times New Roman" w:hAnsi="Times New Roman"/>
          <w:sz w:val="24"/>
          <w:szCs w:val="24"/>
          <w:lang w:val="en-US"/>
        </w:rPr>
        <w:t>:</w:t>
      </w:r>
    </w:p>
    <w:p w:rsidR="008A0F55" w:rsidRPr="00A87E9C" w:rsidRDefault="00D4390A">
      <w:pPr>
        <w:pStyle w:val="Tekstzonderopmaak1"/>
        <w:rPr>
          <w:rFonts w:ascii="Times New Roman" w:hAnsi="Times New Roman"/>
          <w:sz w:val="24"/>
          <w:szCs w:val="24"/>
          <w:lang w:val="en-US"/>
        </w:rPr>
      </w:pPr>
      <w:r w:rsidRPr="00A87E9C">
        <w:rPr>
          <w:rFonts w:ascii="Times New Roman" w:hAnsi="Times New Roman"/>
          <w:sz w:val="24"/>
          <w:szCs w:val="24"/>
          <w:lang w:val="en-US"/>
        </w:rPr>
        <w:t>"</w:t>
      </w:r>
      <w:r w:rsidR="008A0F55" w:rsidRPr="00A87E9C">
        <w:rPr>
          <w:rFonts w:ascii="Times New Roman" w:hAnsi="Times New Roman"/>
          <w:sz w:val="24"/>
          <w:szCs w:val="24"/>
          <w:lang w:val="en-US"/>
        </w:rPr>
        <w:t>Qa.exe ??.\Qa.ini</w:t>
      </w:r>
      <w:r w:rsidRPr="00A87E9C">
        <w:rPr>
          <w:rFonts w:ascii="Times New Roman" w:hAnsi="Times New Roman"/>
          <w:sz w:val="24"/>
          <w:szCs w:val="24"/>
          <w:lang w:val="en-US"/>
        </w:rPr>
        <w:t>"</w:t>
      </w:r>
    </w:p>
    <w:p w:rsidR="008A0F55" w:rsidRPr="00A87E9C" w:rsidRDefault="008A0F55">
      <w:pPr>
        <w:pStyle w:val="Tekstzonderopmaak1"/>
        <w:rPr>
          <w:rFonts w:ascii="Times New Roman" w:hAnsi="Times New Roman"/>
          <w:sz w:val="24"/>
          <w:szCs w:val="24"/>
          <w:lang w:val="en-US"/>
        </w:rPr>
      </w:pPr>
    </w:p>
    <w:p w:rsidR="00E30CB1" w:rsidRPr="00A87E9C" w:rsidRDefault="00E30CB1">
      <w:pPr>
        <w:pStyle w:val="Tekstzonderopmaak1"/>
        <w:rPr>
          <w:rFonts w:ascii="Times New Roman" w:hAnsi="Times New Roman"/>
          <w:sz w:val="24"/>
          <w:szCs w:val="24"/>
          <w:lang w:val="en-US"/>
        </w:rPr>
      </w:pPr>
      <w:r w:rsidRPr="00A87E9C">
        <w:rPr>
          <w:rFonts w:ascii="Times New Roman" w:hAnsi="Times New Roman"/>
          <w:b/>
          <w:sz w:val="24"/>
          <w:szCs w:val="24"/>
          <w:lang w:val="en-US"/>
        </w:rPr>
        <w:t>Symbols</w:t>
      </w:r>
    </w:p>
    <w:p w:rsidR="00E30CB1" w:rsidRPr="00A87E9C" w:rsidRDefault="00E30CB1">
      <w:pPr>
        <w:pStyle w:val="Tekstzonderopmaak1"/>
        <w:rPr>
          <w:rFonts w:ascii="Times New Roman" w:hAnsi="Times New Roman"/>
          <w:sz w:val="24"/>
          <w:szCs w:val="24"/>
          <w:lang w:val="en-US"/>
        </w:rPr>
      </w:pPr>
    </w:p>
    <w:p w:rsidR="00E30CB1" w:rsidRPr="00A87E9C" w:rsidRDefault="00E30CB1" w:rsidP="00E30CB1">
      <w:pPr>
        <w:pStyle w:val="Tekstzonderopmaak1"/>
        <w:rPr>
          <w:rFonts w:ascii="Times New Roman" w:hAnsi="Times New Roman"/>
          <w:sz w:val="24"/>
          <w:szCs w:val="24"/>
          <w:lang w:val="en-US"/>
        </w:rPr>
      </w:pPr>
      <w:r w:rsidRPr="00A87E9C">
        <w:rPr>
          <w:rFonts w:ascii="Times New Roman" w:hAnsi="Times New Roman"/>
          <w:sz w:val="24"/>
          <w:szCs w:val="24"/>
          <w:lang w:val="en-US"/>
        </w:rPr>
        <w:t>Using symbols variable information can automatically be inserted into parameter definitions and e-mails containing exported results.</w:t>
      </w:r>
    </w:p>
    <w:p w:rsidR="00A66556" w:rsidRPr="00A87E9C" w:rsidRDefault="00A66556">
      <w:pPr>
        <w:pStyle w:val="Tekstzonderopmaak1"/>
        <w:rPr>
          <w:rFonts w:ascii="Times New Roman" w:hAnsi="Times New Roman"/>
          <w:sz w:val="24"/>
          <w:szCs w:val="24"/>
          <w:lang w:val="en-US"/>
        </w:rPr>
      </w:pPr>
    </w:p>
    <w:tbl>
      <w:tblPr>
        <w:tblW w:w="0" w:type="auto"/>
        <w:tblInd w:w="-10" w:type="dxa"/>
        <w:tblLayout w:type="fixed"/>
        <w:tblLook w:val="0000"/>
      </w:tblPr>
      <w:tblGrid>
        <w:gridCol w:w="1814"/>
        <w:gridCol w:w="1814"/>
        <w:gridCol w:w="5118"/>
      </w:tblGrid>
      <w:tr w:rsidR="007921D1" w:rsidRPr="00A87E9C" w:rsidTr="00617229">
        <w:tc>
          <w:tcPr>
            <w:tcW w:w="1814" w:type="dxa"/>
            <w:tcBorders>
              <w:top w:val="single" w:sz="4" w:space="0" w:color="000000"/>
              <w:left w:val="single" w:sz="4" w:space="0" w:color="000000"/>
              <w:bottom w:val="single" w:sz="4" w:space="0" w:color="000000"/>
            </w:tcBorders>
          </w:tcPr>
          <w:p w:rsidR="007921D1" w:rsidRPr="00A87E9C" w:rsidRDefault="007921D1" w:rsidP="00E30CB1">
            <w:pPr>
              <w:pStyle w:val="Tekstzonderopmaak1"/>
              <w:snapToGrid w:val="0"/>
              <w:rPr>
                <w:rFonts w:ascii="Times New Roman" w:hAnsi="Times New Roman"/>
                <w:b/>
                <w:sz w:val="24"/>
                <w:szCs w:val="24"/>
                <w:lang w:val="en-US"/>
              </w:rPr>
            </w:pPr>
            <w:r w:rsidRPr="00A87E9C">
              <w:rPr>
                <w:rFonts w:ascii="Times New Roman" w:hAnsi="Times New Roman"/>
                <w:b/>
                <w:sz w:val="24"/>
                <w:szCs w:val="24"/>
                <w:lang w:val="en-US"/>
              </w:rPr>
              <w:t>Symbol:</w:t>
            </w:r>
          </w:p>
        </w:tc>
        <w:tc>
          <w:tcPr>
            <w:tcW w:w="1814" w:type="dxa"/>
            <w:tcBorders>
              <w:top w:val="single" w:sz="4" w:space="0" w:color="000000"/>
              <w:left w:val="single" w:sz="4" w:space="0" w:color="000000"/>
              <w:bottom w:val="single" w:sz="4" w:space="0" w:color="000000"/>
            </w:tcBorders>
          </w:tcPr>
          <w:p w:rsidR="007921D1" w:rsidRPr="00A87E9C" w:rsidRDefault="00E30CB1">
            <w:pPr>
              <w:pStyle w:val="Tekstzonderopmaak1"/>
              <w:snapToGrid w:val="0"/>
              <w:rPr>
                <w:rFonts w:ascii="Times New Roman" w:hAnsi="Times New Roman"/>
                <w:b/>
                <w:sz w:val="24"/>
                <w:szCs w:val="24"/>
                <w:lang w:val="en-US"/>
              </w:rPr>
            </w:pPr>
            <w:r w:rsidRPr="00A87E9C">
              <w:rPr>
                <w:rFonts w:ascii="Times New Roman" w:hAnsi="Times New Roman"/>
                <w:b/>
                <w:sz w:val="24"/>
                <w:szCs w:val="24"/>
                <w:lang w:val="en-US"/>
              </w:rPr>
              <w:t>Range</w:t>
            </w:r>
            <w:r w:rsidR="007921D1" w:rsidRPr="00A87E9C">
              <w:rPr>
                <w:rFonts w:ascii="Times New Roman" w:hAnsi="Times New Roman"/>
                <w:b/>
                <w:sz w:val="24"/>
                <w:szCs w:val="24"/>
                <w:lang w:val="en-US"/>
              </w:rPr>
              <w:t>:</w:t>
            </w:r>
          </w:p>
        </w:tc>
        <w:tc>
          <w:tcPr>
            <w:tcW w:w="5118" w:type="dxa"/>
            <w:tcBorders>
              <w:top w:val="single" w:sz="4" w:space="0" w:color="000000"/>
              <w:left w:val="single" w:sz="4" w:space="0" w:color="000000"/>
              <w:bottom w:val="single" w:sz="4" w:space="0" w:color="000000"/>
              <w:right w:val="single" w:sz="4" w:space="0" w:color="000000"/>
            </w:tcBorders>
          </w:tcPr>
          <w:p w:rsidR="007921D1" w:rsidRPr="00A87E9C" w:rsidRDefault="00E30CB1">
            <w:pPr>
              <w:pStyle w:val="Tekstzonderopmaak1"/>
              <w:snapToGrid w:val="0"/>
              <w:rPr>
                <w:rFonts w:ascii="Times New Roman" w:hAnsi="Times New Roman"/>
                <w:b/>
                <w:sz w:val="24"/>
                <w:szCs w:val="24"/>
                <w:lang w:val="en-US"/>
              </w:rPr>
            </w:pPr>
            <w:r w:rsidRPr="00A87E9C">
              <w:rPr>
                <w:rFonts w:ascii="Times New Roman" w:hAnsi="Times New Roman"/>
                <w:b/>
                <w:sz w:val="24"/>
                <w:szCs w:val="24"/>
                <w:lang w:val="en-US"/>
              </w:rPr>
              <w:t>Description:</w:t>
            </w:r>
          </w:p>
        </w:tc>
      </w:tr>
      <w:tr w:rsidR="007921D1" w:rsidRPr="00A87E9C" w:rsidTr="00617229">
        <w:tc>
          <w:tcPr>
            <w:tcW w:w="1814" w:type="dxa"/>
            <w:tcBorders>
              <w:top w:val="single" w:sz="4" w:space="0" w:color="000000"/>
              <w:left w:val="single" w:sz="4" w:space="0" w:color="000000"/>
              <w:bottom w:val="single" w:sz="4" w:space="0" w:color="000000"/>
            </w:tcBorders>
          </w:tcPr>
          <w:p w:rsidR="007921D1" w:rsidRPr="00A87E9C" w:rsidRDefault="007921D1" w:rsidP="00617229">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*0*</w:t>
            </w:r>
          </w:p>
        </w:tc>
        <w:tc>
          <w:tcPr>
            <w:tcW w:w="1814" w:type="dxa"/>
            <w:tcBorders>
              <w:top w:val="single" w:sz="4" w:space="0" w:color="000000"/>
              <w:left w:val="single" w:sz="4" w:space="0" w:color="000000"/>
              <w:bottom w:val="single" w:sz="4" w:space="0" w:color="000000"/>
            </w:tcBorders>
          </w:tcPr>
          <w:p w:rsidR="007921D1" w:rsidRPr="00A87E9C" w:rsidRDefault="00E30CB1">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n/a</w:t>
            </w:r>
          </w:p>
        </w:tc>
        <w:tc>
          <w:tcPr>
            <w:tcW w:w="5118" w:type="dxa"/>
            <w:tcBorders>
              <w:top w:val="single" w:sz="4" w:space="0" w:color="000000"/>
              <w:left w:val="single" w:sz="4" w:space="0" w:color="000000"/>
              <w:bottom w:val="single" w:sz="4" w:space="0" w:color="000000"/>
              <w:right w:val="single" w:sz="4" w:space="0" w:color="000000"/>
            </w:tcBorders>
          </w:tcPr>
          <w:p w:rsidR="00E30CB1" w:rsidRPr="00A87E9C" w:rsidRDefault="00E30CB1" w:rsidP="00E30CB1">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 xml:space="preserve">The file name of the current query without </w:t>
            </w:r>
            <w:r w:rsidRPr="00A87E9C">
              <w:rPr>
                <w:rFonts w:ascii="Times New Roman" w:hAnsi="Times New Roman"/>
                <w:sz w:val="24"/>
                <w:szCs w:val="24"/>
                <w:lang w:val="en-US"/>
              </w:rPr>
              <w:lastRenderedPageBreak/>
              <w:t>extension or reference to a directory.</w:t>
            </w:r>
          </w:p>
        </w:tc>
      </w:tr>
      <w:tr w:rsidR="007921D1" w:rsidRPr="00A87E9C" w:rsidTr="00617229">
        <w:tc>
          <w:tcPr>
            <w:tcW w:w="1814" w:type="dxa"/>
            <w:tcBorders>
              <w:top w:val="single" w:sz="4" w:space="0" w:color="000000"/>
              <w:left w:val="single" w:sz="4" w:space="0" w:color="000000"/>
              <w:bottom w:val="single" w:sz="4" w:space="0" w:color="000000"/>
            </w:tcBorders>
          </w:tcPr>
          <w:p w:rsidR="007921D1" w:rsidRPr="00A87E9C" w:rsidRDefault="007921D1" w:rsidP="00617229">
            <w:pPr>
              <w:pStyle w:val="Tekstzonderopmaak1"/>
              <w:snapToGrid w:val="0"/>
              <w:rPr>
                <w:rFonts w:ascii="Times New Roman" w:hAnsi="Times New Roman"/>
                <w:i/>
                <w:sz w:val="24"/>
                <w:szCs w:val="24"/>
                <w:lang w:val="en-US"/>
              </w:rPr>
            </w:pPr>
            <w:r w:rsidRPr="00A87E9C">
              <w:rPr>
                <w:rFonts w:ascii="Times New Roman" w:hAnsi="Times New Roman"/>
                <w:sz w:val="24"/>
                <w:szCs w:val="24"/>
                <w:lang w:val="en-US"/>
              </w:rPr>
              <w:lastRenderedPageBreak/>
              <w:t>*</w:t>
            </w:r>
            <w:r w:rsidR="00245A76" w:rsidRPr="00A87E9C">
              <w:rPr>
                <w:rFonts w:ascii="Times New Roman" w:hAnsi="Times New Roman"/>
                <w:i/>
                <w:sz w:val="24"/>
                <w:szCs w:val="24"/>
                <w:lang w:val="en-US"/>
              </w:rPr>
              <w:t>Number</w:t>
            </w:r>
            <w:r w:rsidRPr="00A87E9C">
              <w:rPr>
                <w:rFonts w:ascii="Times New Roman" w:hAnsi="Times New Roman"/>
                <w:i/>
                <w:sz w:val="24"/>
                <w:szCs w:val="24"/>
                <w:lang w:val="en-US"/>
              </w:rPr>
              <w:t>*</w:t>
            </w:r>
          </w:p>
        </w:tc>
        <w:tc>
          <w:tcPr>
            <w:tcW w:w="1814" w:type="dxa"/>
            <w:tcBorders>
              <w:top w:val="single" w:sz="4" w:space="0" w:color="000000"/>
              <w:left w:val="single" w:sz="4" w:space="0" w:color="000000"/>
              <w:bottom w:val="single" w:sz="4" w:space="0" w:color="000000"/>
            </w:tcBorders>
          </w:tcPr>
          <w:p w:rsidR="007921D1" w:rsidRPr="00A87E9C" w:rsidRDefault="007921D1" w:rsidP="00E30CB1">
            <w:pPr>
              <w:pStyle w:val="Tekstzonderopmaak1"/>
              <w:snapToGrid w:val="0"/>
              <w:rPr>
                <w:rFonts w:ascii="Times New Roman" w:hAnsi="Times New Roman"/>
                <w:i/>
                <w:sz w:val="24"/>
                <w:szCs w:val="24"/>
                <w:lang w:val="en-US"/>
              </w:rPr>
            </w:pPr>
            <w:r w:rsidRPr="00A87E9C">
              <w:rPr>
                <w:rFonts w:ascii="Times New Roman" w:hAnsi="Times New Roman"/>
                <w:sz w:val="24"/>
                <w:szCs w:val="24"/>
                <w:lang w:val="en-US"/>
              </w:rPr>
              <w:t>1-</w:t>
            </w:r>
            <w:r w:rsidR="00E30CB1" w:rsidRPr="00A87E9C">
              <w:rPr>
                <w:rFonts w:ascii="Times New Roman" w:hAnsi="Times New Roman"/>
                <w:i/>
                <w:sz w:val="24"/>
                <w:szCs w:val="24"/>
                <w:lang w:val="en-US"/>
              </w:rPr>
              <w:t>number of parameter definitions</w:t>
            </w:r>
          </w:p>
        </w:tc>
        <w:tc>
          <w:tcPr>
            <w:tcW w:w="5118" w:type="dxa"/>
            <w:tcBorders>
              <w:top w:val="single" w:sz="4" w:space="0" w:color="000000"/>
              <w:left w:val="single" w:sz="4" w:space="0" w:color="000000"/>
              <w:bottom w:val="single" w:sz="4" w:space="0" w:color="000000"/>
              <w:right w:val="single" w:sz="4" w:space="0" w:color="000000"/>
            </w:tcBorders>
          </w:tcPr>
          <w:p w:rsidR="007921D1" w:rsidRPr="00A87E9C" w:rsidRDefault="00E30CB1" w:rsidP="00E30CB1">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Inserts the contents of the parameter input box with the specified index number.</w:t>
            </w:r>
          </w:p>
        </w:tc>
      </w:tr>
      <w:tr w:rsidR="007921D1" w:rsidRPr="00A87E9C" w:rsidTr="00617229">
        <w:tc>
          <w:tcPr>
            <w:tcW w:w="1814" w:type="dxa"/>
            <w:tcBorders>
              <w:top w:val="single" w:sz="4" w:space="0" w:color="000000"/>
              <w:left w:val="single" w:sz="4" w:space="0" w:color="000000"/>
              <w:bottom w:val="single" w:sz="4" w:space="0" w:color="000000"/>
            </w:tcBorders>
          </w:tcPr>
          <w:p w:rsidR="007921D1" w:rsidRPr="00A87E9C" w:rsidRDefault="007921D1" w:rsidP="00617229">
            <w:pPr>
              <w:pStyle w:val="Tekstzonderopmaak1"/>
              <w:snapToGrid w:val="0"/>
              <w:rPr>
                <w:rFonts w:ascii="Times New Roman" w:hAnsi="Times New Roman"/>
                <w:i/>
                <w:sz w:val="24"/>
                <w:szCs w:val="24"/>
                <w:lang w:val="en-US"/>
              </w:rPr>
            </w:pPr>
            <w:r w:rsidRPr="00A87E9C">
              <w:rPr>
                <w:rFonts w:ascii="Times New Roman" w:hAnsi="Times New Roman"/>
                <w:sz w:val="24"/>
                <w:szCs w:val="24"/>
                <w:lang w:val="en-US"/>
              </w:rPr>
              <w:t>*</w:t>
            </w:r>
            <w:r w:rsidR="00245A76" w:rsidRPr="00A87E9C">
              <w:rPr>
                <w:rFonts w:ascii="Times New Roman" w:hAnsi="Times New Roman"/>
                <w:sz w:val="24"/>
                <w:szCs w:val="24"/>
                <w:lang w:val="en-US"/>
              </w:rPr>
              <w:t>b</w:t>
            </w:r>
            <w:r w:rsidR="00245A76" w:rsidRPr="00A87E9C">
              <w:rPr>
                <w:rFonts w:ascii="Times New Roman" w:hAnsi="Times New Roman"/>
                <w:i/>
                <w:sz w:val="24"/>
                <w:szCs w:val="24"/>
                <w:lang w:val="en-US"/>
              </w:rPr>
              <w:t>Number</w:t>
            </w:r>
            <w:r w:rsidRPr="00A87E9C">
              <w:rPr>
                <w:rFonts w:ascii="Times New Roman" w:hAnsi="Times New Roman"/>
                <w:sz w:val="24"/>
                <w:szCs w:val="24"/>
                <w:lang w:val="en-US"/>
              </w:rPr>
              <w:t>*</w:t>
            </w:r>
          </w:p>
        </w:tc>
        <w:tc>
          <w:tcPr>
            <w:tcW w:w="1814" w:type="dxa"/>
            <w:tcBorders>
              <w:top w:val="single" w:sz="4" w:space="0" w:color="000000"/>
              <w:left w:val="single" w:sz="4" w:space="0" w:color="000000"/>
              <w:bottom w:val="single" w:sz="4" w:space="0" w:color="000000"/>
            </w:tcBorders>
          </w:tcPr>
          <w:p w:rsidR="007921D1" w:rsidRPr="00A87E9C" w:rsidRDefault="007921D1" w:rsidP="00E30CB1">
            <w:pPr>
              <w:pStyle w:val="Tekstzonderopmaak1"/>
              <w:snapToGrid w:val="0"/>
              <w:rPr>
                <w:rFonts w:ascii="Times New Roman" w:hAnsi="Times New Roman"/>
                <w:i/>
                <w:sz w:val="24"/>
                <w:szCs w:val="24"/>
                <w:lang w:val="en-US"/>
              </w:rPr>
            </w:pPr>
            <w:r w:rsidRPr="00A87E9C">
              <w:rPr>
                <w:rFonts w:ascii="Times New Roman" w:hAnsi="Times New Roman"/>
                <w:sz w:val="24"/>
                <w:szCs w:val="24"/>
                <w:lang w:val="en-US"/>
              </w:rPr>
              <w:t>0-</w:t>
            </w:r>
            <w:r w:rsidR="00E30CB1" w:rsidRPr="00A87E9C">
              <w:rPr>
                <w:rFonts w:ascii="Times New Roman" w:hAnsi="Times New Roman"/>
                <w:i/>
                <w:sz w:val="24"/>
                <w:szCs w:val="24"/>
                <w:lang w:val="en-US"/>
              </w:rPr>
              <w:t>number of parameter definitions minus one</w:t>
            </w:r>
          </w:p>
        </w:tc>
        <w:tc>
          <w:tcPr>
            <w:tcW w:w="5118" w:type="dxa"/>
            <w:tcBorders>
              <w:top w:val="single" w:sz="4" w:space="0" w:color="000000"/>
              <w:left w:val="single" w:sz="4" w:space="0" w:color="000000"/>
              <w:bottom w:val="single" w:sz="4" w:space="0" w:color="000000"/>
              <w:right w:val="single" w:sz="4" w:space="0" w:color="000000"/>
            </w:tcBorders>
          </w:tcPr>
          <w:p w:rsidR="007921D1" w:rsidRPr="00A87E9C" w:rsidRDefault="00E30CB1" w:rsidP="00E30CB1">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Inserts the contents of the first query in a batch's parameter input box with the specified index number.</w:t>
            </w:r>
          </w:p>
        </w:tc>
      </w:tr>
      <w:tr w:rsidR="007921D1" w:rsidRPr="00A87E9C" w:rsidTr="00617229">
        <w:tc>
          <w:tcPr>
            <w:tcW w:w="1814" w:type="dxa"/>
            <w:tcBorders>
              <w:top w:val="single" w:sz="4" w:space="0" w:color="000000"/>
              <w:left w:val="single" w:sz="4" w:space="0" w:color="000000"/>
              <w:bottom w:val="single" w:sz="4" w:space="0" w:color="000000"/>
            </w:tcBorders>
          </w:tcPr>
          <w:p w:rsidR="007921D1" w:rsidRPr="00A87E9C" w:rsidRDefault="007921D1" w:rsidP="00617229">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*D*</w:t>
            </w:r>
          </w:p>
        </w:tc>
        <w:tc>
          <w:tcPr>
            <w:tcW w:w="1814" w:type="dxa"/>
            <w:tcBorders>
              <w:top w:val="single" w:sz="4" w:space="0" w:color="000000"/>
              <w:left w:val="single" w:sz="4" w:space="0" w:color="000000"/>
              <w:bottom w:val="single" w:sz="4" w:space="0" w:color="000000"/>
            </w:tcBorders>
          </w:tcPr>
          <w:p w:rsidR="007921D1" w:rsidRPr="00A87E9C" w:rsidRDefault="00E30CB1" w:rsidP="00FE196B">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n/a</w:t>
            </w:r>
          </w:p>
        </w:tc>
        <w:tc>
          <w:tcPr>
            <w:tcW w:w="5118" w:type="dxa"/>
            <w:tcBorders>
              <w:top w:val="single" w:sz="4" w:space="0" w:color="000000"/>
              <w:left w:val="single" w:sz="4" w:space="0" w:color="000000"/>
              <w:bottom w:val="single" w:sz="4" w:space="0" w:color="000000"/>
              <w:right w:val="single" w:sz="4" w:space="0" w:color="000000"/>
            </w:tcBorders>
          </w:tcPr>
          <w:p w:rsidR="00E30CB1" w:rsidRPr="00A87E9C" w:rsidRDefault="00E30CB1" w:rsidP="00E30CB1">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Inserts the current date in "ddmmyyyy" format.</w:t>
            </w:r>
          </w:p>
        </w:tc>
      </w:tr>
      <w:tr w:rsidR="007921D1" w:rsidRPr="00A87E9C" w:rsidTr="00617229">
        <w:tc>
          <w:tcPr>
            <w:tcW w:w="1814" w:type="dxa"/>
            <w:tcBorders>
              <w:top w:val="single" w:sz="4" w:space="0" w:color="000000"/>
              <w:left w:val="single" w:sz="4" w:space="0" w:color="000000"/>
              <w:bottom w:val="single" w:sz="4" w:space="0" w:color="000000"/>
            </w:tcBorders>
          </w:tcPr>
          <w:p w:rsidR="007921D1" w:rsidRPr="00A87E9C" w:rsidRDefault="007921D1" w:rsidP="00617229">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*d*</w:t>
            </w:r>
          </w:p>
        </w:tc>
        <w:tc>
          <w:tcPr>
            <w:tcW w:w="1814" w:type="dxa"/>
            <w:tcBorders>
              <w:top w:val="single" w:sz="4" w:space="0" w:color="000000"/>
              <w:left w:val="single" w:sz="4" w:space="0" w:color="000000"/>
              <w:bottom w:val="single" w:sz="4" w:space="0" w:color="000000"/>
            </w:tcBorders>
          </w:tcPr>
          <w:p w:rsidR="007921D1" w:rsidRPr="00A87E9C" w:rsidRDefault="00245A76" w:rsidP="00FE196B">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n/a</w:t>
            </w:r>
          </w:p>
        </w:tc>
        <w:tc>
          <w:tcPr>
            <w:tcW w:w="5118" w:type="dxa"/>
            <w:tcBorders>
              <w:top w:val="single" w:sz="4" w:space="0" w:color="000000"/>
              <w:left w:val="single" w:sz="4" w:space="0" w:color="000000"/>
              <w:bottom w:val="single" w:sz="4" w:space="0" w:color="000000"/>
              <w:right w:val="single" w:sz="4" w:space="0" w:color="000000"/>
            </w:tcBorders>
          </w:tcPr>
          <w:p w:rsidR="007921D1" w:rsidRPr="00A87E9C" w:rsidRDefault="00E30CB1" w:rsidP="00FE196B">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Inserts the current day in "dd" format.</w:t>
            </w:r>
          </w:p>
        </w:tc>
      </w:tr>
      <w:tr w:rsidR="007921D1" w:rsidRPr="00A87E9C" w:rsidTr="00617229">
        <w:tc>
          <w:tcPr>
            <w:tcW w:w="1814" w:type="dxa"/>
            <w:tcBorders>
              <w:top w:val="single" w:sz="4" w:space="0" w:color="000000"/>
              <w:left w:val="single" w:sz="4" w:space="0" w:color="000000"/>
              <w:bottom w:val="single" w:sz="4" w:space="0" w:color="000000"/>
            </w:tcBorders>
          </w:tcPr>
          <w:p w:rsidR="007921D1" w:rsidRPr="00A87E9C" w:rsidRDefault="007921D1" w:rsidP="00617229">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*m*</w:t>
            </w:r>
          </w:p>
        </w:tc>
        <w:tc>
          <w:tcPr>
            <w:tcW w:w="1814" w:type="dxa"/>
            <w:tcBorders>
              <w:top w:val="single" w:sz="4" w:space="0" w:color="000000"/>
              <w:left w:val="single" w:sz="4" w:space="0" w:color="000000"/>
              <w:bottom w:val="single" w:sz="4" w:space="0" w:color="000000"/>
            </w:tcBorders>
          </w:tcPr>
          <w:p w:rsidR="007921D1" w:rsidRPr="00A87E9C" w:rsidRDefault="00245A76" w:rsidP="00FE196B">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n/a</w:t>
            </w:r>
          </w:p>
        </w:tc>
        <w:tc>
          <w:tcPr>
            <w:tcW w:w="5118" w:type="dxa"/>
            <w:tcBorders>
              <w:top w:val="single" w:sz="4" w:space="0" w:color="000000"/>
              <w:left w:val="single" w:sz="4" w:space="0" w:color="000000"/>
              <w:bottom w:val="single" w:sz="4" w:space="0" w:color="000000"/>
              <w:right w:val="single" w:sz="4" w:space="0" w:color="000000"/>
            </w:tcBorders>
          </w:tcPr>
          <w:p w:rsidR="007921D1" w:rsidRPr="00A87E9C" w:rsidRDefault="00E30CB1" w:rsidP="00FE196B">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Inserts the current month in "mm" format.</w:t>
            </w:r>
          </w:p>
        </w:tc>
      </w:tr>
      <w:tr w:rsidR="007921D1" w:rsidRPr="00A87E9C" w:rsidTr="00617229">
        <w:tc>
          <w:tcPr>
            <w:tcW w:w="1814" w:type="dxa"/>
            <w:tcBorders>
              <w:top w:val="single" w:sz="4" w:space="0" w:color="000000"/>
              <w:left w:val="single" w:sz="4" w:space="0" w:color="000000"/>
              <w:bottom w:val="single" w:sz="4" w:space="0" w:color="000000"/>
            </w:tcBorders>
          </w:tcPr>
          <w:p w:rsidR="007921D1" w:rsidRPr="00A87E9C" w:rsidRDefault="007921D1" w:rsidP="00E30CB1">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w:t>
            </w:r>
            <w:r w:rsidR="00E30CB1" w:rsidRPr="00A87E9C">
              <w:rPr>
                <w:rFonts w:ascii="Times New Roman" w:hAnsi="Times New Roman"/>
                <w:sz w:val="24"/>
                <w:szCs w:val="24"/>
                <w:lang w:val="en-US"/>
              </w:rPr>
              <w:t>y</w:t>
            </w:r>
            <w:r w:rsidRPr="00A87E9C">
              <w:rPr>
                <w:rFonts w:ascii="Times New Roman" w:hAnsi="Times New Roman"/>
                <w:sz w:val="24"/>
                <w:szCs w:val="24"/>
                <w:lang w:val="en-US"/>
              </w:rPr>
              <w:t>*</w:t>
            </w:r>
          </w:p>
        </w:tc>
        <w:tc>
          <w:tcPr>
            <w:tcW w:w="1814" w:type="dxa"/>
            <w:tcBorders>
              <w:top w:val="single" w:sz="4" w:space="0" w:color="000000"/>
              <w:left w:val="single" w:sz="4" w:space="0" w:color="000000"/>
              <w:bottom w:val="single" w:sz="4" w:space="0" w:color="000000"/>
            </w:tcBorders>
          </w:tcPr>
          <w:p w:rsidR="007921D1" w:rsidRPr="00A87E9C" w:rsidRDefault="00245A76" w:rsidP="00FE196B">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n/a</w:t>
            </w:r>
          </w:p>
        </w:tc>
        <w:tc>
          <w:tcPr>
            <w:tcW w:w="5118" w:type="dxa"/>
            <w:tcBorders>
              <w:top w:val="single" w:sz="4" w:space="0" w:color="000000"/>
              <w:left w:val="single" w:sz="4" w:space="0" w:color="000000"/>
              <w:bottom w:val="single" w:sz="4" w:space="0" w:color="000000"/>
              <w:right w:val="single" w:sz="4" w:space="0" w:color="000000"/>
            </w:tcBorders>
          </w:tcPr>
          <w:p w:rsidR="007921D1" w:rsidRPr="00A87E9C" w:rsidRDefault="00E30CB1" w:rsidP="00E30CB1">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Inserts the current year in "yyyy" format.</w:t>
            </w:r>
          </w:p>
        </w:tc>
      </w:tr>
      <w:tr w:rsidR="007921D1" w:rsidRPr="00A87E9C" w:rsidTr="00617229">
        <w:tc>
          <w:tcPr>
            <w:tcW w:w="1814" w:type="dxa"/>
            <w:tcBorders>
              <w:top w:val="single" w:sz="4" w:space="0" w:color="000000"/>
              <w:left w:val="single" w:sz="4" w:space="0" w:color="000000"/>
              <w:bottom w:val="single" w:sz="4" w:space="0" w:color="000000"/>
            </w:tcBorders>
          </w:tcPr>
          <w:p w:rsidR="007921D1" w:rsidRPr="00A87E9C" w:rsidRDefault="007921D1" w:rsidP="00617229">
            <w:pPr>
              <w:pStyle w:val="Tekstzonderopmaak1"/>
              <w:snapToGrid w:val="0"/>
              <w:rPr>
                <w:rFonts w:ascii="Times New Roman" w:hAnsi="Times New Roman"/>
                <w:i/>
                <w:sz w:val="24"/>
                <w:szCs w:val="24"/>
                <w:lang w:val="en-US"/>
              </w:rPr>
            </w:pPr>
            <w:r w:rsidRPr="00A87E9C">
              <w:rPr>
                <w:rFonts w:ascii="Times New Roman" w:hAnsi="Times New Roman"/>
                <w:sz w:val="24"/>
                <w:szCs w:val="24"/>
                <w:lang w:val="en-US"/>
              </w:rPr>
              <w:t>*c</w:t>
            </w:r>
            <w:r w:rsidRPr="00A87E9C">
              <w:rPr>
                <w:rFonts w:ascii="Times New Roman" w:hAnsi="Times New Roman"/>
                <w:i/>
                <w:sz w:val="24"/>
                <w:szCs w:val="24"/>
                <w:lang w:val="en-US"/>
              </w:rPr>
              <w:t>Code*</w:t>
            </w:r>
          </w:p>
        </w:tc>
        <w:tc>
          <w:tcPr>
            <w:tcW w:w="1814" w:type="dxa"/>
            <w:tcBorders>
              <w:top w:val="single" w:sz="4" w:space="0" w:color="000000"/>
              <w:left w:val="single" w:sz="4" w:space="0" w:color="000000"/>
              <w:bottom w:val="single" w:sz="4" w:space="0" w:color="000000"/>
            </w:tcBorders>
          </w:tcPr>
          <w:p w:rsidR="007921D1" w:rsidRPr="00A87E9C" w:rsidRDefault="00AE7B1C" w:rsidP="00FE196B">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0-65535</w:t>
            </w:r>
          </w:p>
        </w:tc>
        <w:tc>
          <w:tcPr>
            <w:tcW w:w="5118" w:type="dxa"/>
            <w:tcBorders>
              <w:top w:val="single" w:sz="4" w:space="0" w:color="000000"/>
              <w:left w:val="single" w:sz="4" w:space="0" w:color="000000"/>
              <w:bottom w:val="single" w:sz="4" w:space="0" w:color="000000"/>
              <w:right w:val="single" w:sz="4" w:space="0" w:color="000000"/>
            </w:tcBorders>
          </w:tcPr>
          <w:p w:rsidR="007921D1" w:rsidRPr="00A87E9C" w:rsidRDefault="00E30CB1" w:rsidP="00E30CB1">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 xml:space="preserve">Inserts the character with the </w:t>
            </w:r>
            <w:r w:rsidR="00245A76" w:rsidRPr="00A87E9C">
              <w:rPr>
                <w:rFonts w:ascii="Times New Roman" w:hAnsi="Times New Roman"/>
                <w:sz w:val="24"/>
                <w:szCs w:val="24"/>
                <w:lang w:val="en-US"/>
              </w:rPr>
              <w:t>specified</w:t>
            </w:r>
            <w:r w:rsidRPr="00A87E9C">
              <w:rPr>
                <w:rFonts w:ascii="Times New Roman" w:hAnsi="Times New Roman"/>
                <w:sz w:val="24"/>
                <w:szCs w:val="24"/>
                <w:lang w:val="en-US"/>
              </w:rPr>
              <w:t xml:space="preserve"> character code (ASCII, ANSI or Unicode, for example).</w:t>
            </w:r>
          </w:p>
        </w:tc>
      </w:tr>
      <w:tr w:rsidR="007921D1" w:rsidRPr="00A87E9C" w:rsidTr="00617229">
        <w:tc>
          <w:tcPr>
            <w:tcW w:w="1814" w:type="dxa"/>
            <w:tcBorders>
              <w:top w:val="single" w:sz="4" w:space="0" w:color="000000"/>
              <w:left w:val="single" w:sz="4" w:space="0" w:color="000000"/>
              <w:bottom w:val="single" w:sz="4" w:space="0" w:color="000000"/>
            </w:tcBorders>
          </w:tcPr>
          <w:p w:rsidR="007921D1" w:rsidRPr="00A87E9C" w:rsidRDefault="007921D1" w:rsidP="00DD329E">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*e</w:t>
            </w:r>
            <w:r w:rsidR="00DD329E" w:rsidRPr="00A87E9C">
              <w:rPr>
                <w:rFonts w:ascii="Times New Roman" w:hAnsi="Times New Roman"/>
                <w:i/>
                <w:sz w:val="24"/>
                <w:szCs w:val="24"/>
                <w:lang w:val="en-US"/>
              </w:rPr>
              <w:t>Variab</w:t>
            </w:r>
            <w:r w:rsidRPr="00A87E9C">
              <w:rPr>
                <w:rFonts w:ascii="Times New Roman" w:hAnsi="Times New Roman"/>
                <w:i/>
                <w:sz w:val="24"/>
                <w:szCs w:val="24"/>
                <w:lang w:val="en-US"/>
              </w:rPr>
              <w:t>l</w:t>
            </w:r>
            <w:r w:rsidR="00DD329E" w:rsidRPr="00A87E9C">
              <w:rPr>
                <w:rFonts w:ascii="Times New Roman" w:hAnsi="Times New Roman"/>
                <w:i/>
                <w:sz w:val="24"/>
                <w:szCs w:val="24"/>
                <w:lang w:val="en-US"/>
              </w:rPr>
              <w:t>e</w:t>
            </w:r>
            <w:r w:rsidRPr="00A87E9C">
              <w:rPr>
                <w:rFonts w:ascii="Times New Roman" w:hAnsi="Times New Roman"/>
                <w:sz w:val="24"/>
                <w:szCs w:val="24"/>
                <w:lang w:val="en-US"/>
              </w:rPr>
              <w:t>*</w:t>
            </w:r>
          </w:p>
        </w:tc>
        <w:tc>
          <w:tcPr>
            <w:tcW w:w="1814" w:type="dxa"/>
            <w:tcBorders>
              <w:top w:val="single" w:sz="4" w:space="0" w:color="000000"/>
              <w:left w:val="single" w:sz="4" w:space="0" w:color="000000"/>
              <w:bottom w:val="single" w:sz="4" w:space="0" w:color="000000"/>
            </w:tcBorders>
          </w:tcPr>
          <w:p w:rsidR="007921D1" w:rsidRPr="00A87E9C" w:rsidRDefault="00245A76" w:rsidP="00FE196B">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n/a</w:t>
            </w:r>
          </w:p>
        </w:tc>
        <w:tc>
          <w:tcPr>
            <w:tcW w:w="5118" w:type="dxa"/>
            <w:tcBorders>
              <w:top w:val="single" w:sz="4" w:space="0" w:color="000000"/>
              <w:left w:val="single" w:sz="4" w:space="0" w:color="000000"/>
              <w:bottom w:val="single" w:sz="4" w:space="0" w:color="000000"/>
              <w:right w:val="single" w:sz="4" w:space="0" w:color="000000"/>
            </w:tcBorders>
          </w:tcPr>
          <w:p w:rsidR="007921D1" w:rsidRPr="00A87E9C" w:rsidRDefault="00DD329E" w:rsidP="00FE196B">
            <w:pPr>
              <w:pStyle w:val="Tekstzonderopmaak1"/>
              <w:snapToGrid w:val="0"/>
              <w:rPr>
                <w:rFonts w:ascii="Times New Roman" w:hAnsi="Times New Roman"/>
                <w:sz w:val="24"/>
                <w:szCs w:val="24"/>
                <w:lang w:val="en-US"/>
              </w:rPr>
            </w:pPr>
            <w:r w:rsidRPr="00A87E9C">
              <w:rPr>
                <w:rFonts w:ascii="Times New Roman" w:hAnsi="Times New Roman"/>
                <w:sz w:val="24"/>
                <w:szCs w:val="24"/>
                <w:lang w:val="en-US"/>
              </w:rPr>
              <w:t>Inserts the specified operating system environment variable.</w:t>
            </w:r>
          </w:p>
        </w:tc>
      </w:tr>
    </w:tbl>
    <w:p w:rsidR="00FE196B" w:rsidRPr="00A87E9C" w:rsidRDefault="00FE196B">
      <w:pPr>
        <w:pStyle w:val="Tekstzonderopmaak1"/>
        <w:rPr>
          <w:rFonts w:ascii="Times New Roman" w:hAnsi="Times New Roman"/>
          <w:sz w:val="24"/>
          <w:szCs w:val="24"/>
          <w:lang w:val="en-US"/>
        </w:rPr>
      </w:pPr>
    </w:p>
    <w:p w:rsidR="00DD329E" w:rsidRPr="00A87E9C" w:rsidRDefault="00DD329E">
      <w:pPr>
        <w:pStyle w:val="Tekstzonderopmaak1"/>
        <w:rPr>
          <w:rFonts w:ascii="Times New Roman" w:hAnsi="Times New Roman"/>
          <w:sz w:val="24"/>
          <w:szCs w:val="24"/>
          <w:lang w:val="en-US"/>
        </w:rPr>
      </w:pPr>
      <w:r w:rsidRPr="00A87E9C">
        <w:rPr>
          <w:rFonts w:ascii="Times New Roman" w:hAnsi="Times New Roman"/>
          <w:sz w:val="24"/>
          <w:szCs w:val="24"/>
          <w:lang w:val="en-US"/>
        </w:rPr>
        <w:t>Symbols can be used in:</w:t>
      </w:r>
    </w:p>
    <w:p w:rsidR="00DD329E" w:rsidRPr="00A87E9C" w:rsidRDefault="00DD329E" w:rsidP="00EC6C26">
      <w:pPr>
        <w:pStyle w:val="Tekstzonderopmaak1"/>
        <w:numPr>
          <w:ilvl w:val="0"/>
          <w:numId w:val="17"/>
        </w:numPr>
        <w:rPr>
          <w:rFonts w:ascii="Times New Roman" w:hAnsi="Times New Roman"/>
          <w:sz w:val="24"/>
          <w:szCs w:val="24"/>
          <w:lang w:val="en-US"/>
        </w:rPr>
      </w:pPr>
      <w:r w:rsidRPr="00A87E9C">
        <w:rPr>
          <w:rFonts w:ascii="Times New Roman" w:hAnsi="Times New Roman"/>
          <w:sz w:val="24"/>
          <w:szCs w:val="24"/>
          <w:lang w:val="en-US"/>
        </w:rPr>
        <w:t>An e-mail's text.</w:t>
      </w:r>
    </w:p>
    <w:p w:rsidR="00DD329E" w:rsidRPr="00A87E9C" w:rsidRDefault="00DD329E" w:rsidP="005B4840">
      <w:pPr>
        <w:pStyle w:val="Tekstzonderopmaak1"/>
        <w:numPr>
          <w:ilvl w:val="0"/>
          <w:numId w:val="17"/>
        </w:numPr>
        <w:rPr>
          <w:rFonts w:ascii="Times New Roman" w:hAnsi="Times New Roman"/>
          <w:sz w:val="24"/>
          <w:szCs w:val="24"/>
          <w:lang w:val="en-US"/>
        </w:rPr>
      </w:pPr>
      <w:r w:rsidRPr="00A87E9C">
        <w:rPr>
          <w:rFonts w:ascii="Times New Roman" w:hAnsi="Times New Roman"/>
          <w:sz w:val="24"/>
          <w:szCs w:val="24"/>
          <w:lang w:val="en-US"/>
        </w:rPr>
        <w:t xml:space="preserve">The e-mail </w:t>
      </w:r>
      <w:r w:rsidR="00245A76" w:rsidRPr="00A87E9C">
        <w:rPr>
          <w:rFonts w:ascii="Times New Roman" w:hAnsi="Times New Roman"/>
          <w:sz w:val="24"/>
          <w:szCs w:val="24"/>
          <w:lang w:val="en-US"/>
        </w:rPr>
        <w:t>containing</w:t>
      </w:r>
      <w:r w:rsidRPr="00A87E9C">
        <w:rPr>
          <w:rFonts w:ascii="Times New Roman" w:hAnsi="Times New Roman"/>
          <w:sz w:val="24"/>
          <w:szCs w:val="24"/>
          <w:lang w:val="en-US"/>
        </w:rPr>
        <w:t xml:space="preserve"> the exported results' subject.</w:t>
      </w:r>
    </w:p>
    <w:p w:rsidR="00DD329E" w:rsidRPr="00A87E9C" w:rsidRDefault="00DD329E" w:rsidP="005B4840">
      <w:pPr>
        <w:pStyle w:val="Tekstzonderopmaak1"/>
        <w:numPr>
          <w:ilvl w:val="0"/>
          <w:numId w:val="17"/>
        </w:numPr>
        <w:rPr>
          <w:rFonts w:ascii="Times New Roman" w:hAnsi="Times New Roman"/>
          <w:sz w:val="24"/>
          <w:szCs w:val="24"/>
          <w:lang w:val="en-US"/>
        </w:rPr>
      </w:pPr>
      <w:r w:rsidRPr="00A87E9C">
        <w:rPr>
          <w:rFonts w:ascii="Times New Roman" w:hAnsi="Times New Roman"/>
          <w:sz w:val="24"/>
          <w:szCs w:val="24"/>
          <w:lang w:val="en-US"/>
        </w:rPr>
        <w:t>The exported results' path.</w:t>
      </w:r>
    </w:p>
    <w:p w:rsidR="00DD329E" w:rsidRPr="00A87E9C" w:rsidRDefault="00DD329E" w:rsidP="008A7BBB">
      <w:pPr>
        <w:pStyle w:val="Tekstzonderopmaak1"/>
        <w:numPr>
          <w:ilvl w:val="0"/>
          <w:numId w:val="17"/>
        </w:numPr>
        <w:rPr>
          <w:rFonts w:ascii="Times New Roman" w:hAnsi="Times New Roman"/>
          <w:sz w:val="24"/>
          <w:szCs w:val="24"/>
          <w:lang w:val="en-US"/>
        </w:rPr>
      </w:pPr>
      <w:r w:rsidRPr="00A87E9C">
        <w:rPr>
          <w:rFonts w:ascii="Times New Roman" w:hAnsi="Times New Roman"/>
          <w:sz w:val="24"/>
          <w:szCs w:val="24"/>
          <w:lang w:val="en-US"/>
        </w:rPr>
        <w:t xml:space="preserve">The </w:t>
      </w:r>
      <w:r w:rsidR="00245A76" w:rsidRPr="00A87E9C">
        <w:rPr>
          <w:rFonts w:ascii="Times New Roman" w:hAnsi="Times New Roman"/>
          <w:sz w:val="24"/>
          <w:szCs w:val="24"/>
          <w:lang w:val="en-US"/>
        </w:rPr>
        <w:t>parameter definition's</w:t>
      </w:r>
      <w:r w:rsidRPr="00A87E9C">
        <w:rPr>
          <w:rFonts w:ascii="Times New Roman" w:hAnsi="Times New Roman"/>
          <w:sz w:val="24"/>
          <w:szCs w:val="24"/>
          <w:lang w:val="en-US"/>
        </w:rPr>
        <w:t xml:space="preserve"> default value.</w:t>
      </w:r>
    </w:p>
    <w:p w:rsidR="00DD329E" w:rsidRPr="00A87E9C" w:rsidRDefault="00DD329E" w:rsidP="008A7BBB">
      <w:pPr>
        <w:pStyle w:val="Tekstzonderopmaak1"/>
        <w:numPr>
          <w:ilvl w:val="0"/>
          <w:numId w:val="17"/>
        </w:numPr>
        <w:rPr>
          <w:rFonts w:ascii="Times New Roman" w:hAnsi="Times New Roman"/>
          <w:sz w:val="24"/>
          <w:szCs w:val="24"/>
          <w:lang w:val="en-US"/>
        </w:rPr>
      </w:pPr>
      <w:r w:rsidRPr="00A87E9C">
        <w:rPr>
          <w:rFonts w:ascii="Times New Roman" w:hAnsi="Times New Roman"/>
          <w:sz w:val="24"/>
          <w:szCs w:val="24"/>
          <w:lang w:val="en-US"/>
        </w:rPr>
        <w:t xml:space="preserve">The </w:t>
      </w:r>
      <w:r w:rsidR="00245A76" w:rsidRPr="00A87E9C">
        <w:rPr>
          <w:rFonts w:ascii="Times New Roman" w:hAnsi="Times New Roman"/>
          <w:sz w:val="24"/>
          <w:szCs w:val="24"/>
          <w:lang w:val="en-US"/>
        </w:rPr>
        <w:t>parameter definition's</w:t>
      </w:r>
      <w:r w:rsidRPr="00A87E9C">
        <w:rPr>
          <w:rFonts w:ascii="Times New Roman" w:hAnsi="Times New Roman"/>
          <w:sz w:val="24"/>
          <w:szCs w:val="24"/>
          <w:lang w:val="en-US"/>
        </w:rPr>
        <w:t xml:space="preserve"> input.</w:t>
      </w:r>
    </w:p>
    <w:p w:rsidR="00EC6C26" w:rsidRPr="00A87E9C" w:rsidRDefault="00EC6C26" w:rsidP="00EC6C26">
      <w:pPr>
        <w:pStyle w:val="Tekstzonderopmaak1"/>
        <w:ind w:left="360"/>
        <w:rPr>
          <w:rFonts w:ascii="Times New Roman" w:hAnsi="Times New Roman"/>
          <w:sz w:val="24"/>
          <w:szCs w:val="24"/>
          <w:lang w:val="en-US"/>
        </w:rPr>
      </w:pPr>
    </w:p>
    <w:p w:rsidR="00FE196B" w:rsidRPr="00A87E9C" w:rsidRDefault="00DD329E">
      <w:pPr>
        <w:pStyle w:val="Tekstzonderopmaak1"/>
        <w:rPr>
          <w:rFonts w:ascii="Times New Roman" w:hAnsi="Times New Roman"/>
          <w:sz w:val="24"/>
          <w:szCs w:val="24"/>
          <w:lang w:val="en-US"/>
        </w:rPr>
      </w:pPr>
      <w:r w:rsidRPr="00A87E9C">
        <w:rPr>
          <w:rFonts w:ascii="Times New Roman" w:hAnsi="Times New Roman"/>
          <w:sz w:val="24"/>
          <w:szCs w:val="24"/>
          <w:lang w:val="en-US"/>
        </w:rPr>
        <w:t>Remarks</w:t>
      </w:r>
      <w:r w:rsidR="00FE196B" w:rsidRPr="00A87E9C">
        <w:rPr>
          <w:rFonts w:ascii="Times New Roman" w:hAnsi="Times New Roman"/>
          <w:sz w:val="24"/>
          <w:szCs w:val="24"/>
          <w:lang w:val="en-US"/>
        </w:rPr>
        <w:t>:</w:t>
      </w:r>
    </w:p>
    <w:p w:rsidR="00FE196B" w:rsidRPr="00A87E9C" w:rsidRDefault="00DD329E" w:rsidP="00A66556">
      <w:pPr>
        <w:pStyle w:val="Tekstzonderopmaak1"/>
        <w:numPr>
          <w:ilvl w:val="0"/>
          <w:numId w:val="16"/>
        </w:numPr>
        <w:rPr>
          <w:rFonts w:ascii="Times New Roman" w:hAnsi="Times New Roman"/>
          <w:sz w:val="24"/>
          <w:szCs w:val="24"/>
          <w:lang w:val="en-US"/>
        </w:rPr>
      </w:pPr>
      <w:r w:rsidRPr="00A87E9C">
        <w:rPr>
          <w:rFonts w:ascii="Times New Roman" w:hAnsi="Times New Roman"/>
          <w:sz w:val="24"/>
          <w:szCs w:val="24"/>
          <w:lang w:val="en-US"/>
        </w:rPr>
        <w:t>Unknown symbols are removed</w:t>
      </w:r>
      <w:r w:rsidR="00FE196B" w:rsidRPr="00A87E9C">
        <w:rPr>
          <w:rFonts w:ascii="Times New Roman" w:hAnsi="Times New Roman"/>
          <w:sz w:val="24"/>
          <w:szCs w:val="24"/>
          <w:lang w:val="en-US"/>
        </w:rPr>
        <w:t>.</w:t>
      </w:r>
    </w:p>
    <w:p w:rsidR="00A961A5" w:rsidRPr="00A87E9C" w:rsidRDefault="00DD329E" w:rsidP="00A66556">
      <w:pPr>
        <w:pStyle w:val="Tekstzonderopmaak1"/>
        <w:numPr>
          <w:ilvl w:val="0"/>
          <w:numId w:val="16"/>
        </w:numPr>
        <w:rPr>
          <w:rFonts w:ascii="Times New Roman" w:hAnsi="Times New Roman"/>
          <w:sz w:val="24"/>
          <w:szCs w:val="24"/>
          <w:lang w:val="en-US"/>
        </w:rPr>
      </w:pPr>
      <w:r w:rsidRPr="00A87E9C">
        <w:rPr>
          <w:rFonts w:ascii="Times New Roman" w:hAnsi="Times New Roman"/>
          <w:sz w:val="24"/>
          <w:szCs w:val="24"/>
          <w:lang w:val="en-US"/>
        </w:rPr>
        <w:t>Unnecessary symbol arguments are ignored</w:t>
      </w:r>
      <w:r w:rsidR="00A961A5" w:rsidRPr="00A87E9C">
        <w:rPr>
          <w:rFonts w:ascii="Times New Roman" w:hAnsi="Times New Roman"/>
          <w:sz w:val="24"/>
          <w:szCs w:val="24"/>
          <w:lang w:val="en-US"/>
        </w:rPr>
        <w:t>.</w:t>
      </w:r>
    </w:p>
    <w:p w:rsidR="00DD329E" w:rsidRPr="00A87E9C" w:rsidRDefault="00DD329E" w:rsidP="00DD329E">
      <w:pPr>
        <w:pStyle w:val="Tekstzonderopmaak1"/>
        <w:numPr>
          <w:ilvl w:val="0"/>
          <w:numId w:val="16"/>
        </w:numPr>
        <w:rPr>
          <w:rFonts w:ascii="Times New Roman" w:hAnsi="Times New Roman"/>
          <w:sz w:val="24"/>
          <w:szCs w:val="24"/>
          <w:lang w:val="en-US"/>
        </w:rPr>
      </w:pPr>
      <w:r w:rsidRPr="00A87E9C">
        <w:rPr>
          <w:rFonts w:ascii="Times New Roman" w:hAnsi="Times New Roman"/>
          <w:sz w:val="24"/>
          <w:szCs w:val="24"/>
          <w:lang w:val="en-US"/>
        </w:rPr>
        <w:t>Symbols can be placed as fixed input in a parameter definition's mask. ATTENTION: when a symbol's left asterisk ("*") is the first character in the mask it will be processed as an indicator that the parameter definition allows variable length input. Use symbols in the default value to generate new symbols to prevent this.</w:t>
      </w:r>
    </w:p>
    <w:p w:rsidR="005B4840" w:rsidRPr="00A87E9C" w:rsidRDefault="00DD329E" w:rsidP="00DD329E">
      <w:pPr>
        <w:pStyle w:val="Tekstzonderopmaak1"/>
        <w:numPr>
          <w:ilvl w:val="0"/>
          <w:numId w:val="16"/>
        </w:numPr>
        <w:rPr>
          <w:rFonts w:ascii="Times New Roman" w:hAnsi="Times New Roman"/>
          <w:sz w:val="24"/>
          <w:szCs w:val="24"/>
          <w:lang w:val="en-US"/>
        </w:rPr>
      </w:pPr>
      <w:r w:rsidRPr="00A87E9C">
        <w:rPr>
          <w:rFonts w:ascii="Times New Roman" w:hAnsi="Times New Roman"/>
          <w:sz w:val="24"/>
          <w:szCs w:val="24"/>
          <w:lang w:val="en-US"/>
        </w:rPr>
        <w:t xml:space="preserve">Symbol </w:t>
      </w:r>
      <w:r w:rsidR="005B4840" w:rsidRPr="00A87E9C">
        <w:rPr>
          <w:rFonts w:ascii="Times New Roman" w:hAnsi="Times New Roman"/>
          <w:sz w:val="24"/>
          <w:szCs w:val="24"/>
          <w:lang w:val="en-US"/>
        </w:rPr>
        <w:t>name</w:t>
      </w:r>
      <w:r w:rsidRPr="00A87E9C">
        <w:rPr>
          <w:rFonts w:ascii="Times New Roman" w:hAnsi="Times New Roman"/>
          <w:sz w:val="24"/>
          <w:szCs w:val="24"/>
          <w:lang w:val="en-US"/>
        </w:rPr>
        <w:t>s</w:t>
      </w:r>
      <w:r w:rsidR="005B4840" w:rsidRPr="00A87E9C">
        <w:rPr>
          <w:rFonts w:ascii="Times New Roman" w:hAnsi="Times New Roman"/>
          <w:sz w:val="24"/>
          <w:szCs w:val="24"/>
          <w:lang w:val="en-US"/>
        </w:rPr>
        <w:t xml:space="preserve"> </w:t>
      </w:r>
      <w:r w:rsidRPr="00A87E9C">
        <w:rPr>
          <w:rFonts w:ascii="Times New Roman" w:hAnsi="Times New Roman"/>
          <w:sz w:val="24"/>
          <w:szCs w:val="24"/>
          <w:lang w:val="en-US"/>
        </w:rPr>
        <w:t>are case sensitive</w:t>
      </w:r>
      <w:r w:rsidR="005B4840" w:rsidRPr="00A87E9C">
        <w:rPr>
          <w:rFonts w:ascii="Times New Roman" w:hAnsi="Times New Roman"/>
          <w:sz w:val="24"/>
          <w:szCs w:val="24"/>
          <w:lang w:val="en-US"/>
        </w:rPr>
        <w:t>.</w:t>
      </w:r>
    </w:p>
    <w:p w:rsidR="005B4840" w:rsidRPr="00A87E9C" w:rsidRDefault="005B4840">
      <w:pPr>
        <w:pStyle w:val="Tekstzonderopmaak1"/>
        <w:rPr>
          <w:rFonts w:ascii="Times New Roman" w:hAnsi="Times New Roman"/>
          <w:sz w:val="24"/>
          <w:szCs w:val="24"/>
          <w:lang w:val="en-US"/>
        </w:rPr>
      </w:pPr>
    </w:p>
    <w:p w:rsidR="008A0F55" w:rsidRPr="00A87E9C" w:rsidRDefault="00A93F20">
      <w:pPr>
        <w:pStyle w:val="Tekstzonderopmaak1"/>
        <w:rPr>
          <w:rFonts w:ascii="Times New Roman" w:hAnsi="Times New Roman"/>
          <w:sz w:val="24"/>
          <w:szCs w:val="24"/>
          <w:lang w:val="en-US"/>
        </w:rPr>
      </w:pPr>
      <w:r w:rsidRPr="00A87E9C">
        <w:rPr>
          <w:rFonts w:ascii="Times New Roman" w:hAnsi="Times New Roman"/>
          <w:sz w:val="24"/>
          <w:szCs w:val="24"/>
          <w:lang w:val="en-US"/>
        </w:rPr>
        <w:t>Example</w:t>
      </w:r>
      <w:r w:rsidR="008A0F55" w:rsidRPr="00A87E9C">
        <w:rPr>
          <w:rFonts w:ascii="Times New Roman" w:hAnsi="Times New Roman"/>
          <w:sz w:val="24"/>
          <w:szCs w:val="24"/>
          <w:lang w:val="en-US"/>
        </w:rPr>
        <w:t>:</w:t>
      </w:r>
    </w:p>
    <w:p w:rsidR="008A0F55" w:rsidRPr="00A87E9C" w:rsidRDefault="00A93F20">
      <w:pPr>
        <w:pStyle w:val="Tekstzonderopmaak1"/>
        <w:rPr>
          <w:rFonts w:ascii="Times New Roman" w:hAnsi="Times New Roman"/>
          <w:sz w:val="24"/>
          <w:szCs w:val="24"/>
          <w:lang w:val="en-US"/>
        </w:rPr>
      </w:pPr>
      <w:r w:rsidRPr="00A87E9C">
        <w:rPr>
          <w:rFonts w:ascii="Times New Roman" w:hAnsi="Times New Roman"/>
          <w:sz w:val="24"/>
          <w:szCs w:val="24"/>
          <w:lang w:val="en-US"/>
        </w:rPr>
        <w:t>Th</w:t>
      </w:r>
      <w:r w:rsidR="008A0F55" w:rsidRPr="00A87E9C">
        <w:rPr>
          <w:rFonts w:ascii="Times New Roman" w:hAnsi="Times New Roman"/>
          <w:sz w:val="24"/>
          <w:szCs w:val="24"/>
          <w:lang w:val="en-US"/>
        </w:rPr>
        <w:t>e query "</w:t>
      </w:r>
      <w:r w:rsidR="00FE3687" w:rsidRPr="00A87E9C">
        <w:rPr>
          <w:rFonts w:ascii="Times New Roman" w:hAnsi="Times New Roman"/>
          <w:sz w:val="24"/>
          <w:szCs w:val="24"/>
          <w:lang w:val="en-US"/>
        </w:rPr>
        <w:t>D</w:t>
      </w:r>
      <w:r w:rsidR="008A0F55" w:rsidRPr="00A87E9C">
        <w:rPr>
          <w:rFonts w:ascii="Times New Roman" w:hAnsi="Times New Roman"/>
          <w:sz w:val="24"/>
          <w:szCs w:val="24"/>
          <w:lang w:val="en-US"/>
        </w:rPr>
        <w:t>:\</w:t>
      </w:r>
      <w:r w:rsidR="002C5569" w:rsidRPr="00A87E9C">
        <w:rPr>
          <w:rFonts w:ascii="Times New Roman" w:hAnsi="Times New Roman"/>
          <w:sz w:val="24"/>
          <w:szCs w:val="24"/>
          <w:lang w:val="en-US"/>
        </w:rPr>
        <w:t>Qa\</w:t>
      </w:r>
      <w:r w:rsidR="008A0F55" w:rsidRPr="00A87E9C">
        <w:rPr>
          <w:rFonts w:ascii="Times New Roman" w:hAnsi="Times New Roman"/>
          <w:sz w:val="24"/>
          <w:szCs w:val="24"/>
          <w:lang w:val="en-US"/>
        </w:rPr>
        <w:t>Quer</w:t>
      </w:r>
      <w:r w:rsidR="00FE3687" w:rsidRPr="00A87E9C">
        <w:rPr>
          <w:rFonts w:ascii="Times New Roman" w:hAnsi="Times New Roman"/>
          <w:sz w:val="24"/>
          <w:szCs w:val="24"/>
          <w:lang w:val="en-US"/>
        </w:rPr>
        <w:t>y</w:t>
      </w:r>
      <w:r w:rsidRPr="00A87E9C">
        <w:rPr>
          <w:rFonts w:ascii="Times New Roman" w:hAnsi="Times New Roman"/>
          <w:sz w:val="24"/>
          <w:szCs w:val="24"/>
          <w:lang w:val="en-US"/>
        </w:rPr>
        <w:t>\BankIdNr</w:t>
      </w:r>
      <w:r w:rsidR="00782ACB" w:rsidRPr="00A87E9C">
        <w:rPr>
          <w:rFonts w:ascii="Times New Roman" w:hAnsi="Times New Roman"/>
          <w:sz w:val="24"/>
          <w:szCs w:val="24"/>
          <w:lang w:val="en-US"/>
        </w:rPr>
        <w:t>.qa</w:t>
      </w:r>
      <w:r w:rsidR="008A0F55" w:rsidRPr="00A87E9C">
        <w:rPr>
          <w:rFonts w:ascii="Times New Roman" w:hAnsi="Times New Roman"/>
          <w:sz w:val="24"/>
          <w:szCs w:val="24"/>
          <w:lang w:val="en-US"/>
        </w:rPr>
        <w:t xml:space="preserve">" </w:t>
      </w:r>
      <w:r w:rsidRPr="00A87E9C">
        <w:rPr>
          <w:rFonts w:ascii="Times New Roman" w:hAnsi="Times New Roman"/>
          <w:sz w:val="24"/>
          <w:szCs w:val="24"/>
          <w:lang w:val="en-US"/>
        </w:rPr>
        <w:t>ha</w:t>
      </w:r>
      <w:r w:rsidR="008A0F55" w:rsidRPr="00A87E9C">
        <w:rPr>
          <w:rFonts w:ascii="Times New Roman" w:hAnsi="Times New Roman"/>
          <w:sz w:val="24"/>
          <w:szCs w:val="24"/>
          <w:lang w:val="en-US"/>
        </w:rPr>
        <w:t>s</w:t>
      </w:r>
      <w:r w:rsidRPr="00A87E9C">
        <w:rPr>
          <w:rFonts w:ascii="Times New Roman" w:hAnsi="Times New Roman"/>
          <w:sz w:val="24"/>
          <w:szCs w:val="24"/>
          <w:lang w:val="en-US"/>
        </w:rPr>
        <w:t xml:space="preserve"> been</w:t>
      </w:r>
      <w:r w:rsidR="008A0F55" w:rsidRPr="00A87E9C">
        <w:rPr>
          <w:rFonts w:ascii="Times New Roman" w:hAnsi="Times New Roman"/>
          <w:sz w:val="24"/>
          <w:szCs w:val="24"/>
          <w:lang w:val="en-US"/>
        </w:rPr>
        <w:t xml:space="preserve"> open</w:t>
      </w:r>
      <w:r w:rsidRPr="00A87E9C">
        <w:rPr>
          <w:rFonts w:ascii="Times New Roman" w:hAnsi="Times New Roman"/>
          <w:sz w:val="24"/>
          <w:szCs w:val="24"/>
          <w:lang w:val="en-US"/>
        </w:rPr>
        <w:t>e</w:t>
      </w:r>
      <w:r w:rsidR="008A0F55" w:rsidRPr="00A87E9C">
        <w:rPr>
          <w:rFonts w:ascii="Times New Roman" w:hAnsi="Times New Roman"/>
          <w:sz w:val="24"/>
          <w:szCs w:val="24"/>
          <w:lang w:val="en-US"/>
        </w:rPr>
        <w:t xml:space="preserve">d </w:t>
      </w:r>
      <w:r w:rsidRPr="00A87E9C">
        <w:rPr>
          <w:rFonts w:ascii="Times New Roman" w:hAnsi="Times New Roman"/>
          <w:sz w:val="24"/>
          <w:szCs w:val="24"/>
          <w:lang w:val="en-US"/>
        </w:rPr>
        <w:t>a</w:t>
      </w:r>
      <w:r w:rsidR="008A0F55" w:rsidRPr="00A87E9C">
        <w:rPr>
          <w:rFonts w:ascii="Times New Roman" w:hAnsi="Times New Roman"/>
          <w:sz w:val="24"/>
          <w:szCs w:val="24"/>
          <w:lang w:val="en-US"/>
        </w:rPr>
        <w:t>n</w:t>
      </w:r>
      <w:r w:rsidRPr="00A87E9C">
        <w:rPr>
          <w:rFonts w:ascii="Times New Roman" w:hAnsi="Times New Roman"/>
          <w:sz w:val="24"/>
          <w:szCs w:val="24"/>
          <w:lang w:val="en-US"/>
        </w:rPr>
        <w:t>d</w:t>
      </w:r>
      <w:r w:rsidR="008A0F55" w:rsidRPr="00A87E9C">
        <w:rPr>
          <w:rFonts w:ascii="Times New Roman" w:hAnsi="Times New Roman"/>
          <w:sz w:val="24"/>
          <w:szCs w:val="24"/>
          <w:lang w:val="en-US"/>
        </w:rPr>
        <w:t xml:space="preserve"> </w:t>
      </w:r>
      <w:r w:rsidRPr="00A87E9C">
        <w:rPr>
          <w:rFonts w:ascii="Times New Roman" w:hAnsi="Times New Roman"/>
          <w:sz w:val="24"/>
          <w:szCs w:val="24"/>
          <w:lang w:val="en-US"/>
        </w:rPr>
        <w:t>t</w:t>
      </w:r>
      <w:r w:rsidR="008A0F55" w:rsidRPr="00A87E9C">
        <w:rPr>
          <w:rFonts w:ascii="Times New Roman" w:hAnsi="Times New Roman"/>
          <w:sz w:val="24"/>
          <w:szCs w:val="24"/>
          <w:lang w:val="en-US"/>
        </w:rPr>
        <w:t xml:space="preserve">he </w:t>
      </w:r>
      <w:r w:rsidRPr="00A87E9C">
        <w:rPr>
          <w:rFonts w:ascii="Times New Roman" w:hAnsi="Times New Roman"/>
          <w:sz w:val="24"/>
          <w:szCs w:val="24"/>
          <w:lang w:val="en-US"/>
        </w:rPr>
        <w:t>fi</w:t>
      </w:r>
      <w:r w:rsidR="008A0F55" w:rsidRPr="00A87E9C">
        <w:rPr>
          <w:rFonts w:ascii="Times New Roman" w:hAnsi="Times New Roman"/>
          <w:sz w:val="24"/>
          <w:szCs w:val="24"/>
          <w:lang w:val="en-US"/>
        </w:rPr>
        <w:t>rst</w:t>
      </w:r>
      <w:r w:rsidRPr="00A87E9C">
        <w:rPr>
          <w:rFonts w:ascii="Times New Roman" w:hAnsi="Times New Roman"/>
          <w:sz w:val="24"/>
          <w:szCs w:val="24"/>
          <w:lang w:val="en-US"/>
        </w:rPr>
        <w:t xml:space="preserve"> parameter input box</w:t>
      </w:r>
      <w:r w:rsidR="008A0F55" w:rsidRPr="00A87E9C">
        <w:rPr>
          <w:rFonts w:ascii="Times New Roman" w:hAnsi="Times New Roman"/>
          <w:sz w:val="24"/>
          <w:szCs w:val="24"/>
          <w:lang w:val="en-US"/>
        </w:rPr>
        <w:t xml:space="preserve"> </w:t>
      </w:r>
      <w:r w:rsidRPr="00A87E9C">
        <w:rPr>
          <w:rFonts w:ascii="Times New Roman" w:hAnsi="Times New Roman"/>
          <w:sz w:val="24"/>
          <w:szCs w:val="24"/>
          <w:lang w:val="en-US"/>
        </w:rPr>
        <w:t>contains the value</w:t>
      </w:r>
      <w:r w:rsidR="008A0F55" w:rsidRPr="00A87E9C">
        <w:rPr>
          <w:rFonts w:ascii="Times New Roman" w:hAnsi="Times New Roman"/>
          <w:sz w:val="24"/>
          <w:szCs w:val="24"/>
          <w:lang w:val="en-US"/>
        </w:rPr>
        <w:t xml:space="preserve"> "1234".</w:t>
      </w:r>
      <w:r w:rsidRPr="00A87E9C">
        <w:rPr>
          <w:rFonts w:ascii="Times New Roman" w:hAnsi="Times New Roman"/>
          <w:sz w:val="24"/>
          <w:szCs w:val="24"/>
          <w:lang w:val="en-US"/>
        </w:rPr>
        <w:t xml:space="preserve"> Th</w:t>
      </w:r>
      <w:r w:rsidR="008A0F55" w:rsidRPr="00A87E9C">
        <w:rPr>
          <w:rFonts w:ascii="Times New Roman" w:hAnsi="Times New Roman"/>
          <w:sz w:val="24"/>
          <w:szCs w:val="24"/>
          <w:lang w:val="en-US"/>
        </w:rPr>
        <w:t>e</w:t>
      </w:r>
      <w:r w:rsidRPr="00A87E9C">
        <w:rPr>
          <w:rFonts w:ascii="Times New Roman" w:hAnsi="Times New Roman"/>
          <w:sz w:val="24"/>
          <w:szCs w:val="24"/>
          <w:lang w:val="en-US"/>
        </w:rPr>
        <w:t xml:space="preserve"> specified </w:t>
      </w:r>
      <w:r w:rsidR="008A0F55" w:rsidRPr="00A87E9C">
        <w:rPr>
          <w:rFonts w:ascii="Times New Roman" w:hAnsi="Times New Roman"/>
          <w:sz w:val="24"/>
          <w:szCs w:val="24"/>
          <w:lang w:val="en-US"/>
        </w:rPr>
        <w:t>export pa</w:t>
      </w:r>
      <w:r w:rsidRPr="00A87E9C">
        <w:rPr>
          <w:rFonts w:ascii="Times New Roman" w:hAnsi="Times New Roman"/>
          <w:sz w:val="24"/>
          <w:szCs w:val="24"/>
          <w:lang w:val="en-US"/>
        </w:rPr>
        <w:t>th</w:t>
      </w:r>
      <w:r w:rsidR="008A0F55" w:rsidRPr="00A87E9C">
        <w:rPr>
          <w:rFonts w:ascii="Times New Roman" w:hAnsi="Times New Roman"/>
          <w:sz w:val="24"/>
          <w:szCs w:val="24"/>
          <w:lang w:val="en-US"/>
        </w:rPr>
        <w:t xml:space="preserve"> is: "C:\Temp\"*0*_*1*.xls". </w:t>
      </w:r>
      <w:r w:rsidRPr="00A87E9C">
        <w:rPr>
          <w:rFonts w:ascii="Times New Roman" w:hAnsi="Times New Roman"/>
          <w:sz w:val="24"/>
          <w:szCs w:val="24"/>
          <w:lang w:val="en-US"/>
        </w:rPr>
        <w:t>Th</w:t>
      </w:r>
      <w:r w:rsidR="008A0F55" w:rsidRPr="00A87E9C">
        <w:rPr>
          <w:rFonts w:ascii="Times New Roman" w:hAnsi="Times New Roman"/>
          <w:sz w:val="24"/>
          <w:szCs w:val="24"/>
          <w:lang w:val="en-US"/>
        </w:rPr>
        <w:t>e</w:t>
      </w:r>
      <w:r w:rsidRPr="00A87E9C">
        <w:rPr>
          <w:rFonts w:ascii="Times New Roman" w:hAnsi="Times New Roman"/>
          <w:sz w:val="24"/>
          <w:szCs w:val="24"/>
          <w:lang w:val="en-US"/>
        </w:rPr>
        <w:t xml:space="preserve"> export path</w:t>
      </w:r>
      <w:r w:rsidR="008A0F55" w:rsidRPr="00A87E9C">
        <w:rPr>
          <w:rFonts w:ascii="Times New Roman" w:hAnsi="Times New Roman"/>
          <w:sz w:val="24"/>
          <w:szCs w:val="24"/>
          <w:lang w:val="en-US"/>
        </w:rPr>
        <w:t xml:space="preserve"> </w:t>
      </w:r>
      <w:r w:rsidRPr="00A87E9C">
        <w:rPr>
          <w:rFonts w:ascii="Times New Roman" w:hAnsi="Times New Roman"/>
          <w:sz w:val="24"/>
          <w:szCs w:val="24"/>
          <w:lang w:val="en-US"/>
        </w:rPr>
        <w:t>will be:</w:t>
      </w:r>
      <w:r w:rsidR="008A0F55" w:rsidRPr="00A87E9C">
        <w:rPr>
          <w:rFonts w:ascii="Times New Roman" w:hAnsi="Times New Roman"/>
          <w:sz w:val="24"/>
          <w:szCs w:val="24"/>
          <w:lang w:val="en-US"/>
        </w:rPr>
        <w:t xml:space="preserve"> "C:\Temp\</w:t>
      </w:r>
      <w:r w:rsidR="008A0F55" w:rsidRPr="00A87E9C">
        <w:rPr>
          <w:rFonts w:ascii="Times New Roman" w:hAnsi="Times New Roman"/>
          <w:b/>
          <w:i/>
          <w:sz w:val="24"/>
          <w:szCs w:val="24"/>
          <w:lang w:val="en-US"/>
        </w:rPr>
        <w:t>Bank</w:t>
      </w:r>
      <w:r w:rsidRPr="00A87E9C">
        <w:rPr>
          <w:rFonts w:ascii="Times New Roman" w:hAnsi="Times New Roman"/>
          <w:b/>
          <w:i/>
          <w:sz w:val="24"/>
          <w:szCs w:val="24"/>
          <w:lang w:val="en-US"/>
        </w:rPr>
        <w:t>IdNr</w:t>
      </w:r>
      <w:r w:rsidR="008A0F55" w:rsidRPr="00A87E9C">
        <w:rPr>
          <w:rFonts w:ascii="Times New Roman" w:hAnsi="Times New Roman"/>
          <w:sz w:val="24"/>
          <w:szCs w:val="24"/>
          <w:lang w:val="en-US"/>
        </w:rPr>
        <w:t>_</w:t>
      </w:r>
      <w:r w:rsidR="008A0F55" w:rsidRPr="00A87E9C">
        <w:rPr>
          <w:rFonts w:ascii="Times New Roman" w:hAnsi="Times New Roman"/>
          <w:b/>
          <w:i/>
          <w:sz w:val="24"/>
          <w:szCs w:val="24"/>
          <w:lang w:val="en-US"/>
        </w:rPr>
        <w:t>1234</w:t>
      </w:r>
      <w:r w:rsidR="00782ACB" w:rsidRPr="00A87E9C">
        <w:rPr>
          <w:rFonts w:ascii="Times New Roman" w:hAnsi="Times New Roman"/>
          <w:sz w:val="24"/>
          <w:szCs w:val="24"/>
          <w:lang w:val="en-US"/>
        </w:rPr>
        <w:t>.qa</w:t>
      </w:r>
      <w:r w:rsidR="008A0F55" w:rsidRPr="00A87E9C">
        <w:rPr>
          <w:rFonts w:ascii="Times New Roman" w:hAnsi="Times New Roman"/>
          <w:sz w:val="24"/>
          <w:szCs w:val="24"/>
          <w:lang w:val="en-US"/>
        </w:rPr>
        <w:t>"</w:t>
      </w:r>
      <w:r w:rsidRPr="00A87E9C">
        <w:rPr>
          <w:rFonts w:ascii="Times New Roman" w:hAnsi="Times New Roman"/>
          <w:sz w:val="24"/>
          <w:szCs w:val="24"/>
          <w:lang w:val="en-US"/>
        </w:rPr>
        <w:t>.</w:t>
      </w:r>
    </w:p>
    <w:p w:rsidR="00964C4D" w:rsidRPr="00A87E9C" w:rsidRDefault="00964C4D">
      <w:pPr>
        <w:pStyle w:val="Tekstzonderopmaak1"/>
        <w:rPr>
          <w:rFonts w:ascii="Times New Roman" w:hAnsi="Times New Roman"/>
          <w:sz w:val="24"/>
          <w:szCs w:val="24"/>
          <w:lang w:val="en-US"/>
        </w:rPr>
      </w:pPr>
    </w:p>
    <w:p w:rsidR="00964C4D" w:rsidRPr="00A87E9C" w:rsidRDefault="00A93F20" w:rsidP="00964C4D">
      <w:pPr>
        <w:rPr>
          <w:b/>
          <w:sz w:val="24"/>
          <w:szCs w:val="24"/>
          <w:lang w:val="en-US"/>
        </w:rPr>
      </w:pPr>
      <w:r w:rsidRPr="00A87E9C">
        <w:rPr>
          <w:b/>
          <w:sz w:val="24"/>
          <w:szCs w:val="24"/>
          <w:lang w:val="en-US"/>
        </w:rPr>
        <w:t>Using the Query Assistant</w:t>
      </w:r>
    </w:p>
    <w:p w:rsidR="00964C4D" w:rsidRPr="00A87E9C" w:rsidRDefault="00A93F20" w:rsidP="00A93F20">
      <w:pPr>
        <w:rPr>
          <w:sz w:val="24"/>
          <w:szCs w:val="24"/>
          <w:lang w:val="en-US"/>
        </w:rPr>
      </w:pPr>
      <w:r w:rsidRPr="00A87E9C">
        <w:rPr>
          <w:sz w:val="24"/>
          <w:szCs w:val="24"/>
          <w:lang w:val="en-US"/>
        </w:rPr>
        <w:t>At least one settings file containing at least the information for a connection to a database are required before the Query Assistant can be used. The following steps describe how a connection to a database can be made:</w:t>
      </w:r>
    </w:p>
    <w:p w:rsidR="00A93F20" w:rsidRPr="00A87E9C" w:rsidRDefault="00A93F20" w:rsidP="00A93F20">
      <w:pPr>
        <w:rPr>
          <w:sz w:val="24"/>
          <w:szCs w:val="24"/>
          <w:lang w:val="en-US"/>
        </w:rPr>
      </w:pPr>
    </w:p>
    <w:p w:rsidR="00964C4D" w:rsidRPr="00A87E9C" w:rsidRDefault="00A93F20" w:rsidP="00964C4D">
      <w:pPr>
        <w:numPr>
          <w:ilvl w:val="0"/>
          <w:numId w:val="15"/>
        </w:numPr>
        <w:tabs>
          <w:tab w:val="clear" w:pos="340"/>
        </w:tabs>
        <w:suppressAutoHyphens w:val="0"/>
        <w:spacing w:line="276" w:lineRule="auto"/>
        <w:rPr>
          <w:sz w:val="24"/>
          <w:szCs w:val="24"/>
          <w:lang w:val="en-US"/>
        </w:rPr>
      </w:pPr>
      <w:r w:rsidRPr="00A87E9C">
        <w:rPr>
          <w:sz w:val="24"/>
          <w:szCs w:val="24"/>
          <w:lang w:val="en-US"/>
        </w:rPr>
        <w:t>Create</w:t>
      </w:r>
      <w:r w:rsidR="00964C4D" w:rsidRPr="00A87E9C">
        <w:rPr>
          <w:sz w:val="24"/>
          <w:szCs w:val="24"/>
          <w:lang w:val="en-US"/>
        </w:rPr>
        <w:t xml:space="preserve"> </w:t>
      </w:r>
      <w:r w:rsidRPr="00A87E9C">
        <w:rPr>
          <w:sz w:val="24"/>
          <w:szCs w:val="24"/>
          <w:lang w:val="en-US"/>
        </w:rPr>
        <w:t>a text</w:t>
      </w:r>
      <w:r w:rsidR="00964C4D" w:rsidRPr="00A87E9C">
        <w:rPr>
          <w:sz w:val="24"/>
          <w:szCs w:val="24"/>
          <w:lang w:val="en-US"/>
        </w:rPr>
        <w:t xml:space="preserve"> </w:t>
      </w:r>
      <w:r w:rsidRPr="00A87E9C">
        <w:rPr>
          <w:sz w:val="24"/>
          <w:szCs w:val="24"/>
          <w:lang w:val="en-US"/>
        </w:rPr>
        <w:t>file with</w:t>
      </w:r>
      <w:r w:rsidR="00964C4D" w:rsidRPr="00A87E9C">
        <w:rPr>
          <w:sz w:val="24"/>
          <w:szCs w:val="24"/>
          <w:lang w:val="en-US"/>
        </w:rPr>
        <w:t xml:space="preserve"> </w:t>
      </w:r>
      <w:r w:rsidRPr="00A87E9C">
        <w:rPr>
          <w:sz w:val="24"/>
          <w:szCs w:val="24"/>
          <w:lang w:val="en-US"/>
        </w:rPr>
        <w:t>the</w:t>
      </w:r>
      <w:r w:rsidR="00964C4D" w:rsidRPr="00A87E9C">
        <w:rPr>
          <w:sz w:val="24"/>
          <w:szCs w:val="24"/>
          <w:lang w:val="en-US"/>
        </w:rPr>
        <w:t xml:space="preserve"> ".ini"</w:t>
      </w:r>
      <w:r w:rsidRPr="00A87E9C">
        <w:rPr>
          <w:sz w:val="24"/>
          <w:szCs w:val="24"/>
          <w:lang w:val="en-US"/>
        </w:rPr>
        <w:t xml:space="preserve"> extension</w:t>
      </w:r>
      <w:r w:rsidR="00964C4D" w:rsidRPr="00A87E9C">
        <w:rPr>
          <w:sz w:val="24"/>
          <w:szCs w:val="24"/>
          <w:lang w:val="en-US"/>
        </w:rPr>
        <w:t xml:space="preserve"> o</w:t>
      </w:r>
      <w:r w:rsidRPr="00A87E9C">
        <w:rPr>
          <w:sz w:val="24"/>
          <w:szCs w:val="24"/>
          <w:lang w:val="en-US"/>
        </w:rPr>
        <w:t>r</w:t>
      </w:r>
      <w:r w:rsidR="00964C4D" w:rsidRPr="00A87E9C">
        <w:rPr>
          <w:sz w:val="24"/>
          <w:szCs w:val="24"/>
          <w:lang w:val="en-US"/>
        </w:rPr>
        <w:t xml:space="preserve"> l</w:t>
      </w:r>
      <w:r w:rsidRPr="00A87E9C">
        <w:rPr>
          <w:sz w:val="24"/>
          <w:szCs w:val="24"/>
          <w:lang w:val="en-US"/>
        </w:rPr>
        <w:t>e</w:t>
      </w:r>
      <w:r w:rsidR="00964C4D" w:rsidRPr="00A87E9C">
        <w:rPr>
          <w:sz w:val="24"/>
          <w:szCs w:val="24"/>
          <w:lang w:val="en-US"/>
        </w:rPr>
        <w:t xml:space="preserve">t </w:t>
      </w:r>
      <w:r w:rsidRPr="00A87E9C">
        <w:rPr>
          <w:sz w:val="24"/>
          <w:szCs w:val="24"/>
          <w:lang w:val="en-US"/>
        </w:rPr>
        <w:t>t</w:t>
      </w:r>
      <w:r w:rsidR="00964C4D" w:rsidRPr="00A87E9C">
        <w:rPr>
          <w:sz w:val="24"/>
          <w:szCs w:val="24"/>
          <w:lang w:val="en-US"/>
        </w:rPr>
        <w:t>he</w:t>
      </w:r>
      <w:r w:rsidRPr="00A87E9C">
        <w:rPr>
          <w:sz w:val="24"/>
          <w:szCs w:val="24"/>
          <w:lang w:val="en-US"/>
        </w:rPr>
        <w:t xml:space="preserve"> program generate</w:t>
      </w:r>
      <w:r w:rsidR="00964C4D" w:rsidRPr="00A87E9C">
        <w:rPr>
          <w:sz w:val="24"/>
          <w:szCs w:val="24"/>
          <w:lang w:val="en-US"/>
        </w:rPr>
        <w:t xml:space="preserve"> </w:t>
      </w:r>
      <w:r w:rsidRPr="00A87E9C">
        <w:rPr>
          <w:sz w:val="24"/>
          <w:szCs w:val="24"/>
          <w:lang w:val="en-US"/>
        </w:rPr>
        <w:t>a</w:t>
      </w:r>
      <w:r w:rsidR="00964C4D" w:rsidRPr="00A87E9C">
        <w:rPr>
          <w:sz w:val="24"/>
          <w:szCs w:val="24"/>
          <w:lang w:val="en-US"/>
        </w:rPr>
        <w:t xml:space="preserve"> </w:t>
      </w:r>
      <w:r w:rsidRPr="00A87E9C">
        <w:rPr>
          <w:sz w:val="24"/>
          <w:szCs w:val="24"/>
          <w:lang w:val="en-US"/>
        </w:rPr>
        <w:t>settings file containing the default settings</w:t>
      </w:r>
      <w:r w:rsidR="00964C4D" w:rsidRPr="00A87E9C">
        <w:rPr>
          <w:sz w:val="24"/>
          <w:szCs w:val="24"/>
          <w:lang w:val="en-US"/>
        </w:rPr>
        <w:t xml:space="preserve">. </w:t>
      </w:r>
      <w:r w:rsidRPr="00A87E9C">
        <w:rPr>
          <w:sz w:val="24"/>
          <w:szCs w:val="24"/>
          <w:lang w:val="en-US"/>
        </w:rPr>
        <w:t>Se</w:t>
      </w:r>
      <w:r w:rsidR="00964C4D" w:rsidRPr="00A87E9C">
        <w:rPr>
          <w:sz w:val="24"/>
          <w:szCs w:val="24"/>
          <w:lang w:val="en-US"/>
        </w:rPr>
        <w:t>e: "</w:t>
      </w:r>
      <w:r w:rsidRPr="00A87E9C">
        <w:rPr>
          <w:sz w:val="24"/>
          <w:szCs w:val="24"/>
          <w:lang w:val="en-US"/>
        </w:rPr>
        <w:t>Command line arguments</w:t>
      </w:r>
      <w:r w:rsidR="00964C4D" w:rsidRPr="00A87E9C">
        <w:rPr>
          <w:sz w:val="24"/>
          <w:szCs w:val="24"/>
          <w:lang w:val="en-US"/>
        </w:rPr>
        <w:t>".</w:t>
      </w:r>
    </w:p>
    <w:p w:rsidR="00964C4D" w:rsidRPr="00A87E9C" w:rsidRDefault="00A93F20" w:rsidP="00964C4D">
      <w:pPr>
        <w:numPr>
          <w:ilvl w:val="0"/>
          <w:numId w:val="15"/>
        </w:numPr>
        <w:tabs>
          <w:tab w:val="clear" w:pos="340"/>
        </w:tabs>
        <w:suppressAutoHyphens w:val="0"/>
        <w:spacing w:line="276" w:lineRule="auto"/>
        <w:rPr>
          <w:sz w:val="24"/>
          <w:szCs w:val="24"/>
          <w:lang w:val="en-US"/>
        </w:rPr>
      </w:pPr>
      <w:r w:rsidRPr="00A87E9C">
        <w:rPr>
          <w:sz w:val="24"/>
          <w:szCs w:val="24"/>
          <w:lang w:val="en-US"/>
        </w:rPr>
        <w:t>Add the connection information and save the file</w:t>
      </w:r>
      <w:r w:rsidR="00964C4D" w:rsidRPr="00A87E9C">
        <w:rPr>
          <w:sz w:val="24"/>
          <w:szCs w:val="24"/>
          <w:lang w:val="en-US"/>
        </w:rPr>
        <w:t>.</w:t>
      </w:r>
    </w:p>
    <w:p w:rsidR="00440471" w:rsidRPr="00A87E9C" w:rsidRDefault="00964C4D" w:rsidP="00964C4D">
      <w:pPr>
        <w:numPr>
          <w:ilvl w:val="0"/>
          <w:numId w:val="15"/>
        </w:numPr>
        <w:tabs>
          <w:tab w:val="clear" w:pos="340"/>
        </w:tabs>
        <w:suppressAutoHyphens w:val="0"/>
        <w:spacing w:line="276" w:lineRule="auto"/>
        <w:rPr>
          <w:sz w:val="24"/>
          <w:szCs w:val="24"/>
          <w:lang w:val="en-US"/>
        </w:rPr>
      </w:pPr>
      <w:r w:rsidRPr="00A87E9C">
        <w:rPr>
          <w:sz w:val="24"/>
          <w:szCs w:val="24"/>
          <w:lang w:val="en-US"/>
        </w:rPr>
        <w:t xml:space="preserve">Start </w:t>
      </w:r>
      <w:r w:rsidR="00A93F20" w:rsidRPr="00A87E9C">
        <w:rPr>
          <w:sz w:val="24"/>
          <w:szCs w:val="24"/>
          <w:lang w:val="en-US"/>
        </w:rPr>
        <w:t>t</w:t>
      </w:r>
      <w:r w:rsidRPr="00A87E9C">
        <w:rPr>
          <w:sz w:val="24"/>
          <w:szCs w:val="24"/>
          <w:lang w:val="en-US"/>
        </w:rPr>
        <w:t>he program</w:t>
      </w:r>
      <w:r w:rsidR="00A93F20" w:rsidRPr="00A87E9C">
        <w:rPr>
          <w:sz w:val="24"/>
          <w:szCs w:val="24"/>
          <w:lang w:val="en-US"/>
        </w:rPr>
        <w:t xml:space="preserve"> using</w:t>
      </w:r>
      <w:r w:rsidRPr="00A87E9C">
        <w:rPr>
          <w:sz w:val="24"/>
          <w:szCs w:val="24"/>
          <w:lang w:val="en-US"/>
        </w:rPr>
        <w:t xml:space="preserve"> </w:t>
      </w:r>
      <w:r w:rsidR="00A93F20" w:rsidRPr="00A87E9C">
        <w:rPr>
          <w:sz w:val="24"/>
          <w:szCs w:val="24"/>
          <w:lang w:val="en-US"/>
        </w:rPr>
        <w:t>the settings file's name as the</w:t>
      </w:r>
      <w:r w:rsidRPr="00A87E9C">
        <w:rPr>
          <w:sz w:val="24"/>
          <w:szCs w:val="24"/>
          <w:lang w:val="en-US"/>
        </w:rPr>
        <w:t xml:space="preserve"> </w:t>
      </w:r>
      <w:r w:rsidR="00A93F20" w:rsidRPr="00A87E9C">
        <w:rPr>
          <w:sz w:val="24"/>
          <w:szCs w:val="24"/>
          <w:lang w:val="en-US"/>
        </w:rPr>
        <w:t>command line argument</w:t>
      </w:r>
      <w:r w:rsidRPr="00A87E9C">
        <w:rPr>
          <w:sz w:val="24"/>
          <w:szCs w:val="24"/>
          <w:lang w:val="en-US"/>
        </w:rPr>
        <w:t xml:space="preserve">. </w:t>
      </w:r>
      <w:r w:rsidR="00A93F20" w:rsidRPr="00A87E9C">
        <w:rPr>
          <w:sz w:val="24"/>
          <w:szCs w:val="24"/>
          <w:lang w:val="en-US"/>
        </w:rPr>
        <w:t>This</w:t>
      </w:r>
      <w:r w:rsidRPr="00A87E9C">
        <w:rPr>
          <w:sz w:val="24"/>
          <w:szCs w:val="24"/>
          <w:lang w:val="en-US"/>
        </w:rPr>
        <w:t xml:space="preserve"> parameter is n</w:t>
      </w:r>
      <w:r w:rsidR="00A93F20" w:rsidRPr="00A87E9C">
        <w:rPr>
          <w:sz w:val="24"/>
          <w:szCs w:val="24"/>
          <w:lang w:val="en-US"/>
        </w:rPr>
        <w:t>ot</w:t>
      </w:r>
      <w:r w:rsidRPr="00A87E9C">
        <w:rPr>
          <w:sz w:val="24"/>
          <w:szCs w:val="24"/>
          <w:lang w:val="en-US"/>
        </w:rPr>
        <w:t xml:space="preserve"> </w:t>
      </w:r>
      <w:r w:rsidR="00A93F20" w:rsidRPr="00A87E9C">
        <w:rPr>
          <w:sz w:val="24"/>
          <w:szCs w:val="24"/>
          <w:lang w:val="en-US"/>
        </w:rPr>
        <w:t>required</w:t>
      </w:r>
      <w:r w:rsidRPr="00A87E9C">
        <w:rPr>
          <w:sz w:val="24"/>
          <w:szCs w:val="24"/>
          <w:lang w:val="en-US"/>
        </w:rPr>
        <w:t xml:space="preserve"> </w:t>
      </w:r>
      <w:r w:rsidR="00A93F20" w:rsidRPr="00A87E9C">
        <w:rPr>
          <w:sz w:val="24"/>
          <w:szCs w:val="24"/>
          <w:lang w:val="en-US"/>
        </w:rPr>
        <w:t>when the file</w:t>
      </w:r>
      <w:r w:rsidRPr="00A87E9C">
        <w:rPr>
          <w:sz w:val="24"/>
          <w:szCs w:val="24"/>
          <w:lang w:val="en-US"/>
        </w:rPr>
        <w:t xml:space="preserve"> </w:t>
      </w:r>
      <w:r w:rsidR="00A93F20" w:rsidRPr="00A87E9C">
        <w:rPr>
          <w:sz w:val="24"/>
          <w:szCs w:val="24"/>
          <w:lang w:val="en-US"/>
        </w:rPr>
        <w:t>is called</w:t>
      </w:r>
      <w:r w:rsidRPr="00A87E9C">
        <w:rPr>
          <w:sz w:val="24"/>
          <w:szCs w:val="24"/>
          <w:lang w:val="en-US"/>
        </w:rPr>
        <w:t xml:space="preserve"> </w:t>
      </w:r>
      <w:r w:rsidR="009B6E56" w:rsidRPr="00A87E9C">
        <w:rPr>
          <w:sz w:val="24"/>
          <w:szCs w:val="24"/>
          <w:lang w:val="en-US"/>
        </w:rPr>
        <w:t>"</w:t>
      </w:r>
      <w:r w:rsidRPr="00A87E9C">
        <w:rPr>
          <w:sz w:val="24"/>
          <w:szCs w:val="24"/>
          <w:lang w:val="en-US"/>
        </w:rPr>
        <w:t>Qa.ini</w:t>
      </w:r>
      <w:r w:rsidR="009B6E56" w:rsidRPr="00A87E9C">
        <w:rPr>
          <w:sz w:val="24"/>
          <w:szCs w:val="24"/>
          <w:lang w:val="en-US"/>
        </w:rPr>
        <w:t>"</w:t>
      </w:r>
      <w:r w:rsidRPr="00A87E9C">
        <w:rPr>
          <w:sz w:val="24"/>
          <w:szCs w:val="24"/>
          <w:lang w:val="en-US"/>
        </w:rPr>
        <w:t xml:space="preserve"> </w:t>
      </w:r>
      <w:r w:rsidR="00A93F20" w:rsidRPr="00A87E9C">
        <w:rPr>
          <w:sz w:val="24"/>
          <w:szCs w:val="24"/>
          <w:lang w:val="en-US"/>
        </w:rPr>
        <w:t>a</w:t>
      </w:r>
      <w:r w:rsidRPr="00A87E9C">
        <w:rPr>
          <w:sz w:val="24"/>
          <w:szCs w:val="24"/>
          <w:lang w:val="en-US"/>
        </w:rPr>
        <w:t>n</w:t>
      </w:r>
      <w:r w:rsidR="00A93F20" w:rsidRPr="00A87E9C">
        <w:rPr>
          <w:sz w:val="24"/>
          <w:szCs w:val="24"/>
          <w:lang w:val="en-US"/>
        </w:rPr>
        <w:t>d</w:t>
      </w:r>
      <w:r w:rsidRPr="00A87E9C">
        <w:rPr>
          <w:sz w:val="24"/>
          <w:szCs w:val="24"/>
          <w:lang w:val="en-US"/>
        </w:rPr>
        <w:t xml:space="preserve"> </w:t>
      </w:r>
      <w:r w:rsidR="00A93F20" w:rsidRPr="00A87E9C">
        <w:rPr>
          <w:sz w:val="24"/>
          <w:szCs w:val="24"/>
          <w:lang w:val="en-US"/>
        </w:rPr>
        <w:t>is</w:t>
      </w:r>
      <w:r w:rsidRPr="00A87E9C">
        <w:rPr>
          <w:sz w:val="24"/>
          <w:szCs w:val="24"/>
          <w:lang w:val="en-US"/>
        </w:rPr>
        <w:t xml:space="preserve"> in </w:t>
      </w:r>
      <w:r w:rsidR="00A93F20" w:rsidRPr="00A87E9C">
        <w:rPr>
          <w:sz w:val="24"/>
          <w:szCs w:val="24"/>
          <w:lang w:val="en-US"/>
        </w:rPr>
        <w:t>the same directory as the program</w:t>
      </w:r>
      <w:r w:rsidRPr="00A87E9C">
        <w:rPr>
          <w:sz w:val="24"/>
          <w:szCs w:val="24"/>
          <w:lang w:val="en-US"/>
        </w:rPr>
        <w:t>.</w:t>
      </w:r>
    </w:p>
    <w:p w:rsidR="009B6E56" w:rsidRPr="00A87E9C" w:rsidRDefault="009B6E56" w:rsidP="009B6E56">
      <w:pPr>
        <w:tabs>
          <w:tab w:val="clear" w:pos="340"/>
        </w:tabs>
        <w:suppressAutoHyphens w:val="0"/>
        <w:spacing w:line="276" w:lineRule="auto"/>
        <w:ind w:left="360"/>
        <w:rPr>
          <w:sz w:val="24"/>
          <w:szCs w:val="24"/>
          <w:lang w:val="en-US"/>
        </w:rPr>
      </w:pPr>
    </w:p>
    <w:p w:rsidR="00964C4D" w:rsidRPr="00A87E9C" w:rsidRDefault="00A93F20" w:rsidP="00440471">
      <w:pPr>
        <w:tabs>
          <w:tab w:val="clear" w:pos="340"/>
        </w:tabs>
        <w:suppressAutoHyphens w:val="0"/>
        <w:spacing w:line="276" w:lineRule="auto"/>
        <w:rPr>
          <w:sz w:val="24"/>
          <w:szCs w:val="24"/>
          <w:lang w:val="en-US"/>
        </w:rPr>
      </w:pPr>
      <w:r w:rsidRPr="00A87E9C">
        <w:rPr>
          <w:sz w:val="24"/>
          <w:szCs w:val="24"/>
          <w:lang w:val="en-US"/>
        </w:rPr>
        <w:lastRenderedPageBreak/>
        <w:t>Example files</w:t>
      </w:r>
      <w:r w:rsidR="00F70E60" w:rsidRPr="00A87E9C">
        <w:rPr>
          <w:sz w:val="24"/>
          <w:szCs w:val="24"/>
          <w:lang w:val="en-US"/>
        </w:rPr>
        <w:t>:</w:t>
      </w:r>
    </w:p>
    <w:p w:rsidR="00964C4D" w:rsidRPr="00A87E9C" w:rsidRDefault="00964C4D" w:rsidP="00964C4D">
      <w:pPr>
        <w:rPr>
          <w:sz w:val="24"/>
          <w:szCs w:val="24"/>
          <w:lang w:val="en-US"/>
        </w:rPr>
      </w:pPr>
    </w:p>
    <w:p w:rsidR="0082406B" w:rsidRPr="00A87E9C" w:rsidRDefault="0082406B" w:rsidP="0082406B">
      <w:pPr>
        <w:rPr>
          <w:sz w:val="24"/>
          <w:szCs w:val="24"/>
          <w:lang w:val="en-US"/>
        </w:rPr>
      </w:pPr>
      <w:r w:rsidRPr="00A87E9C">
        <w:rPr>
          <w:b/>
          <w:sz w:val="24"/>
          <w:szCs w:val="24"/>
          <w:lang w:val="en-US"/>
        </w:rPr>
        <w:t>Table ("Days.txt")</w:t>
      </w:r>
    </w:p>
    <w:p w:rsidR="0082406B" w:rsidRPr="00A87E9C" w:rsidRDefault="0082406B" w:rsidP="0082406B">
      <w:pPr>
        <w:rPr>
          <w:sz w:val="24"/>
          <w:szCs w:val="24"/>
          <w:lang w:val="en-US"/>
        </w:rPr>
      </w:pPr>
      <w:r w:rsidRPr="00A87E9C">
        <w:rPr>
          <w:sz w:val="24"/>
          <w:szCs w:val="24"/>
          <w:lang w:val="en-US"/>
        </w:rPr>
        <w:t>Monday</w:t>
      </w:r>
    </w:p>
    <w:p w:rsidR="0082406B" w:rsidRPr="00A87E9C" w:rsidRDefault="0082406B" w:rsidP="0082406B">
      <w:pPr>
        <w:rPr>
          <w:sz w:val="24"/>
          <w:szCs w:val="24"/>
          <w:lang w:val="en-US"/>
        </w:rPr>
      </w:pPr>
      <w:r w:rsidRPr="00A87E9C">
        <w:rPr>
          <w:sz w:val="24"/>
          <w:szCs w:val="24"/>
          <w:lang w:val="en-US"/>
        </w:rPr>
        <w:t>Tuesday</w:t>
      </w:r>
    </w:p>
    <w:p w:rsidR="0082406B" w:rsidRPr="00A87E9C" w:rsidRDefault="0082406B" w:rsidP="0082406B">
      <w:pPr>
        <w:rPr>
          <w:sz w:val="24"/>
          <w:szCs w:val="24"/>
          <w:lang w:val="en-US"/>
        </w:rPr>
      </w:pPr>
      <w:r w:rsidRPr="00A87E9C">
        <w:rPr>
          <w:sz w:val="24"/>
          <w:szCs w:val="24"/>
          <w:lang w:val="en-US"/>
        </w:rPr>
        <w:t>Wednesday</w:t>
      </w:r>
    </w:p>
    <w:p w:rsidR="0082406B" w:rsidRPr="00A87E9C" w:rsidRDefault="0082406B" w:rsidP="0082406B">
      <w:pPr>
        <w:rPr>
          <w:sz w:val="24"/>
          <w:szCs w:val="24"/>
          <w:lang w:val="en-US"/>
        </w:rPr>
      </w:pPr>
      <w:r w:rsidRPr="00A87E9C">
        <w:rPr>
          <w:sz w:val="24"/>
          <w:szCs w:val="24"/>
          <w:lang w:val="en-US"/>
        </w:rPr>
        <w:t>Thursday</w:t>
      </w:r>
    </w:p>
    <w:p w:rsidR="0082406B" w:rsidRPr="00A87E9C" w:rsidRDefault="0082406B" w:rsidP="0082406B">
      <w:pPr>
        <w:rPr>
          <w:sz w:val="24"/>
          <w:szCs w:val="24"/>
          <w:lang w:val="en-US"/>
        </w:rPr>
      </w:pPr>
      <w:r w:rsidRPr="00A87E9C">
        <w:rPr>
          <w:sz w:val="24"/>
          <w:szCs w:val="24"/>
          <w:lang w:val="en-US"/>
        </w:rPr>
        <w:t>Friday</w:t>
      </w:r>
    </w:p>
    <w:p w:rsidR="0082406B" w:rsidRPr="00A87E9C" w:rsidRDefault="0082406B" w:rsidP="0082406B">
      <w:pPr>
        <w:rPr>
          <w:sz w:val="24"/>
          <w:szCs w:val="24"/>
          <w:lang w:val="en-US"/>
        </w:rPr>
      </w:pPr>
      <w:r w:rsidRPr="00A87E9C">
        <w:rPr>
          <w:sz w:val="24"/>
          <w:szCs w:val="24"/>
          <w:lang w:val="en-US"/>
        </w:rPr>
        <w:t>Saturday</w:t>
      </w:r>
    </w:p>
    <w:p w:rsidR="0082406B" w:rsidRPr="00A87E9C" w:rsidRDefault="0082406B" w:rsidP="0082406B">
      <w:pPr>
        <w:rPr>
          <w:sz w:val="24"/>
          <w:szCs w:val="24"/>
          <w:lang w:val="en-US"/>
        </w:rPr>
      </w:pPr>
      <w:r w:rsidRPr="00A87E9C">
        <w:rPr>
          <w:sz w:val="24"/>
          <w:szCs w:val="24"/>
          <w:lang w:val="en-US"/>
        </w:rPr>
        <w:t>Sunday</w:t>
      </w:r>
    </w:p>
    <w:p w:rsidR="0082406B" w:rsidRPr="00A87E9C" w:rsidRDefault="0082406B" w:rsidP="00964C4D">
      <w:pPr>
        <w:rPr>
          <w:sz w:val="24"/>
          <w:szCs w:val="24"/>
          <w:lang w:val="en-US"/>
        </w:rPr>
      </w:pPr>
    </w:p>
    <w:p w:rsidR="00964C4D" w:rsidRPr="00A87E9C" w:rsidRDefault="00A93F20" w:rsidP="00964C4D">
      <w:pPr>
        <w:rPr>
          <w:b/>
          <w:sz w:val="24"/>
          <w:szCs w:val="24"/>
          <w:lang w:val="en-US"/>
        </w:rPr>
      </w:pPr>
      <w:r w:rsidRPr="00A87E9C">
        <w:rPr>
          <w:b/>
          <w:sz w:val="24"/>
          <w:szCs w:val="24"/>
          <w:lang w:val="en-US"/>
        </w:rPr>
        <w:t>Settings</w:t>
      </w:r>
      <w:r w:rsidR="00964C4D" w:rsidRPr="00A87E9C">
        <w:rPr>
          <w:b/>
          <w:sz w:val="24"/>
          <w:szCs w:val="24"/>
          <w:lang w:val="en-US"/>
        </w:rPr>
        <w:t xml:space="preserve"> (</w:t>
      </w:r>
      <w:r w:rsidR="002E3676" w:rsidRPr="00A87E9C">
        <w:rPr>
          <w:b/>
          <w:sz w:val="24"/>
          <w:szCs w:val="24"/>
          <w:lang w:val="en-US"/>
        </w:rPr>
        <w:t>"</w:t>
      </w:r>
      <w:r w:rsidR="00964C4D" w:rsidRPr="00A87E9C">
        <w:rPr>
          <w:b/>
          <w:sz w:val="24"/>
          <w:szCs w:val="24"/>
          <w:lang w:val="en-US"/>
        </w:rPr>
        <w:t>Qa.ini</w:t>
      </w:r>
      <w:r w:rsidR="002E3676" w:rsidRPr="00A87E9C">
        <w:rPr>
          <w:b/>
          <w:sz w:val="24"/>
          <w:szCs w:val="24"/>
          <w:lang w:val="en-US"/>
        </w:rPr>
        <w:t>"</w:t>
      </w:r>
      <w:r w:rsidR="00746E26" w:rsidRPr="00A87E9C">
        <w:rPr>
          <w:b/>
          <w:sz w:val="24"/>
          <w:szCs w:val="24"/>
          <w:lang w:val="en-US"/>
        </w:rPr>
        <w:t>)</w:t>
      </w:r>
    </w:p>
    <w:p w:rsidR="00964C4D" w:rsidRPr="00A87E9C" w:rsidRDefault="00A93F20" w:rsidP="00964C4D">
      <w:pPr>
        <w:rPr>
          <w:sz w:val="24"/>
          <w:szCs w:val="24"/>
          <w:lang w:val="en-US"/>
        </w:rPr>
      </w:pPr>
      <w:r w:rsidRPr="00A87E9C">
        <w:rPr>
          <w:sz w:val="24"/>
          <w:szCs w:val="24"/>
          <w:lang w:val="en-US"/>
        </w:rPr>
        <w:t>[Connection</w:t>
      </w:r>
      <w:r w:rsidR="00964C4D" w:rsidRPr="00A87E9C">
        <w:rPr>
          <w:sz w:val="24"/>
          <w:szCs w:val="24"/>
          <w:lang w:val="en-US"/>
        </w:rPr>
        <w:t>]</w:t>
      </w:r>
    </w:p>
    <w:p w:rsidR="00964C4D" w:rsidRPr="00A87E9C" w:rsidRDefault="00964C4D" w:rsidP="00964C4D">
      <w:pPr>
        <w:rPr>
          <w:sz w:val="24"/>
          <w:szCs w:val="24"/>
          <w:lang w:val="en-US"/>
        </w:rPr>
      </w:pPr>
      <w:r w:rsidRPr="00A87E9C">
        <w:rPr>
          <w:sz w:val="24"/>
          <w:szCs w:val="24"/>
          <w:lang w:val="en-US"/>
        </w:rPr>
        <w:t>Provider=Microsoft.Jet.OLEDB.4.0;</w:t>
      </w:r>
    </w:p>
    <w:p w:rsidR="00964C4D" w:rsidRPr="00A87E9C" w:rsidRDefault="00964C4D" w:rsidP="00964C4D">
      <w:pPr>
        <w:rPr>
          <w:sz w:val="24"/>
          <w:szCs w:val="24"/>
          <w:lang w:val="en-US"/>
        </w:rPr>
      </w:pPr>
      <w:r w:rsidRPr="00A87E9C">
        <w:rPr>
          <w:sz w:val="24"/>
          <w:szCs w:val="24"/>
          <w:lang w:val="en-US"/>
        </w:rPr>
        <w:t>Data Source=.\;</w:t>
      </w:r>
    </w:p>
    <w:p w:rsidR="00964C4D" w:rsidRPr="00A87E9C" w:rsidRDefault="00964C4D" w:rsidP="00964C4D">
      <w:pPr>
        <w:rPr>
          <w:sz w:val="24"/>
          <w:szCs w:val="24"/>
          <w:lang w:val="en-US"/>
        </w:rPr>
      </w:pPr>
      <w:r w:rsidRPr="00A87E9C">
        <w:rPr>
          <w:sz w:val="24"/>
          <w:szCs w:val="24"/>
          <w:lang w:val="en-US"/>
        </w:rPr>
        <w:t>Extended Properties="text";</w:t>
      </w:r>
    </w:p>
    <w:p w:rsidR="00964C4D" w:rsidRPr="00A87E9C" w:rsidRDefault="00964C4D" w:rsidP="00964C4D">
      <w:pPr>
        <w:rPr>
          <w:sz w:val="24"/>
          <w:szCs w:val="24"/>
          <w:lang w:val="en-US"/>
        </w:rPr>
      </w:pPr>
    </w:p>
    <w:p w:rsidR="00964C4D" w:rsidRPr="00A87E9C" w:rsidRDefault="00964C4D" w:rsidP="00964C4D">
      <w:pPr>
        <w:rPr>
          <w:sz w:val="24"/>
          <w:szCs w:val="24"/>
          <w:lang w:val="en-US"/>
        </w:rPr>
      </w:pPr>
      <w:r w:rsidRPr="00A87E9C">
        <w:rPr>
          <w:b/>
          <w:sz w:val="24"/>
          <w:szCs w:val="24"/>
          <w:lang w:val="en-US"/>
        </w:rPr>
        <w:t>Query (</w:t>
      </w:r>
      <w:r w:rsidR="002E3676" w:rsidRPr="00A87E9C">
        <w:rPr>
          <w:b/>
          <w:sz w:val="24"/>
          <w:szCs w:val="24"/>
          <w:lang w:val="en-US"/>
        </w:rPr>
        <w:t>"</w:t>
      </w:r>
      <w:r w:rsidR="00782ACB" w:rsidRPr="00A87E9C">
        <w:rPr>
          <w:b/>
          <w:sz w:val="24"/>
          <w:szCs w:val="24"/>
          <w:lang w:val="en-US"/>
        </w:rPr>
        <w:t>Query.qa</w:t>
      </w:r>
      <w:r w:rsidR="002E3676" w:rsidRPr="00A87E9C">
        <w:rPr>
          <w:b/>
          <w:sz w:val="24"/>
          <w:szCs w:val="24"/>
          <w:lang w:val="en-US"/>
        </w:rPr>
        <w:t>"</w:t>
      </w:r>
      <w:r w:rsidRPr="00A87E9C">
        <w:rPr>
          <w:b/>
          <w:sz w:val="24"/>
          <w:szCs w:val="24"/>
          <w:lang w:val="en-US"/>
        </w:rPr>
        <w:t>)</w:t>
      </w:r>
    </w:p>
    <w:p w:rsidR="00746E26" w:rsidRDefault="00635711" w:rsidP="00964C4D">
      <w:pPr>
        <w:rPr>
          <w:sz w:val="24"/>
          <w:szCs w:val="24"/>
          <w:lang w:val="en-US"/>
        </w:rPr>
      </w:pPr>
      <w:r w:rsidRPr="00635711">
        <w:rPr>
          <w:sz w:val="24"/>
          <w:szCs w:val="24"/>
          <w:lang w:val="en-US"/>
        </w:rPr>
        <w:t>SELECT * FROM Days.txt WHERE UCASE(Days) LIKE '%$$Day:___:::V:Specify a few letters.$$%';</w:t>
      </w:r>
    </w:p>
    <w:p w:rsidR="00635711" w:rsidRPr="00A87E9C" w:rsidRDefault="00635711" w:rsidP="00964C4D">
      <w:pPr>
        <w:rPr>
          <w:sz w:val="24"/>
          <w:szCs w:val="24"/>
          <w:lang w:val="en-US"/>
        </w:rPr>
      </w:pPr>
    </w:p>
    <w:p w:rsidR="00057AED" w:rsidRPr="00A87E9C" w:rsidRDefault="00057AED" w:rsidP="00057AED">
      <w:pPr>
        <w:rPr>
          <w:b/>
          <w:sz w:val="24"/>
          <w:szCs w:val="24"/>
          <w:lang w:val="en-US"/>
        </w:rPr>
      </w:pPr>
      <w:r w:rsidRPr="00A87E9C">
        <w:rPr>
          <w:b/>
          <w:sz w:val="24"/>
          <w:szCs w:val="24"/>
          <w:lang w:val="en-US"/>
        </w:rPr>
        <w:t>Database settings ("Schema.ini")</w:t>
      </w:r>
    </w:p>
    <w:p w:rsidR="00057AED" w:rsidRPr="00A87E9C" w:rsidRDefault="00057AED" w:rsidP="00057AED">
      <w:pPr>
        <w:rPr>
          <w:sz w:val="24"/>
          <w:szCs w:val="24"/>
          <w:lang w:val="en-US"/>
        </w:rPr>
      </w:pPr>
      <w:r w:rsidRPr="00A87E9C">
        <w:rPr>
          <w:sz w:val="24"/>
          <w:szCs w:val="24"/>
          <w:lang w:val="en-US"/>
        </w:rPr>
        <w:t>[</w:t>
      </w:r>
      <w:r w:rsidR="0082406B" w:rsidRPr="00A87E9C">
        <w:rPr>
          <w:sz w:val="24"/>
          <w:szCs w:val="24"/>
          <w:lang w:val="en-US"/>
        </w:rPr>
        <w:t>Days</w:t>
      </w:r>
      <w:r w:rsidRPr="00A87E9C">
        <w:rPr>
          <w:sz w:val="24"/>
          <w:szCs w:val="24"/>
          <w:lang w:val="en-US"/>
        </w:rPr>
        <w:t>.txt]</w:t>
      </w:r>
    </w:p>
    <w:p w:rsidR="00057AED" w:rsidRPr="00A87E9C" w:rsidRDefault="00057AED" w:rsidP="00057AED">
      <w:pPr>
        <w:rPr>
          <w:sz w:val="24"/>
          <w:szCs w:val="24"/>
          <w:lang w:val="en-US"/>
        </w:rPr>
      </w:pPr>
      <w:r w:rsidRPr="00A87E9C">
        <w:rPr>
          <w:sz w:val="24"/>
          <w:szCs w:val="24"/>
          <w:lang w:val="en-US"/>
        </w:rPr>
        <w:t>Format=TabDelimited</w:t>
      </w:r>
    </w:p>
    <w:p w:rsidR="00057AED" w:rsidRPr="00A87E9C" w:rsidRDefault="00057AED" w:rsidP="00057AED">
      <w:pPr>
        <w:rPr>
          <w:sz w:val="24"/>
          <w:szCs w:val="24"/>
          <w:lang w:val="en-US"/>
        </w:rPr>
      </w:pPr>
      <w:r w:rsidRPr="00A87E9C">
        <w:rPr>
          <w:sz w:val="24"/>
          <w:szCs w:val="24"/>
          <w:lang w:val="en-US"/>
        </w:rPr>
        <w:t>CharacterSet=ANSI</w:t>
      </w:r>
    </w:p>
    <w:p w:rsidR="00057AED" w:rsidRPr="00A87E9C" w:rsidRDefault="00057AED" w:rsidP="00057AED">
      <w:pPr>
        <w:rPr>
          <w:sz w:val="24"/>
          <w:szCs w:val="24"/>
          <w:lang w:val="en-US"/>
        </w:rPr>
      </w:pPr>
      <w:r w:rsidRPr="00A87E9C">
        <w:rPr>
          <w:sz w:val="24"/>
          <w:szCs w:val="24"/>
          <w:lang w:val="en-US"/>
        </w:rPr>
        <w:t>ColNameHeader=false</w:t>
      </w:r>
    </w:p>
    <w:p w:rsidR="00057AED" w:rsidRPr="00A87E9C" w:rsidRDefault="00057AED" w:rsidP="00057AED">
      <w:pPr>
        <w:rPr>
          <w:sz w:val="24"/>
          <w:szCs w:val="24"/>
          <w:lang w:val="en-US"/>
        </w:rPr>
      </w:pPr>
      <w:r w:rsidRPr="00A87E9C">
        <w:rPr>
          <w:sz w:val="24"/>
          <w:szCs w:val="24"/>
          <w:lang w:val="en-US"/>
        </w:rPr>
        <w:t>Col1=Days Text</w:t>
      </w:r>
    </w:p>
    <w:p w:rsidR="00057AED" w:rsidRPr="00A87E9C" w:rsidRDefault="00057AED" w:rsidP="00057AED">
      <w:pPr>
        <w:rPr>
          <w:sz w:val="24"/>
          <w:szCs w:val="24"/>
          <w:lang w:val="en-US"/>
        </w:rPr>
      </w:pPr>
      <w:r w:rsidRPr="00A87E9C">
        <w:rPr>
          <w:sz w:val="24"/>
          <w:szCs w:val="24"/>
          <w:lang w:val="en-US"/>
        </w:rPr>
        <w:t>MaxScanRows=0</w:t>
      </w:r>
    </w:p>
    <w:p w:rsidR="00057AED" w:rsidRPr="00A87E9C" w:rsidRDefault="00057AED" w:rsidP="00964C4D">
      <w:pPr>
        <w:rPr>
          <w:sz w:val="24"/>
          <w:szCs w:val="24"/>
          <w:lang w:val="en-US"/>
        </w:rPr>
      </w:pPr>
    </w:p>
    <w:p w:rsidR="008A0F55" w:rsidRPr="00A87E9C" w:rsidRDefault="00A93F20" w:rsidP="00A93F20">
      <w:pPr>
        <w:rPr>
          <w:sz w:val="24"/>
          <w:szCs w:val="24"/>
          <w:lang w:val="en-US"/>
        </w:rPr>
      </w:pPr>
      <w:r w:rsidRPr="00A87E9C">
        <w:rPr>
          <w:sz w:val="24"/>
          <w:szCs w:val="24"/>
          <w:lang w:val="en-US"/>
        </w:rPr>
        <w:t>Save all these files in the same folder as "Qa.exe". If everything is in order, the program can now connect to the database at (".\") and the query ("Query.</w:t>
      </w:r>
      <w:r w:rsidR="00782ACB" w:rsidRPr="00A87E9C">
        <w:rPr>
          <w:sz w:val="24"/>
          <w:szCs w:val="24"/>
          <w:lang w:val="en-US"/>
        </w:rPr>
        <w:t>qa</w:t>
      </w:r>
      <w:r w:rsidRPr="00A87E9C">
        <w:rPr>
          <w:sz w:val="24"/>
          <w:szCs w:val="24"/>
          <w:lang w:val="en-US"/>
        </w:rPr>
        <w:t>") can be executed without problems.</w:t>
      </w:r>
    </w:p>
    <w:p w:rsidR="00A93F20" w:rsidRPr="00A87E9C" w:rsidRDefault="00A93F20" w:rsidP="00A93F20">
      <w:pPr>
        <w:rPr>
          <w:sz w:val="24"/>
          <w:szCs w:val="24"/>
          <w:lang w:val="en-US"/>
        </w:rPr>
      </w:pPr>
    </w:p>
    <w:p w:rsidR="00A93F20" w:rsidRPr="00A87E9C" w:rsidRDefault="00A93F20">
      <w:pPr>
        <w:pStyle w:val="Tekstzonderopmaak1"/>
        <w:rPr>
          <w:rFonts w:ascii="Times New Roman" w:hAnsi="Times New Roman"/>
          <w:sz w:val="24"/>
          <w:szCs w:val="24"/>
          <w:lang w:val="en-US"/>
        </w:rPr>
      </w:pPr>
      <w:r w:rsidRPr="00A87E9C">
        <w:rPr>
          <w:rFonts w:ascii="Times New Roman" w:hAnsi="Times New Roman"/>
          <w:b/>
          <w:sz w:val="24"/>
          <w:szCs w:val="24"/>
          <w:lang w:val="en-US"/>
        </w:rPr>
        <w:t>Getting help</w:t>
      </w:r>
    </w:p>
    <w:p w:rsidR="008A0F55" w:rsidRPr="00A87E9C" w:rsidRDefault="00A93F20" w:rsidP="00A93F20">
      <w:pPr>
        <w:pStyle w:val="Tekstzonderopmaak1"/>
        <w:rPr>
          <w:rFonts w:ascii="Times New Roman" w:hAnsi="Times New Roman"/>
          <w:sz w:val="24"/>
          <w:szCs w:val="24"/>
          <w:lang w:val="en-US"/>
        </w:rPr>
      </w:pPr>
      <w:r w:rsidRPr="00A87E9C">
        <w:rPr>
          <w:rFonts w:ascii="Times New Roman" w:hAnsi="Times New Roman"/>
          <w:sz w:val="24"/>
          <w:szCs w:val="24"/>
          <w:lang w:val="en-US"/>
        </w:rPr>
        <w:t xml:space="preserve">For each button and input box a short description can be retrieved by holding the mouse pointer still over the button or input box in question. Any comments that an input box may </w:t>
      </w:r>
      <w:r w:rsidR="00245A76" w:rsidRPr="00A87E9C">
        <w:rPr>
          <w:rFonts w:ascii="Times New Roman" w:hAnsi="Times New Roman"/>
          <w:sz w:val="24"/>
          <w:szCs w:val="24"/>
          <w:lang w:val="en-US"/>
        </w:rPr>
        <w:t>have can</w:t>
      </w:r>
      <w:r w:rsidRPr="00A87E9C">
        <w:rPr>
          <w:rFonts w:ascii="Times New Roman" w:hAnsi="Times New Roman"/>
          <w:sz w:val="24"/>
          <w:szCs w:val="24"/>
          <w:lang w:val="en-US"/>
        </w:rPr>
        <w:t xml:space="preserve"> be retrieved in the same manner. </w:t>
      </w:r>
      <w:r w:rsidR="00245A76" w:rsidRPr="00A87E9C">
        <w:rPr>
          <w:rFonts w:ascii="Times New Roman" w:hAnsi="Times New Roman"/>
          <w:sz w:val="24"/>
          <w:szCs w:val="24"/>
          <w:lang w:val="en-US"/>
        </w:rPr>
        <w:t>A short description of the program can be retrieved by using the Microsoft Windows Explorer to retrieve the program's properties.</w:t>
      </w:r>
    </w:p>
    <w:p w:rsidR="00A93F20" w:rsidRPr="00A87E9C" w:rsidRDefault="00A93F20" w:rsidP="00A93F20">
      <w:pPr>
        <w:pStyle w:val="Tekstzonderopmaak1"/>
        <w:rPr>
          <w:rFonts w:ascii="Times New Roman" w:hAnsi="Times New Roman"/>
          <w:sz w:val="24"/>
          <w:szCs w:val="24"/>
          <w:lang w:val="en-US"/>
        </w:rPr>
      </w:pPr>
    </w:p>
    <w:p w:rsidR="008A0F55" w:rsidRPr="00E0296B" w:rsidRDefault="00A93F20">
      <w:pPr>
        <w:pStyle w:val="Tekstzonderopmaak1"/>
        <w:jc w:val="right"/>
        <w:rPr>
          <w:rFonts w:ascii="Times New Roman" w:hAnsi="Times New Roman"/>
          <w:sz w:val="24"/>
          <w:szCs w:val="24"/>
          <w:lang w:val="en-US"/>
        </w:rPr>
      </w:pPr>
      <w:r w:rsidRPr="00A87E9C">
        <w:rPr>
          <w:rFonts w:ascii="Times New Roman" w:hAnsi="Times New Roman"/>
          <w:sz w:val="24"/>
          <w:szCs w:val="24"/>
          <w:lang w:val="en-US"/>
        </w:rPr>
        <w:t>By</w:t>
      </w:r>
      <w:r w:rsidR="008A0F55" w:rsidRPr="00A87E9C">
        <w:rPr>
          <w:rFonts w:ascii="Times New Roman" w:hAnsi="Times New Roman"/>
          <w:sz w:val="24"/>
          <w:szCs w:val="24"/>
          <w:lang w:val="en-US"/>
        </w:rPr>
        <w:t xml:space="preserve">: Peter Swinkels, </w:t>
      </w:r>
      <w:r w:rsidR="009E01EC" w:rsidRPr="00A87E9C">
        <w:rPr>
          <w:rFonts w:ascii="Times New Roman" w:hAnsi="Times New Roman"/>
          <w:sz w:val="24"/>
          <w:szCs w:val="24"/>
          <w:lang w:val="en-US"/>
        </w:rPr>
        <w:fldChar w:fldCharType="begin"/>
      </w:r>
      <w:r w:rsidR="009E01EC" w:rsidRPr="00A87E9C">
        <w:rPr>
          <w:rFonts w:ascii="Times New Roman" w:hAnsi="Times New Roman"/>
          <w:sz w:val="24"/>
          <w:szCs w:val="24"/>
          <w:lang w:val="en-US"/>
        </w:rPr>
        <w:instrText xml:space="preserve"> TIME  \@ "MMMM d, yyyy" </w:instrText>
      </w:r>
      <w:r w:rsidR="009E01EC" w:rsidRPr="00A87E9C">
        <w:rPr>
          <w:rFonts w:ascii="Times New Roman" w:hAnsi="Times New Roman"/>
          <w:sz w:val="24"/>
          <w:szCs w:val="24"/>
          <w:lang w:val="en-US"/>
        </w:rPr>
        <w:fldChar w:fldCharType="separate"/>
      </w:r>
      <w:r w:rsidR="008C6848">
        <w:rPr>
          <w:rFonts w:ascii="Times New Roman" w:hAnsi="Times New Roman"/>
          <w:noProof/>
          <w:sz w:val="24"/>
          <w:szCs w:val="24"/>
          <w:lang w:val="en-US"/>
        </w:rPr>
        <w:t>July 26, 2014</w:t>
      </w:r>
      <w:r w:rsidR="009E01EC" w:rsidRPr="00A87E9C">
        <w:rPr>
          <w:rFonts w:ascii="Times New Roman" w:hAnsi="Times New Roman"/>
          <w:sz w:val="24"/>
          <w:szCs w:val="24"/>
          <w:lang w:val="en-US"/>
        </w:rPr>
        <w:fldChar w:fldCharType="end"/>
      </w:r>
    </w:p>
    <w:sectPr w:rsidR="008A0F55" w:rsidRPr="00E0296B">
      <w:footerReference w:type="default" r:id="rId9"/>
      <w:pgSz w:w="11905" w:h="16837"/>
      <w:pgMar w:top="1417" w:right="1152" w:bottom="1417" w:left="115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599A" w:rsidRDefault="00F8599A">
      <w:r>
        <w:separator/>
      </w:r>
    </w:p>
  </w:endnote>
  <w:endnote w:type="continuationSeparator" w:id="0">
    <w:p w:rsidR="00F8599A" w:rsidRDefault="00F8599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yriad-BoldItalic">
    <w:altName w:val="Times New Roman"/>
    <w:charset w:val="00"/>
    <w:family w:val="auto"/>
    <w:pitch w:val="variable"/>
    <w:sig w:usb0="00000001" w:usb1="1000004A" w:usb2="00000000" w:usb3="00000000" w:csb0="00000111"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yriad-ExtraBoldItalic">
    <w:charset w:val="00"/>
    <w:family w:val="auto"/>
    <w:pitch w:val="variable"/>
    <w:sig w:usb0="A000002F" w:usb1="1000004A" w:usb2="00000000" w:usb3="00000000" w:csb0="00000111" w:csb1="00000000"/>
  </w:font>
  <w:font w:name="Myriad-Italic">
    <w:charset w:val="00"/>
    <w:family w:val="auto"/>
    <w:pitch w:val="variable"/>
    <w:sig w:usb0="A000002F" w:usb1="1000004A" w:usb2="00000000" w:usb3="00000000" w:csb0="00000111" w:csb1="00000000"/>
  </w:font>
  <w:font w:name="Rabobankfont">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D6F" w:rsidRDefault="00850D6F">
    <w:pPr>
      <w:pStyle w:val="Footer"/>
      <w:ind w:right="360"/>
    </w:pPr>
    <w:r>
      <w:pict>
        <v:rect id="_x0000_s2049" style="position:absolute;margin-left:531.6pt;margin-top:.05pt;width:5.95pt;height:13.7pt;z-index:251657728">
          <w10:wrap type="square" side="largest"/>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599A" w:rsidRDefault="00F8599A">
      <w:r>
        <w:separator/>
      </w:r>
    </w:p>
  </w:footnote>
  <w:footnote w:type="continuationSeparator" w:id="0">
    <w:p w:rsidR="00F8599A" w:rsidRDefault="00F859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502"/>
        </w:tabs>
        <w:ind w:left="0" w:firstLine="142"/>
      </w:pPr>
    </w:lvl>
    <w:lvl w:ilvl="1">
      <w:start w:val="1"/>
      <w:numFmt w:val="decimal"/>
      <w:lvlText w:val="%1.%2."/>
      <w:lvlJc w:val="left"/>
      <w:pPr>
        <w:tabs>
          <w:tab w:val="num" w:pos="502"/>
        </w:tabs>
        <w:ind w:left="0" w:firstLine="142"/>
      </w:pPr>
    </w:lvl>
    <w:lvl w:ilvl="2">
      <w:start w:val="1"/>
      <w:numFmt w:val="decimal"/>
      <w:lvlText w:val="%1.%2.%3."/>
      <w:lvlJc w:val="left"/>
      <w:pPr>
        <w:tabs>
          <w:tab w:val="num" w:pos="502"/>
        </w:tabs>
        <w:ind w:left="0" w:firstLine="142"/>
      </w:pPr>
    </w:lvl>
    <w:lvl w:ilvl="3">
      <w:start w:val="1"/>
      <w:numFmt w:val="decimal"/>
      <w:suff w:val="nothing"/>
      <w:lvlText w:val="%4"/>
      <w:lvlJc w:val="left"/>
      <w:pPr>
        <w:tabs>
          <w:tab w:val="num" w:pos="0"/>
        </w:tabs>
        <w:ind w:left="1728" w:hanging="1728"/>
      </w:pPr>
    </w:lvl>
    <w:lvl w:ilvl="4">
      <w:start w:val="1"/>
      <w:numFmt w:val="decimal"/>
      <w:lvlText w:val="%4.%5"/>
      <w:lvlJc w:val="left"/>
      <w:pPr>
        <w:tabs>
          <w:tab w:val="num" w:pos="2232"/>
        </w:tabs>
        <w:ind w:left="2232" w:hanging="223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
    <w:nsid w:val="00000002"/>
    <w:multiLevelType w:val="singleLevel"/>
    <w:tmpl w:val="00000002"/>
    <w:name w:val="WW8Num2"/>
    <w:lvl w:ilvl="0">
      <w:start w:val="1"/>
      <w:numFmt w:val="decimal"/>
      <w:lvlText w:val="%1."/>
      <w:lvlJc w:val="left"/>
      <w:pPr>
        <w:tabs>
          <w:tab w:val="num" w:pos="1492"/>
        </w:tabs>
        <w:ind w:left="1492" w:hanging="360"/>
      </w:pPr>
    </w:lvl>
  </w:abstractNum>
  <w:abstractNum w:abstractNumId="2">
    <w:nsid w:val="00000003"/>
    <w:multiLevelType w:val="singleLevel"/>
    <w:tmpl w:val="00000003"/>
    <w:name w:val="WW8Num3"/>
    <w:lvl w:ilvl="0">
      <w:start w:val="1"/>
      <w:numFmt w:val="decimal"/>
      <w:lvlText w:val="%1."/>
      <w:lvlJc w:val="left"/>
      <w:pPr>
        <w:tabs>
          <w:tab w:val="num" w:pos="1209"/>
        </w:tabs>
        <w:ind w:left="1209" w:hanging="360"/>
      </w:pPr>
    </w:lvl>
  </w:abstractNum>
  <w:abstractNum w:abstractNumId="3">
    <w:nsid w:val="00000004"/>
    <w:multiLevelType w:val="singleLevel"/>
    <w:tmpl w:val="00000004"/>
    <w:name w:val="WW8Num4"/>
    <w:lvl w:ilvl="0">
      <w:start w:val="1"/>
      <w:numFmt w:val="decimal"/>
      <w:lvlText w:val="%1."/>
      <w:lvlJc w:val="left"/>
      <w:pPr>
        <w:tabs>
          <w:tab w:val="num" w:pos="926"/>
        </w:tabs>
        <w:ind w:left="926" w:hanging="360"/>
      </w:pPr>
    </w:lvl>
  </w:abstractNum>
  <w:abstractNum w:abstractNumId="4">
    <w:nsid w:val="00000005"/>
    <w:multiLevelType w:val="singleLevel"/>
    <w:tmpl w:val="00000005"/>
    <w:name w:val="WW8Num5"/>
    <w:lvl w:ilvl="0">
      <w:start w:val="1"/>
      <w:numFmt w:val="decimal"/>
      <w:lvlText w:val="%1."/>
      <w:lvlJc w:val="left"/>
      <w:pPr>
        <w:tabs>
          <w:tab w:val="num" w:pos="643"/>
        </w:tabs>
        <w:ind w:left="643" w:hanging="360"/>
      </w:pPr>
    </w:lvl>
  </w:abstractNum>
  <w:abstractNum w:abstractNumId="5">
    <w:nsid w:val="00000006"/>
    <w:multiLevelType w:val="singleLevel"/>
    <w:tmpl w:val="00000006"/>
    <w:name w:val="WW8Num6"/>
    <w:lvl w:ilvl="0">
      <w:start w:val="1"/>
      <w:numFmt w:val="bullet"/>
      <w:lvlText w:val=""/>
      <w:lvlJc w:val="left"/>
      <w:pPr>
        <w:tabs>
          <w:tab w:val="num" w:pos="1492"/>
        </w:tabs>
        <w:ind w:left="1492" w:hanging="360"/>
      </w:pPr>
      <w:rPr>
        <w:rFonts w:ascii="Symbol" w:hAnsi="Symbol"/>
      </w:rPr>
    </w:lvl>
  </w:abstractNum>
  <w:abstractNum w:abstractNumId="6">
    <w:nsid w:val="00000007"/>
    <w:multiLevelType w:val="singleLevel"/>
    <w:tmpl w:val="00000007"/>
    <w:name w:val="WW8Num7"/>
    <w:lvl w:ilvl="0">
      <w:start w:val="1"/>
      <w:numFmt w:val="bullet"/>
      <w:lvlText w:val=""/>
      <w:lvlJc w:val="left"/>
      <w:pPr>
        <w:tabs>
          <w:tab w:val="num" w:pos="1209"/>
        </w:tabs>
        <w:ind w:left="1209" w:hanging="360"/>
      </w:pPr>
      <w:rPr>
        <w:rFonts w:ascii="Symbol" w:hAnsi="Symbol"/>
      </w:rPr>
    </w:lvl>
  </w:abstractNum>
  <w:abstractNum w:abstractNumId="7">
    <w:nsid w:val="00000008"/>
    <w:multiLevelType w:val="singleLevel"/>
    <w:tmpl w:val="00000008"/>
    <w:name w:val="WW8Num8"/>
    <w:lvl w:ilvl="0">
      <w:start w:val="1"/>
      <w:numFmt w:val="bullet"/>
      <w:lvlText w:val=""/>
      <w:lvlJc w:val="left"/>
      <w:pPr>
        <w:tabs>
          <w:tab w:val="num" w:pos="926"/>
        </w:tabs>
        <w:ind w:left="926" w:hanging="360"/>
      </w:pPr>
      <w:rPr>
        <w:rFonts w:ascii="Symbol" w:hAnsi="Symbol"/>
      </w:rPr>
    </w:lvl>
  </w:abstractNum>
  <w:abstractNum w:abstractNumId="8">
    <w:nsid w:val="00000009"/>
    <w:multiLevelType w:val="singleLevel"/>
    <w:tmpl w:val="00000009"/>
    <w:name w:val="WW8Num9"/>
    <w:lvl w:ilvl="0">
      <w:start w:val="1"/>
      <w:numFmt w:val="bullet"/>
      <w:lvlText w:val=""/>
      <w:lvlJc w:val="left"/>
      <w:pPr>
        <w:tabs>
          <w:tab w:val="num" w:pos="643"/>
        </w:tabs>
        <w:ind w:left="643" w:hanging="360"/>
      </w:pPr>
      <w:rPr>
        <w:rFonts w:ascii="Symbol" w:hAnsi="Symbol"/>
      </w:rPr>
    </w:lvl>
  </w:abstractNum>
  <w:abstractNum w:abstractNumId="9">
    <w:nsid w:val="0000000A"/>
    <w:multiLevelType w:val="singleLevel"/>
    <w:tmpl w:val="0000000A"/>
    <w:name w:val="WW8Num10"/>
    <w:lvl w:ilvl="0">
      <w:start w:val="1"/>
      <w:numFmt w:val="decimal"/>
      <w:lvlText w:val="%1."/>
      <w:lvlJc w:val="left"/>
      <w:pPr>
        <w:tabs>
          <w:tab w:val="num" w:pos="360"/>
        </w:tabs>
        <w:ind w:left="360" w:hanging="360"/>
      </w:pPr>
    </w:lvl>
  </w:abstractNum>
  <w:abstractNum w:abstractNumId="10">
    <w:nsid w:val="0000000B"/>
    <w:multiLevelType w:val="singleLevel"/>
    <w:tmpl w:val="0000000B"/>
    <w:name w:val="WW8Num11"/>
    <w:lvl w:ilvl="0">
      <w:start w:val="1"/>
      <w:numFmt w:val="bullet"/>
      <w:lvlText w:val=""/>
      <w:lvlJc w:val="left"/>
      <w:pPr>
        <w:tabs>
          <w:tab w:val="num" w:pos="360"/>
        </w:tabs>
        <w:ind w:left="360" w:hanging="360"/>
      </w:pPr>
      <w:rPr>
        <w:rFonts w:ascii="Symbol" w:hAnsi="Symbol" w:cs="Times New Roman"/>
        <w:b w:val="0"/>
        <w:i w:val="0"/>
        <w:sz w:val="22"/>
      </w:rPr>
    </w:lvl>
  </w:abstractNum>
  <w:abstractNum w:abstractNumId="11">
    <w:nsid w:val="0000000C"/>
    <w:multiLevelType w:val="singleLevel"/>
    <w:tmpl w:val="0000000C"/>
    <w:name w:val="WW8Num12"/>
    <w:lvl w:ilvl="0">
      <w:start w:val="1"/>
      <w:numFmt w:val="bullet"/>
      <w:lvlText w:val="-"/>
      <w:lvlJc w:val="left"/>
      <w:pPr>
        <w:tabs>
          <w:tab w:val="num" w:pos="357"/>
        </w:tabs>
        <w:ind w:left="357" w:hanging="357"/>
      </w:pPr>
      <w:rPr>
        <w:rFonts w:ascii="Times New Roman" w:hAnsi="Times New Roman" w:cs="Times New Roman"/>
        <w:b w:val="0"/>
        <w:i w:val="0"/>
        <w:sz w:val="22"/>
      </w:rPr>
    </w:lvl>
  </w:abstractNum>
  <w:abstractNum w:abstractNumId="12">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13">
    <w:nsid w:val="0EC5513F"/>
    <w:multiLevelType w:val="hybridMultilevel"/>
    <w:tmpl w:val="69626F8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nsid w:val="1086101A"/>
    <w:multiLevelType w:val="hybridMultilevel"/>
    <w:tmpl w:val="BAAAA2D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nsid w:val="1F01167F"/>
    <w:multiLevelType w:val="hybridMultilevel"/>
    <w:tmpl w:val="5A46CAA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nsid w:val="239C5A4B"/>
    <w:multiLevelType w:val="hybridMultilevel"/>
    <w:tmpl w:val="8CCE1D2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nsid w:val="25C95340"/>
    <w:multiLevelType w:val="hybridMultilevel"/>
    <w:tmpl w:val="F47838E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nsid w:val="39983506"/>
    <w:multiLevelType w:val="hybridMultilevel"/>
    <w:tmpl w:val="A57623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7032B7"/>
    <w:multiLevelType w:val="hybridMultilevel"/>
    <w:tmpl w:val="CA04A23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nsid w:val="59B53D47"/>
    <w:multiLevelType w:val="hybridMultilevel"/>
    <w:tmpl w:val="1E201A8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nsid w:val="674633CC"/>
    <w:multiLevelType w:val="hybridMultilevel"/>
    <w:tmpl w:val="D0666A1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8"/>
  </w:num>
  <w:num w:numId="15">
    <w:abstractNumId w:val="14"/>
  </w:num>
  <w:num w:numId="16">
    <w:abstractNumId w:val="15"/>
  </w:num>
  <w:num w:numId="17">
    <w:abstractNumId w:val="13"/>
  </w:num>
  <w:num w:numId="18">
    <w:abstractNumId w:val="20"/>
  </w:num>
  <w:num w:numId="19">
    <w:abstractNumId w:val="17"/>
  </w:num>
  <w:num w:numId="20">
    <w:abstractNumId w:val="19"/>
  </w:num>
  <w:num w:numId="21">
    <w:abstractNumId w:val="21"/>
  </w:num>
  <w:num w:numId="2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activeWritingStyle w:appName="MSWord" w:lang="nl-NL" w:vendorID="1" w:dllVersion="512" w:checkStyle="1"/>
  <w:stylePaneFormatFilter w:val="0000"/>
  <w:defaultTabStop w:val="708"/>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8A0F55"/>
    <w:rsid w:val="00006283"/>
    <w:rsid w:val="00024D17"/>
    <w:rsid w:val="000274A1"/>
    <w:rsid w:val="0003024C"/>
    <w:rsid w:val="00045438"/>
    <w:rsid w:val="00057AED"/>
    <w:rsid w:val="00062D36"/>
    <w:rsid w:val="00067BDD"/>
    <w:rsid w:val="0009116C"/>
    <w:rsid w:val="00091ADA"/>
    <w:rsid w:val="00096AFE"/>
    <w:rsid w:val="000979E8"/>
    <w:rsid w:val="000A09A6"/>
    <w:rsid w:val="000A4ECE"/>
    <w:rsid w:val="000A56D5"/>
    <w:rsid w:val="000C2B57"/>
    <w:rsid w:val="000C7146"/>
    <w:rsid w:val="000D18C1"/>
    <w:rsid w:val="000D2EEE"/>
    <w:rsid w:val="000E0B62"/>
    <w:rsid w:val="000E4DF0"/>
    <w:rsid w:val="00102F23"/>
    <w:rsid w:val="00106AB8"/>
    <w:rsid w:val="0011127A"/>
    <w:rsid w:val="00120C33"/>
    <w:rsid w:val="00131268"/>
    <w:rsid w:val="001500BF"/>
    <w:rsid w:val="00161F3F"/>
    <w:rsid w:val="00177AA2"/>
    <w:rsid w:val="00181897"/>
    <w:rsid w:val="001A4BD7"/>
    <w:rsid w:val="001B18DE"/>
    <w:rsid w:val="001E225D"/>
    <w:rsid w:val="001E3A49"/>
    <w:rsid w:val="001F639A"/>
    <w:rsid w:val="001F734B"/>
    <w:rsid w:val="002114BD"/>
    <w:rsid w:val="00223803"/>
    <w:rsid w:val="00245A76"/>
    <w:rsid w:val="00247A52"/>
    <w:rsid w:val="00252D6E"/>
    <w:rsid w:val="00254590"/>
    <w:rsid w:val="002640CA"/>
    <w:rsid w:val="002730E0"/>
    <w:rsid w:val="00283CEE"/>
    <w:rsid w:val="002C5569"/>
    <w:rsid w:val="002C6408"/>
    <w:rsid w:val="002D51D6"/>
    <w:rsid w:val="002E0928"/>
    <w:rsid w:val="002E3676"/>
    <w:rsid w:val="002F3FDB"/>
    <w:rsid w:val="003176F4"/>
    <w:rsid w:val="00327299"/>
    <w:rsid w:val="003401C1"/>
    <w:rsid w:val="003469C4"/>
    <w:rsid w:val="0035023F"/>
    <w:rsid w:val="00351C03"/>
    <w:rsid w:val="003533C2"/>
    <w:rsid w:val="003B4360"/>
    <w:rsid w:val="003B4399"/>
    <w:rsid w:val="003D0216"/>
    <w:rsid w:val="003D08ED"/>
    <w:rsid w:val="003D2256"/>
    <w:rsid w:val="003D35E9"/>
    <w:rsid w:val="003D45D5"/>
    <w:rsid w:val="003D690B"/>
    <w:rsid w:val="00415540"/>
    <w:rsid w:val="0042175D"/>
    <w:rsid w:val="00425AD2"/>
    <w:rsid w:val="00430133"/>
    <w:rsid w:val="00440471"/>
    <w:rsid w:val="0044478A"/>
    <w:rsid w:val="004711AB"/>
    <w:rsid w:val="004717F2"/>
    <w:rsid w:val="00491054"/>
    <w:rsid w:val="004B00EE"/>
    <w:rsid w:val="004B0CD7"/>
    <w:rsid w:val="004B6355"/>
    <w:rsid w:val="004C6A20"/>
    <w:rsid w:val="004E10CC"/>
    <w:rsid w:val="004E4BF7"/>
    <w:rsid w:val="004E4D73"/>
    <w:rsid w:val="00503DFE"/>
    <w:rsid w:val="00525407"/>
    <w:rsid w:val="00542B6D"/>
    <w:rsid w:val="00554BA5"/>
    <w:rsid w:val="005766E7"/>
    <w:rsid w:val="005805D5"/>
    <w:rsid w:val="00582ED7"/>
    <w:rsid w:val="005B4840"/>
    <w:rsid w:val="005B6F1B"/>
    <w:rsid w:val="005C003C"/>
    <w:rsid w:val="005C02CE"/>
    <w:rsid w:val="005D1584"/>
    <w:rsid w:val="005D59F8"/>
    <w:rsid w:val="005E1A9E"/>
    <w:rsid w:val="005E1C34"/>
    <w:rsid w:val="005E3485"/>
    <w:rsid w:val="0060177D"/>
    <w:rsid w:val="00603380"/>
    <w:rsid w:val="0060768A"/>
    <w:rsid w:val="00617229"/>
    <w:rsid w:val="00626274"/>
    <w:rsid w:val="0062650D"/>
    <w:rsid w:val="00635711"/>
    <w:rsid w:val="0065272B"/>
    <w:rsid w:val="0065352C"/>
    <w:rsid w:val="006656D3"/>
    <w:rsid w:val="006702A9"/>
    <w:rsid w:val="0067498B"/>
    <w:rsid w:val="00695808"/>
    <w:rsid w:val="006B096A"/>
    <w:rsid w:val="006C2126"/>
    <w:rsid w:val="006C359F"/>
    <w:rsid w:val="006C75BD"/>
    <w:rsid w:val="006C7A02"/>
    <w:rsid w:val="006D34E2"/>
    <w:rsid w:val="00701A20"/>
    <w:rsid w:val="007079A8"/>
    <w:rsid w:val="00715F53"/>
    <w:rsid w:val="00726616"/>
    <w:rsid w:val="00733355"/>
    <w:rsid w:val="0074161D"/>
    <w:rsid w:val="00746E26"/>
    <w:rsid w:val="007500BB"/>
    <w:rsid w:val="00752D2E"/>
    <w:rsid w:val="00763FB2"/>
    <w:rsid w:val="0077004A"/>
    <w:rsid w:val="00782ACB"/>
    <w:rsid w:val="0078364A"/>
    <w:rsid w:val="00786977"/>
    <w:rsid w:val="00791D65"/>
    <w:rsid w:val="00791ECE"/>
    <w:rsid w:val="007921D1"/>
    <w:rsid w:val="00794D4D"/>
    <w:rsid w:val="007A0898"/>
    <w:rsid w:val="007D1AD5"/>
    <w:rsid w:val="007F7227"/>
    <w:rsid w:val="00802A3A"/>
    <w:rsid w:val="00814CA9"/>
    <w:rsid w:val="00815C84"/>
    <w:rsid w:val="008163EA"/>
    <w:rsid w:val="0082406B"/>
    <w:rsid w:val="0082747D"/>
    <w:rsid w:val="008351A9"/>
    <w:rsid w:val="00837C4C"/>
    <w:rsid w:val="00850D6F"/>
    <w:rsid w:val="00855A88"/>
    <w:rsid w:val="0088150F"/>
    <w:rsid w:val="0089107B"/>
    <w:rsid w:val="0089183F"/>
    <w:rsid w:val="00892BDC"/>
    <w:rsid w:val="0089457F"/>
    <w:rsid w:val="008A0864"/>
    <w:rsid w:val="008A0F55"/>
    <w:rsid w:val="008A79FF"/>
    <w:rsid w:val="008A7BBB"/>
    <w:rsid w:val="008B107B"/>
    <w:rsid w:val="008C5E8D"/>
    <w:rsid w:val="008C6848"/>
    <w:rsid w:val="008E7329"/>
    <w:rsid w:val="00900E9C"/>
    <w:rsid w:val="009157B5"/>
    <w:rsid w:val="009256A9"/>
    <w:rsid w:val="00925B05"/>
    <w:rsid w:val="00931EF5"/>
    <w:rsid w:val="009448C7"/>
    <w:rsid w:val="00944FB3"/>
    <w:rsid w:val="00951D36"/>
    <w:rsid w:val="00964C4D"/>
    <w:rsid w:val="00972FEF"/>
    <w:rsid w:val="009757F4"/>
    <w:rsid w:val="009906D8"/>
    <w:rsid w:val="00991549"/>
    <w:rsid w:val="009A4553"/>
    <w:rsid w:val="009B63B2"/>
    <w:rsid w:val="009B6E56"/>
    <w:rsid w:val="009C347A"/>
    <w:rsid w:val="009E01EC"/>
    <w:rsid w:val="009F6DDA"/>
    <w:rsid w:val="00A01056"/>
    <w:rsid w:val="00A1200B"/>
    <w:rsid w:val="00A133BB"/>
    <w:rsid w:val="00A216D4"/>
    <w:rsid w:val="00A217CA"/>
    <w:rsid w:val="00A24C5A"/>
    <w:rsid w:val="00A272D6"/>
    <w:rsid w:val="00A3147E"/>
    <w:rsid w:val="00A37D2C"/>
    <w:rsid w:val="00A37F76"/>
    <w:rsid w:val="00A47F04"/>
    <w:rsid w:val="00A500A4"/>
    <w:rsid w:val="00A512BC"/>
    <w:rsid w:val="00A66556"/>
    <w:rsid w:val="00A71C67"/>
    <w:rsid w:val="00A829F5"/>
    <w:rsid w:val="00A87E9C"/>
    <w:rsid w:val="00A93F20"/>
    <w:rsid w:val="00A9578D"/>
    <w:rsid w:val="00A961A5"/>
    <w:rsid w:val="00AB4594"/>
    <w:rsid w:val="00AB550D"/>
    <w:rsid w:val="00AC208A"/>
    <w:rsid w:val="00AD5188"/>
    <w:rsid w:val="00AE7B1C"/>
    <w:rsid w:val="00AF4BB6"/>
    <w:rsid w:val="00B10D61"/>
    <w:rsid w:val="00B244C3"/>
    <w:rsid w:val="00B325FB"/>
    <w:rsid w:val="00B46BE0"/>
    <w:rsid w:val="00B52967"/>
    <w:rsid w:val="00B634A4"/>
    <w:rsid w:val="00B863DA"/>
    <w:rsid w:val="00B86AED"/>
    <w:rsid w:val="00B90F80"/>
    <w:rsid w:val="00BD04FB"/>
    <w:rsid w:val="00BD0E8D"/>
    <w:rsid w:val="00BD3DCE"/>
    <w:rsid w:val="00BE5D44"/>
    <w:rsid w:val="00BF69B2"/>
    <w:rsid w:val="00C029A0"/>
    <w:rsid w:val="00C036A6"/>
    <w:rsid w:val="00C0390D"/>
    <w:rsid w:val="00C555AD"/>
    <w:rsid w:val="00C714F6"/>
    <w:rsid w:val="00C8280C"/>
    <w:rsid w:val="00C84441"/>
    <w:rsid w:val="00CA5EE4"/>
    <w:rsid w:val="00CB2146"/>
    <w:rsid w:val="00CD4919"/>
    <w:rsid w:val="00CF0585"/>
    <w:rsid w:val="00CF0C62"/>
    <w:rsid w:val="00CF14C7"/>
    <w:rsid w:val="00CF5AD2"/>
    <w:rsid w:val="00D07B23"/>
    <w:rsid w:val="00D1493C"/>
    <w:rsid w:val="00D17024"/>
    <w:rsid w:val="00D4390A"/>
    <w:rsid w:val="00D77122"/>
    <w:rsid w:val="00DB0317"/>
    <w:rsid w:val="00DB53CA"/>
    <w:rsid w:val="00DC5B7A"/>
    <w:rsid w:val="00DD0085"/>
    <w:rsid w:val="00DD329E"/>
    <w:rsid w:val="00E0296B"/>
    <w:rsid w:val="00E05D58"/>
    <w:rsid w:val="00E108B5"/>
    <w:rsid w:val="00E15ADE"/>
    <w:rsid w:val="00E23B11"/>
    <w:rsid w:val="00E30CB1"/>
    <w:rsid w:val="00E476CC"/>
    <w:rsid w:val="00EA08AB"/>
    <w:rsid w:val="00EC6C26"/>
    <w:rsid w:val="00ED7084"/>
    <w:rsid w:val="00EE4966"/>
    <w:rsid w:val="00F04C8F"/>
    <w:rsid w:val="00F12C43"/>
    <w:rsid w:val="00F1606C"/>
    <w:rsid w:val="00F21E26"/>
    <w:rsid w:val="00F41D2E"/>
    <w:rsid w:val="00F4226E"/>
    <w:rsid w:val="00F44D3C"/>
    <w:rsid w:val="00F622EF"/>
    <w:rsid w:val="00F70E60"/>
    <w:rsid w:val="00F8599A"/>
    <w:rsid w:val="00F901CA"/>
    <w:rsid w:val="00F9222F"/>
    <w:rsid w:val="00F9342B"/>
    <w:rsid w:val="00F9740E"/>
    <w:rsid w:val="00FA4A78"/>
    <w:rsid w:val="00FB053F"/>
    <w:rsid w:val="00FD7FB5"/>
    <w:rsid w:val="00FE196B"/>
    <w:rsid w:val="00FE2989"/>
    <w:rsid w:val="00FE3687"/>
    <w:rsid w:val="00FE54C5"/>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340"/>
      </w:tabs>
      <w:suppressAutoHyphens/>
      <w:spacing w:line="260" w:lineRule="atLeast"/>
    </w:pPr>
    <w:rPr>
      <w:sz w:val="22"/>
      <w:lang w:eastAsia="ar-SA"/>
    </w:rPr>
  </w:style>
  <w:style w:type="paragraph" w:styleId="Heading1">
    <w:name w:val="heading 1"/>
    <w:basedOn w:val="Normal"/>
    <w:next w:val="Normal"/>
    <w:qFormat/>
    <w:pPr>
      <w:keepNext/>
      <w:keepLines/>
      <w:numPr>
        <w:numId w:val="1"/>
      </w:numPr>
      <w:spacing w:before="260"/>
      <w:ind w:hanging="113"/>
      <w:outlineLvl w:val="0"/>
    </w:pPr>
    <w:rPr>
      <w:rFonts w:ascii="Myriad-BoldItalic" w:hAnsi="Myriad-BoldItalic"/>
      <w:sz w:val="24"/>
      <w:lang w:val="nl"/>
    </w:rPr>
  </w:style>
  <w:style w:type="paragraph" w:styleId="Heading2">
    <w:name w:val="heading 2"/>
    <w:basedOn w:val="Heading1"/>
    <w:next w:val="Normal"/>
    <w:qFormat/>
    <w:pPr>
      <w:numPr>
        <w:ilvl w:val="1"/>
      </w:numPr>
      <w:ind w:hanging="113"/>
      <w:outlineLvl w:val="1"/>
    </w:pPr>
    <w:rPr>
      <w:sz w:val="20"/>
    </w:rPr>
  </w:style>
  <w:style w:type="paragraph" w:styleId="Heading3">
    <w:name w:val="heading 3"/>
    <w:basedOn w:val="Heading2"/>
    <w:next w:val="Normal"/>
    <w:qFormat/>
    <w:pPr>
      <w:numPr>
        <w:ilvl w:val="2"/>
      </w:numPr>
      <w:ind w:hanging="113"/>
      <w:outlineLvl w:val="2"/>
    </w:pPr>
    <w:rPr>
      <w:sz w:val="17"/>
    </w:rPr>
  </w:style>
  <w:style w:type="paragraph" w:styleId="Heading4">
    <w:name w:val="heading 4"/>
    <w:basedOn w:val="Normal"/>
    <w:next w:val="Normal"/>
    <w:qFormat/>
    <w:pPr>
      <w:keepNext/>
      <w:spacing w:before="240" w:after="60"/>
      <w:outlineLvl w:val="3"/>
    </w:pPr>
    <w:rPr>
      <w:rFonts w:ascii="Arial" w:hAnsi="Arial"/>
      <w:b/>
      <w:sz w:val="24"/>
      <w:lang w:val="nl"/>
    </w:rPr>
  </w:style>
  <w:style w:type="paragraph" w:styleId="Heading5">
    <w:name w:val="heading 5"/>
    <w:basedOn w:val="Normal"/>
    <w:next w:val="Normal"/>
    <w:qFormat/>
    <w:pPr>
      <w:spacing w:before="240" w:after="60"/>
      <w:outlineLvl w:val="4"/>
    </w:pPr>
    <w:rPr>
      <w:rFonts w:ascii="Arial" w:hAnsi="Arial"/>
      <w:lang w:val="nl"/>
    </w:rPr>
  </w:style>
  <w:style w:type="paragraph" w:styleId="Heading6">
    <w:name w:val="heading 6"/>
    <w:basedOn w:val="Normal"/>
    <w:next w:val="Normal"/>
    <w:qFormat/>
    <w:pPr>
      <w:spacing w:before="240" w:after="60"/>
      <w:outlineLvl w:val="5"/>
    </w:pPr>
    <w:rPr>
      <w:i/>
      <w:lang w:val="nl"/>
    </w:rPr>
  </w:style>
  <w:style w:type="paragraph" w:styleId="Heading7">
    <w:name w:val="heading 7"/>
    <w:basedOn w:val="Normal"/>
    <w:next w:val="Normal"/>
    <w:qFormat/>
    <w:pPr>
      <w:spacing w:before="240" w:after="60"/>
      <w:outlineLvl w:val="6"/>
    </w:pPr>
    <w:rPr>
      <w:rFonts w:ascii="Arial" w:hAnsi="Arial"/>
      <w:sz w:val="20"/>
      <w:lang w:val="nl"/>
    </w:rPr>
  </w:style>
  <w:style w:type="paragraph" w:styleId="Heading8">
    <w:name w:val="heading 8"/>
    <w:basedOn w:val="Normal"/>
    <w:next w:val="Normal"/>
    <w:qFormat/>
    <w:pPr>
      <w:spacing w:before="240" w:after="60"/>
      <w:outlineLvl w:val="7"/>
    </w:pPr>
    <w:rPr>
      <w:rFonts w:ascii="Arial" w:hAnsi="Arial"/>
      <w:i/>
      <w:sz w:val="20"/>
      <w:lang w:val="nl"/>
    </w:rPr>
  </w:style>
  <w:style w:type="paragraph" w:styleId="Heading9">
    <w:name w:val="heading 9"/>
    <w:basedOn w:val="Normal"/>
    <w:next w:val="Normal"/>
    <w:qFormat/>
    <w:pPr>
      <w:spacing w:before="240" w:after="60"/>
      <w:outlineLvl w:val="8"/>
    </w:pPr>
    <w:rPr>
      <w:rFonts w:ascii="Arial" w:hAnsi="Arial"/>
      <w:b/>
      <w:i/>
      <w:sz w:val="18"/>
      <w:lang w:val="nl"/>
    </w:rPr>
  </w:style>
  <w:style w:type="character" w:default="1" w:styleId="DefaultParagraphFont">
    <w:name w:val="Default Paragraph Font"/>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Symbol" w:hAnsi="Symbol"/>
    </w:rPr>
  </w:style>
  <w:style w:type="character" w:customStyle="1" w:styleId="WW8Num11z0">
    <w:name w:val="WW8Num11z0"/>
    <w:rPr>
      <w:rFonts w:ascii="Times New Roman" w:hAnsi="Times New Roman" w:cs="Times New Roman"/>
      <w:b w:val="0"/>
      <w:i w:val="0"/>
      <w:sz w:val="22"/>
    </w:rPr>
  </w:style>
  <w:style w:type="character" w:customStyle="1" w:styleId="WW8Num12z0">
    <w:name w:val="WW8Num12z0"/>
    <w:rPr>
      <w:rFonts w:ascii="Times New Roman" w:hAnsi="Times New Roman" w:cs="Times New Roman"/>
      <w:b w:val="0"/>
      <w:i w:val="0"/>
      <w:sz w:val="22"/>
    </w:rPr>
  </w:style>
  <w:style w:type="character" w:customStyle="1" w:styleId="WW8Num13z0">
    <w:name w:val="WW8Num13z0"/>
    <w:rPr>
      <w:rFonts w:ascii="Wingdings" w:hAnsi="Wingdings"/>
    </w:rPr>
  </w:style>
  <w:style w:type="character" w:customStyle="1" w:styleId="WW8Num13z1">
    <w:name w:val="WW8Num13z1"/>
    <w:rPr>
      <w:rFonts w:ascii="Courier New" w:hAnsi="Courier New" w:cs="Courier New"/>
    </w:rPr>
  </w:style>
  <w:style w:type="character" w:customStyle="1" w:styleId="WW8Num13z3">
    <w:name w:val="WW8Num13z3"/>
    <w:rPr>
      <w:rFonts w:ascii="Symbol" w:hAnsi="Symbol"/>
    </w:rPr>
  </w:style>
  <w:style w:type="character" w:customStyle="1" w:styleId="Standaardalinea-lettertype2">
    <w:name w:val="Standaardalinea-lettertype2"/>
  </w:style>
  <w:style w:type="character" w:customStyle="1" w:styleId="WW8Num5z0">
    <w:name w:val="WW8Num5z0"/>
    <w:rPr>
      <w:rFonts w:ascii="Symbol" w:hAnsi="Symbol"/>
    </w:rPr>
  </w:style>
  <w:style w:type="character" w:customStyle="1" w:styleId="WW8Num10z0">
    <w:name w:val="WW8Num10z0"/>
    <w:rPr>
      <w:rFonts w:ascii="Symbol" w:hAnsi="Symbol"/>
    </w:rPr>
  </w:style>
  <w:style w:type="character" w:customStyle="1" w:styleId="Standaardalinea-lettertype1">
    <w:name w:val="Standaardalinea-lettertype1"/>
  </w:style>
  <w:style w:type="character" w:customStyle="1" w:styleId="macroblokje">
    <w:name w:val="macroblokje"/>
    <w:rPr>
      <w:color w:val="FF0000"/>
    </w:rPr>
  </w:style>
  <w:style w:type="character" w:customStyle="1" w:styleId="Verborgentekst">
    <w:name w:val="Verborgen tekst"/>
    <w:rPr>
      <w:vanish/>
    </w:rPr>
  </w:style>
  <w:style w:type="character" w:customStyle="1" w:styleId="Verwijzingopmerking1">
    <w:name w:val="Verwijzing opmerking1"/>
    <w:rPr>
      <w:sz w:val="16"/>
    </w:rPr>
  </w:style>
  <w:style w:type="character" w:styleId="Hyperlink">
    <w:name w:val="Hyperlink"/>
    <w:rPr>
      <w:color w:val="0000FF"/>
      <w:u w:val="single"/>
    </w:rPr>
  </w:style>
  <w:style w:type="character" w:styleId="FollowedHyperlink">
    <w:name w:val="FollowedHyperlink"/>
    <w:rPr>
      <w:color w:val="800080"/>
      <w:u w:val="single"/>
    </w:rPr>
  </w:style>
  <w:style w:type="character" w:styleId="PageNumber">
    <w:name w:val="page number"/>
    <w:basedOn w:val="Standaardalinea-lettertype1"/>
  </w:style>
  <w:style w:type="paragraph" w:customStyle="1" w:styleId="Kop">
    <w:name w:val="Kop"/>
    <w:basedOn w:val="Normal"/>
    <w:next w:val="BodyText"/>
    <w:pPr>
      <w:keepNext/>
      <w:spacing w:before="240" w:after="120"/>
    </w:pPr>
    <w:rPr>
      <w:rFonts w:ascii="Arial" w:eastAsia="Lucida Sans Unicode" w:hAnsi="Arial" w:cs="Tahoma"/>
      <w:sz w:val="28"/>
      <w:szCs w:val="28"/>
    </w:rPr>
  </w:style>
  <w:style w:type="paragraph" w:styleId="BodyText">
    <w:name w:val="Body Text"/>
    <w:basedOn w:val="Normal"/>
    <w:pPr>
      <w:spacing w:after="120"/>
    </w:pPr>
  </w:style>
  <w:style w:type="paragraph" w:styleId="List">
    <w:name w:val="List"/>
    <w:basedOn w:val="Normal"/>
    <w:pPr>
      <w:ind w:left="283" w:hanging="283"/>
    </w:pPr>
  </w:style>
  <w:style w:type="paragraph" w:customStyle="1" w:styleId="Bijschrift2">
    <w:name w:val="Bijschrift2"/>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customStyle="1" w:styleId="Bijschrift1">
    <w:name w:val="Bijschrift1"/>
    <w:basedOn w:val="Normal"/>
    <w:next w:val="Normal"/>
    <w:pPr>
      <w:spacing w:before="130" w:after="260"/>
    </w:pPr>
    <w:rPr>
      <w:rFonts w:ascii="Myriad-BoldItalic" w:hAnsi="Myriad-BoldItalic"/>
      <w:spacing w:val="5"/>
      <w:sz w:val="18"/>
    </w:rPr>
  </w:style>
  <w:style w:type="paragraph" w:customStyle="1" w:styleId="Afsluiting1">
    <w:name w:val="Afsluiting1"/>
    <w:basedOn w:val="Normal"/>
    <w:pPr>
      <w:keepLines/>
      <w:spacing w:before="520"/>
    </w:pPr>
    <w:rPr>
      <w:spacing w:val="5"/>
    </w:rPr>
  </w:style>
  <w:style w:type="paragraph" w:customStyle="1" w:styleId="Banknaam">
    <w:name w:val="Banknaam"/>
    <w:basedOn w:val="Normal"/>
    <w:next w:val="Normal"/>
    <w:pPr>
      <w:spacing w:line="260" w:lineRule="exact"/>
    </w:pPr>
    <w:rPr>
      <w:rFonts w:ascii="Myriad-ExtraBoldItalic" w:hAnsi="Myriad-ExtraBoldItalic"/>
      <w:spacing w:val="5"/>
      <w:sz w:val="18"/>
    </w:rPr>
  </w:style>
  <w:style w:type="paragraph" w:styleId="Header">
    <w:name w:val="header"/>
    <w:basedOn w:val="Normal"/>
    <w:pPr>
      <w:spacing w:line="260" w:lineRule="exact"/>
    </w:pPr>
    <w:rPr>
      <w:rFonts w:ascii="Myriad-Italic" w:hAnsi="Myriad-Italic"/>
      <w:sz w:val="16"/>
      <w:lang w:val="nl"/>
    </w:rPr>
  </w:style>
  <w:style w:type="paragraph" w:customStyle="1" w:styleId="Beeldmerk">
    <w:name w:val="Beeldmerk"/>
    <w:basedOn w:val="Header"/>
    <w:pPr>
      <w:spacing w:line="240" w:lineRule="auto"/>
    </w:pPr>
    <w:rPr>
      <w:rFonts w:ascii="Rabobankfont" w:hAnsi="Rabobankfont"/>
      <w:sz w:val="168"/>
    </w:rPr>
  </w:style>
  <w:style w:type="paragraph" w:customStyle="1" w:styleId="Dummy">
    <w:name w:val="Dummy"/>
    <w:basedOn w:val="Header"/>
    <w:pPr>
      <w:spacing w:line="20" w:lineRule="exact"/>
    </w:pPr>
    <w:rPr>
      <w:sz w:val="2"/>
    </w:rPr>
  </w:style>
  <w:style w:type="paragraph" w:customStyle="1" w:styleId="Entiteit">
    <w:name w:val="Entiteit"/>
    <w:basedOn w:val="Normal"/>
    <w:next w:val="Normal"/>
    <w:pPr>
      <w:spacing w:before="120"/>
    </w:pPr>
    <w:rPr>
      <w:rFonts w:ascii="Myriad-BoldItalic" w:hAnsi="Myriad-BoldItalic"/>
    </w:rPr>
  </w:style>
  <w:style w:type="paragraph" w:customStyle="1" w:styleId="NaamSjabloon">
    <w:name w:val="NaamSjabloon"/>
    <w:basedOn w:val="Normal"/>
    <w:next w:val="Normal"/>
    <w:rPr>
      <w:rFonts w:ascii="Myriad-BoldItalic" w:hAnsi="Myriad-BoldItalic"/>
      <w:sz w:val="32"/>
    </w:rPr>
  </w:style>
  <w:style w:type="paragraph" w:customStyle="1" w:styleId="RefGegevens">
    <w:name w:val="Ref Gegevens"/>
    <w:basedOn w:val="Normal"/>
    <w:pPr>
      <w:spacing w:line="260" w:lineRule="exact"/>
    </w:pPr>
  </w:style>
  <w:style w:type="paragraph" w:customStyle="1" w:styleId="Paginacijfer">
    <w:name w:val="Paginacijfer"/>
    <w:basedOn w:val="Header"/>
    <w:rPr>
      <w:rFonts w:ascii="Myriad-ExtraBoldItalic" w:hAnsi="Myriad-ExtraBoldItalic"/>
    </w:rPr>
  </w:style>
  <w:style w:type="paragraph" w:customStyle="1" w:styleId="Papiernaam">
    <w:name w:val="Papiernaam"/>
    <w:basedOn w:val="Header"/>
    <w:pPr>
      <w:spacing w:before="1040" w:line="260" w:lineRule="atLeast"/>
    </w:pPr>
    <w:rPr>
      <w:rFonts w:ascii="Myriad-BoldItalic" w:hAnsi="Myriad-BoldItalic"/>
      <w:sz w:val="32"/>
    </w:rPr>
  </w:style>
  <w:style w:type="paragraph" w:customStyle="1" w:styleId="Puntenvv">
    <w:name w:val="Punten vv"/>
    <w:basedOn w:val="Normal"/>
    <w:next w:val="Normal"/>
    <w:pPr>
      <w:spacing w:before="260"/>
    </w:pPr>
  </w:style>
  <w:style w:type="paragraph" w:customStyle="1" w:styleId="Standaard01">
    <w:name w:val="Standaard 0 1"/>
    <w:basedOn w:val="Normal"/>
    <w:pPr>
      <w:spacing w:after="260"/>
    </w:pPr>
  </w:style>
  <w:style w:type="paragraph" w:customStyle="1" w:styleId="sysStandaardExact">
    <w:name w:val="sys Standaard Exact"/>
    <w:basedOn w:val="Normal"/>
    <w:pPr>
      <w:spacing w:line="260" w:lineRule="exact"/>
    </w:pPr>
  </w:style>
  <w:style w:type="paragraph" w:customStyle="1" w:styleId="SysStandaardExact01">
    <w:name w:val="Sys Standaard Exact 0 1"/>
    <w:basedOn w:val="sysStandaardExact"/>
    <w:pPr>
      <w:spacing w:after="260"/>
    </w:pPr>
  </w:style>
  <w:style w:type="paragraph" w:customStyle="1" w:styleId="SysStandaardExacth">
    <w:name w:val="Sys Standaard Exact h"/>
    <w:basedOn w:val="sysStandaardExact"/>
    <w:rPr>
      <w:vanish/>
    </w:rPr>
  </w:style>
  <w:style w:type="paragraph" w:customStyle="1" w:styleId="Tabel">
    <w:name w:val="Tabel"/>
    <w:basedOn w:val="Normal"/>
    <w:rPr>
      <w:rFonts w:ascii="Myriad-Italic" w:hAnsi="Myriad-Italic"/>
      <w:sz w:val="16"/>
    </w:rPr>
  </w:style>
  <w:style w:type="paragraph" w:customStyle="1" w:styleId="Tekstopmerking1">
    <w:name w:val="Tekst opmerking1"/>
    <w:basedOn w:val="Normal"/>
    <w:rPr>
      <w:sz w:val="20"/>
    </w:rPr>
  </w:style>
  <w:style w:type="paragraph" w:customStyle="1" w:styleId="Vastetekst">
    <w:name w:val="Vaste tekst"/>
    <w:basedOn w:val="sysStandaardExact"/>
    <w:rPr>
      <w:rFonts w:ascii="Myriad-Italic" w:hAnsi="Myriad-Italic"/>
      <w:sz w:val="16"/>
    </w:rPr>
  </w:style>
  <w:style w:type="paragraph" w:customStyle="1" w:styleId="Vastetekstrechts">
    <w:name w:val="Vaste tekst rechts"/>
    <w:basedOn w:val="Vastetekst"/>
    <w:pPr>
      <w:ind w:right="142"/>
      <w:jc w:val="right"/>
    </w:pPr>
  </w:style>
  <w:style w:type="paragraph" w:customStyle="1" w:styleId="Vastetekstrechts30">
    <w:name w:val="Vaste tekst rechts 3 0"/>
    <w:basedOn w:val="Vastetekstrechts"/>
    <w:pPr>
      <w:spacing w:before="780"/>
    </w:pPr>
  </w:style>
  <w:style w:type="paragraph" w:styleId="Footer">
    <w:name w:val="footer"/>
    <w:basedOn w:val="Normal"/>
    <w:rPr>
      <w:sz w:val="14"/>
    </w:rPr>
  </w:style>
  <w:style w:type="paragraph" w:customStyle="1" w:styleId="Woordmerk">
    <w:name w:val="Woordmerk"/>
    <w:basedOn w:val="Normal"/>
    <w:pPr>
      <w:spacing w:before="48"/>
    </w:pPr>
    <w:rPr>
      <w:rFonts w:ascii="Rabobankfont" w:hAnsi="Rabobankfont"/>
      <w:sz w:val="48"/>
    </w:rPr>
  </w:style>
  <w:style w:type="paragraph" w:customStyle="1" w:styleId="Aanhef1">
    <w:name w:val="Aanhef1"/>
    <w:basedOn w:val="Normal"/>
    <w:next w:val="Normal"/>
  </w:style>
  <w:style w:type="paragraph" w:customStyle="1" w:styleId="Standaard10">
    <w:name w:val="Standaard 1 0"/>
    <w:basedOn w:val="Normal"/>
    <w:pPr>
      <w:spacing w:before="260"/>
    </w:pPr>
  </w:style>
  <w:style w:type="paragraph" w:styleId="EnvelopeAddress">
    <w:name w:val="envelope address"/>
    <w:basedOn w:val="Normal"/>
    <w:pPr>
      <w:ind w:left="2880"/>
    </w:pPr>
    <w:rPr>
      <w:rFonts w:ascii="Arial" w:hAnsi="Arial"/>
      <w:sz w:val="24"/>
    </w:rPr>
  </w:style>
  <w:style w:type="paragraph" w:styleId="EnvelopeReturn">
    <w:name w:val="envelope return"/>
    <w:basedOn w:val="Normal"/>
    <w:rPr>
      <w:rFonts w:ascii="Arial" w:hAnsi="Arial"/>
      <w:sz w:val="20"/>
    </w:rPr>
  </w:style>
  <w:style w:type="paragraph" w:customStyle="1" w:styleId="Berichtkop1">
    <w:name w:val="Berichtkop1"/>
    <w:basedOn w:val="Normal"/>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hAnsi="Arial"/>
      <w:sz w:val="24"/>
    </w:rPr>
  </w:style>
  <w:style w:type="paragraph" w:customStyle="1" w:styleId="Bloktekst1">
    <w:name w:val="Bloktekst1"/>
    <w:basedOn w:val="Normal"/>
    <w:pPr>
      <w:spacing w:after="120"/>
      <w:ind w:left="1440" w:right="1440"/>
    </w:pPr>
  </w:style>
  <w:style w:type="paragraph" w:customStyle="1" w:styleId="Bronvermelding1">
    <w:name w:val="Bronvermelding1"/>
    <w:basedOn w:val="Normal"/>
    <w:next w:val="Normal"/>
    <w:pPr>
      <w:ind w:left="220" w:hanging="220"/>
    </w:pPr>
  </w:style>
  <w:style w:type="paragraph" w:customStyle="1" w:styleId="Datum1">
    <w:name w:val="Datum1"/>
    <w:basedOn w:val="Normal"/>
    <w:next w:val="Normal"/>
  </w:style>
  <w:style w:type="paragraph" w:customStyle="1" w:styleId="Documentstructuur1">
    <w:name w:val="Documentstructuur1"/>
    <w:basedOn w:val="Normal"/>
    <w:pPr>
      <w:shd w:val="clear" w:color="auto" w:fill="000080"/>
    </w:pPr>
    <w:rPr>
      <w:rFonts w:ascii="Tahoma" w:hAnsi="Tahoma"/>
    </w:rPr>
  </w:style>
  <w:style w:type="paragraph" w:styleId="EndnoteText">
    <w:name w:val="endnote text"/>
    <w:basedOn w:val="Normal"/>
    <w:rPr>
      <w:sz w:val="20"/>
    </w:rPr>
  </w:style>
  <w:style w:type="paragraph" w:styleId="Signature">
    <w:name w:val="Signature"/>
    <w:basedOn w:val="Normal"/>
    <w:pPr>
      <w:ind w:left="4252"/>
    </w:pPr>
  </w:style>
  <w:style w:type="paragraph" w:styleId="Index1">
    <w:name w:val="index 1"/>
    <w:basedOn w:val="Normal"/>
    <w:next w:val="Normal"/>
    <w:pPr>
      <w:ind w:left="220" w:hanging="220"/>
    </w:pPr>
  </w:style>
  <w:style w:type="paragraph" w:styleId="Index2">
    <w:name w:val="index 2"/>
    <w:basedOn w:val="Normal"/>
    <w:next w:val="Normal"/>
    <w:pPr>
      <w:ind w:left="440" w:hanging="220"/>
    </w:pPr>
  </w:style>
  <w:style w:type="paragraph" w:styleId="Index3">
    <w:name w:val="index 3"/>
    <w:basedOn w:val="Normal"/>
    <w:next w:val="Normal"/>
    <w:pPr>
      <w:ind w:left="660" w:hanging="220"/>
    </w:pPr>
  </w:style>
  <w:style w:type="paragraph" w:customStyle="1" w:styleId="Index41">
    <w:name w:val="Index 41"/>
    <w:basedOn w:val="Normal"/>
    <w:next w:val="Normal"/>
    <w:pPr>
      <w:ind w:left="880" w:hanging="220"/>
    </w:pPr>
  </w:style>
  <w:style w:type="paragraph" w:customStyle="1" w:styleId="Index51">
    <w:name w:val="Index 51"/>
    <w:basedOn w:val="Normal"/>
    <w:next w:val="Normal"/>
    <w:pPr>
      <w:ind w:left="1100" w:hanging="220"/>
    </w:pPr>
  </w:style>
  <w:style w:type="paragraph" w:customStyle="1" w:styleId="Index61">
    <w:name w:val="Index 61"/>
    <w:basedOn w:val="Normal"/>
    <w:next w:val="Normal"/>
    <w:pPr>
      <w:ind w:left="1320" w:hanging="220"/>
    </w:pPr>
  </w:style>
  <w:style w:type="paragraph" w:customStyle="1" w:styleId="Index71">
    <w:name w:val="Index 71"/>
    <w:basedOn w:val="Normal"/>
    <w:next w:val="Normal"/>
    <w:pPr>
      <w:ind w:left="1540" w:hanging="220"/>
    </w:pPr>
  </w:style>
  <w:style w:type="paragraph" w:customStyle="1" w:styleId="Index81">
    <w:name w:val="Index 81"/>
    <w:basedOn w:val="Normal"/>
    <w:next w:val="Normal"/>
    <w:pPr>
      <w:ind w:left="1760" w:hanging="220"/>
    </w:pPr>
  </w:style>
  <w:style w:type="paragraph" w:customStyle="1" w:styleId="Index91">
    <w:name w:val="Index 91"/>
    <w:basedOn w:val="Normal"/>
    <w:next w:val="Normal"/>
    <w:pPr>
      <w:ind w:left="1980" w:hanging="220"/>
    </w:pPr>
  </w:style>
  <w:style w:type="paragraph" w:styleId="IndexHeading">
    <w:name w:val="index heading"/>
    <w:basedOn w:val="Normal"/>
    <w:next w:val="Index1"/>
    <w:rPr>
      <w:rFonts w:ascii="Arial" w:hAnsi="Arial"/>
      <w:b/>
    </w:rPr>
  </w:style>
  <w:style w:type="paragraph" w:styleId="TOC1">
    <w:name w:val="toc 1"/>
    <w:basedOn w:val="Normal"/>
    <w:next w:val="Normal"/>
  </w:style>
  <w:style w:type="paragraph" w:styleId="TOC2">
    <w:name w:val="toc 2"/>
    <w:basedOn w:val="Normal"/>
    <w:next w:val="Normal"/>
    <w:pPr>
      <w:tabs>
        <w:tab w:val="left" w:pos="560"/>
        <w:tab w:val="left" w:pos="780"/>
      </w:tabs>
      <w:ind w:left="220"/>
    </w:pPr>
  </w:style>
  <w:style w:type="paragraph" w:styleId="TOC3">
    <w:name w:val="toc 3"/>
    <w:basedOn w:val="Normal"/>
    <w:next w:val="Normal"/>
    <w:pPr>
      <w:tabs>
        <w:tab w:val="left" w:pos="780"/>
        <w:tab w:val="left" w:pos="1220"/>
      </w:tabs>
      <w:ind w:left="440"/>
    </w:pPr>
  </w:style>
  <w:style w:type="paragraph" w:styleId="TOC4">
    <w:name w:val="toc 4"/>
    <w:basedOn w:val="Normal"/>
    <w:next w:val="Normal"/>
    <w:pPr>
      <w:tabs>
        <w:tab w:val="left" w:pos="1000"/>
        <w:tab w:val="left" w:pos="1660"/>
      </w:tabs>
      <w:ind w:left="660"/>
    </w:pPr>
  </w:style>
  <w:style w:type="paragraph" w:styleId="TOC5">
    <w:name w:val="toc 5"/>
    <w:basedOn w:val="Normal"/>
    <w:next w:val="Normal"/>
    <w:pPr>
      <w:tabs>
        <w:tab w:val="left" w:pos="1220"/>
        <w:tab w:val="left" w:pos="2100"/>
      </w:tabs>
      <w:ind w:left="880"/>
    </w:pPr>
  </w:style>
  <w:style w:type="paragraph" w:styleId="TOC6">
    <w:name w:val="toc 6"/>
    <w:basedOn w:val="Normal"/>
    <w:next w:val="Normal"/>
    <w:pPr>
      <w:tabs>
        <w:tab w:val="left" w:pos="1440"/>
        <w:tab w:val="left" w:pos="2540"/>
      </w:tabs>
      <w:ind w:left="1100"/>
    </w:pPr>
  </w:style>
  <w:style w:type="paragraph" w:styleId="TOC7">
    <w:name w:val="toc 7"/>
    <w:basedOn w:val="Normal"/>
    <w:next w:val="Normal"/>
    <w:pPr>
      <w:tabs>
        <w:tab w:val="left" w:pos="1660"/>
        <w:tab w:val="left" w:pos="2980"/>
      </w:tabs>
      <w:ind w:left="1320"/>
    </w:pPr>
  </w:style>
  <w:style w:type="paragraph" w:styleId="TOC8">
    <w:name w:val="toc 8"/>
    <w:basedOn w:val="Normal"/>
    <w:next w:val="Normal"/>
    <w:pPr>
      <w:tabs>
        <w:tab w:val="left" w:pos="1880"/>
        <w:tab w:val="left" w:pos="3420"/>
      </w:tabs>
      <w:ind w:left="1540"/>
    </w:pPr>
  </w:style>
  <w:style w:type="paragraph" w:styleId="TOC9">
    <w:name w:val="toc 9"/>
    <w:basedOn w:val="Normal"/>
    <w:next w:val="Normal"/>
    <w:pPr>
      <w:tabs>
        <w:tab w:val="left" w:pos="2100"/>
        <w:tab w:val="left" w:pos="3860"/>
      </w:tabs>
      <w:ind w:left="1760"/>
    </w:pPr>
  </w:style>
  <w:style w:type="paragraph" w:customStyle="1" w:styleId="Kopbronvermelding1">
    <w:name w:val="Kop bronvermelding1"/>
    <w:basedOn w:val="Normal"/>
    <w:next w:val="Normal"/>
    <w:pPr>
      <w:spacing w:before="120"/>
    </w:pPr>
    <w:rPr>
      <w:rFonts w:ascii="Arial" w:hAnsi="Arial"/>
      <w:b/>
      <w:sz w:val="24"/>
    </w:rPr>
  </w:style>
  <w:style w:type="paragraph" w:customStyle="1" w:styleId="Lijst21">
    <w:name w:val="Lijst 21"/>
    <w:basedOn w:val="Normal"/>
    <w:pPr>
      <w:ind w:left="566" w:hanging="283"/>
    </w:pPr>
  </w:style>
  <w:style w:type="paragraph" w:customStyle="1" w:styleId="Lijst31">
    <w:name w:val="Lijst 31"/>
    <w:basedOn w:val="Normal"/>
    <w:pPr>
      <w:ind w:left="849" w:hanging="283"/>
    </w:pPr>
  </w:style>
  <w:style w:type="paragraph" w:customStyle="1" w:styleId="Lijst41">
    <w:name w:val="Lijst 41"/>
    <w:basedOn w:val="Normal"/>
    <w:pPr>
      <w:ind w:left="1132" w:hanging="283"/>
    </w:pPr>
  </w:style>
  <w:style w:type="paragraph" w:customStyle="1" w:styleId="Lijst51">
    <w:name w:val="Lijst 51"/>
    <w:basedOn w:val="Normal"/>
    <w:pPr>
      <w:ind w:left="1415" w:hanging="283"/>
    </w:pPr>
  </w:style>
  <w:style w:type="paragraph" w:customStyle="1" w:styleId="Lijstmetafbeeldingen1">
    <w:name w:val="Lijst met afbeeldingen1"/>
    <w:basedOn w:val="Normal"/>
    <w:next w:val="Normal"/>
    <w:pPr>
      <w:ind w:left="440" w:hanging="440"/>
    </w:pPr>
  </w:style>
  <w:style w:type="paragraph" w:customStyle="1" w:styleId="Lijstopsomteken1">
    <w:name w:val="Lijst opsom.teken1"/>
    <w:basedOn w:val="Normal"/>
    <w:pPr>
      <w:numPr>
        <w:numId w:val="11"/>
      </w:numPr>
    </w:pPr>
  </w:style>
  <w:style w:type="paragraph" w:customStyle="1" w:styleId="Lijstopsomteken21">
    <w:name w:val="Lijst opsom.teken 21"/>
    <w:basedOn w:val="Normal"/>
    <w:pPr>
      <w:numPr>
        <w:numId w:val="9"/>
      </w:numPr>
    </w:pPr>
  </w:style>
  <w:style w:type="paragraph" w:customStyle="1" w:styleId="Lijstopsomteken31">
    <w:name w:val="Lijst opsom.teken 31"/>
    <w:basedOn w:val="Normal"/>
    <w:pPr>
      <w:numPr>
        <w:numId w:val="8"/>
      </w:numPr>
    </w:pPr>
  </w:style>
  <w:style w:type="paragraph" w:customStyle="1" w:styleId="Lijstopsomteken41">
    <w:name w:val="Lijst opsom.teken 41"/>
    <w:basedOn w:val="Normal"/>
    <w:pPr>
      <w:numPr>
        <w:numId w:val="7"/>
      </w:numPr>
    </w:pPr>
  </w:style>
  <w:style w:type="paragraph" w:customStyle="1" w:styleId="Lijstopsomteken51">
    <w:name w:val="Lijst opsom.teken 51"/>
    <w:basedOn w:val="Normal"/>
    <w:pPr>
      <w:numPr>
        <w:numId w:val="6"/>
      </w:numPr>
    </w:pPr>
  </w:style>
  <w:style w:type="paragraph" w:customStyle="1" w:styleId="Lijstnummering1">
    <w:name w:val="Lijstnummering1"/>
    <w:basedOn w:val="Normal"/>
    <w:pPr>
      <w:numPr>
        <w:numId w:val="10"/>
      </w:numPr>
    </w:pPr>
  </w:style>
  <w:style w:type="paragraph" w:customStyle="1" w:styleId="Lijstnummering21">
    <w:name w:val="Lijstnummering 21"/>
    <w:basedOn w:val="Normal"/>
    <w:pPr>
      <w:numPr>
        <w:numId w:val="5"/>
      </w:numPr>
    </w:pPr>
  </w:style>
  <w:style w:type="paragraph" w:customStyle="1" w:styleId="Lijstnummering31">
    <w:name w:val="Lijstnummering 31"/>
    <w:basedOn w:val="Normal"/>
    <w:pPr>
      <w:numPr>
        <w:numId w:val="4"/>
      </w:numPr>
    </w:pPr>
  </w:style>
  <w:style w:type="paragraph" w:customStyle="1" w:styleId="Lijstnummering41">
    <w:name w:val="Lijstnummering 41"/>
    <w:basedOn w:val="Normal"/>
    <w:pPr>
      <w:numPr>
        <w:numId w:val="3"/>
      </w:numPr>
    </w:pPr>
  </w:style>
  <w:style w:type="paragraph" w:customStyle="1" w:styleId="Lijstnummering51">
    <w:name w:val="Lijstnummering 51"/>
    <w:basedOn w:val="Normal"/>
    <w:pPr>
      <w:numPr>
        <w:numId w:val="2"/>
      </w:numPr>
    </w:pPr>
  </w:style>
  <w:style w:type="paragraph" w:customStyle="1" w:styleId="Lijstvoortzetting1">
    <w:name w:val="Lijstvoortzetting1"/>
    <w:basedOn w:val="Normal"/>
    <w:pPr>
      <w:spacing w:after="120"/>
      <w:ind w:left="283"/>
    </w:pPr>
  </w:style>
  <w:style w:type="paragraph" w:customStyle="1" w:styleId="Lijstvoortzetting21">
    <w:name w:val="Lijstvoortzetting 21"/>
    <w:basedOn w:val="Normal"/>
    <w:pPr>
      <w:spacing w:after="120"/>
      <w:ind w:left="566"/>
    </w:pPr>
  </w:style>
  <w:style w:type="paragraph" w:customStyle="1" w:styleId="Lijstvoortzetting31">
    <w:name w:val="Lijstvoortzetting 31"/>
    <w:basedOn w:val="Normal"/>
    <w:pPr>
      <w:spacing w:after="120"/>
      <w:ind w:left="849"/>
    </w:pPr>
  </w:style>
  <w:style w:type="paragraph" w:customStyle="1" w:styleId="Lijstvoortzetting41">
    <w:name w:val="Lijstvoortzetting 41"/>
    <w:basedOn w:val="Normal"/>
    <w:pPr>
      <w:spacing w:after="120"/>
      <w:ind w:left="1132"/>
    </w:pPr>
  </w:style>
  <w:style w:type="paragraph" w:customStyle="1" w:styleId="Lijstvoortzetting51">
    <w:name w:val="Lijstvoortzetting 51"/>
    <w:basedOn w:val="Normal"/>
    <w:pPr>
      <w:spacing w:after="120"/>
      <w:ind w:left="1415"/>
    </w:pPr>
  </w:style>
  <w:style w:type="paragraph" w:customStyle="1" w:styleId="Macrotekst1">
    <w:name w:val="Macrotekst1"/>
    <w:pPr>
      <w:tabs>
        <w:tab w:val="left" w:pos="480"/>
        <w:tab w:val="left" w:pos="960"/>
        <w:tab w:val="left" w:pos="1440"/>
        <w:tab w:val="left" w:pos="1920"/>
        <w:tab w:val="left" w:pos="2400"/>
        <w:tab w:val="left" w:pos="2880"/>
        <w:tab w:val="left" w:pos="3360"/>
        <w:tab w:val="left" w:pos="3840"/>
        <w:tab w:val="left" w:pos="4320"/>
      </w:tabs>
      <w:suppressAutoHyphens/>
      <w:spacing w:line="260" w:lineRule="atLeast"/>
    </w:pPr>
    <w:rPr>
      <w:rFonts w:ascii="Courier New" w:eastAsia="Arial" w:hAnsi="Courier New"/>
      <w:spacing w:val="5"/>
      <w:sz w:val="24"/>
      <w:lang w:eastAsia="ar-SA"/>
    </w:rPr>
  </w:style>
  <w:style w:type="paragraph" w:customStyle="1" w:styleId="Notitiekop1">
    <w:name w:val="Notitiekop1"/>
    <w:basedOn w:val="Normal"/>
    <w:next w:val="Normal"/>
  </w:style>
  <w:style w:type="paragraph" w:customStyle="1" w:styleId="Tekstzonderopmaak1">
    <w:name w:val="Tekst zonder opmaak1"/>
    <w:basedOn w:val="Normal"/>
    <w:rPr>
      <w:rFonts w:ascii="Courier New" w:hAnsi="Courier New"/>
      <w:sz w:val="20"/>
    </w:rPr>
  </w:style>
  <w:style w:type="paragraph" w:customStyle="1" w:styleId="Plattetekst21">
    <w:name w:val="Platte tekst 21"/>
    <w:basedOn w:val="Normal"/>
    <w:pPr>
      <w:spacing w:after="120" w:line="480" w:lineRule="auto"/>
    </w:pPr>
  </w:style>
  <w:style w:type="paragraph" w:customStyle="1" w:styleId="Plattetekst31">
    <w:name w:val="Platte tekst 31"/>
    <w:basedOn w:val="Normal"/>
    <w:pPr>
      <w:spacing w:after="120"/>
    </w:pPr>
    <w:rPr>
      <w:sz w:val="16"/>
    </w:rPr>
  </w:style>
  <w:style w:type="paragraph" w:customStyle="1" w:styleId="Platteteksteersteinspringing1">
    <w:name w:val="Platte tekst eerste inspringing1"/>
    <w:basedOn w:val="BodyText"/>
    <w:pPr>
      <w:ind w:firstLine="210"/>
    </w:pPr>
  </w:style>
  <w:style w:type="paragraph" w:styleId="BodyTextIndent">
    <w:name w:val="Body Text Indent"/>
    <w:basedOn w:val="Normal"/>
    <w:pPr>
      <w:spacing w:after="120"/>
      <w:ind w:left="283"/>
    </w:pPr>
  </w:style>
  <w:style w:type="paragraph" w:customStyle="1" w:styleId="Platteteksteersteinspringing21">
    <w:name w:val="Platte tekst eerste inspringing 21"/>
    <w:basedOn w:val="BodyTextIndent"/>
    <w:pPr>
      <w:ind w:firstLine="210"/>
    </w:pPr>
  </w:style>
  <w:style w:type="paragraph" w:customStyle="1" w:styleId="Plattetekstinspringen21">
    <w:name w:val="Platte tekst inspringen 21"/>
    <w:basedOn w:val="Normal"/>
    <w:pPr>
      <w:spacing w:after="120" w:line="480" w:lineRule="auto"/>
      <w:ind w:left="283"/>
    </w:pPr>
  </w:style>
  <w:style w:type="paragraph" w:customStyle="1" w:styleId="Plattetekstinspringen31">
    <w:name w:val="Platte tekst inspringen 31"/>
    <w:basedOn w:val="Normal"/>
    <w:pPr>
      <w:spacing w:after="120"/>
      <w:ind w:left="283"/>
    </w:pPr>
    <w:rPr>
      <w:sz w:val="16"/>
    </w:rPr>
  </w:style>
  <w:style w:type="paragraph" w:customStyle="1" w:styleId="Standaardinspringing1">
    <w:name w:val="Standaardinspringing1"/>
    <w:basedOn w:val="Normal"/>
    <w:pPr>
      <w:ind w:left="708"/>
    </w:pPr>
  </w:style>
  <w:style w:type="paragraph" w:styleId="Subtitle">
    <w:name w:val="Subtitle"/>
    <w:basedOn w:val="Normal"/>
    <w:next w:val="BodyText"/>
    <w:qFormat/>
    <w:pPr>
      <w:spacing w:after="60"/>
      <w:jc w:val="center"/>
    </w:pPr>
    <w:rPr>
      <w:rFonts w:ascii="Arial" w:hAnsi="Arial"/>
      <w:sz w:val="24"/>
    </w:rPr>
  </w:style>
  <w:style w:type="paragraph" w:styleId="Title">
    <w:name w:val="Title"/>
    <w:basedOn w:val="Normal"/>
    <w:next w:val="Subtitle"/>
    <w:qFormat/>
    <w:pPr>
      <w:spacing w:before="240" w:after="60"/>
      <w:jc w:val="center"/>
    </w:pPr>
    <w:rPr>
      <w:rFonts w:ascii="Arial" w:hAnsi="Arial"/>
      <w:b/>
      <w:kern w:val="1"/>
      <w:sz w:val="32"/>
    </w:rPr>
  </w:style>
  <w:style w:type="paragraph" w:styleId="FootnoteText">
    <w:name w:val="footnote text"/>
    <w:basedOn w:val="Normal"/>
    <w:rPr>
      <w:sz w:val="20"/>
    </w:rPr>
  </w:style>
  <w:style w:type="paragraph" w:customStyle="1" w:styleId="RefKop">
    <w:name w:val="Ref Kop"/>
    <w:basedOn w:val="Normal"/>
    <w:pPr>
      <w:spacing w:line="260" w:lineRule="exact"/>
    </w:pPr>
    <w:rPr>
      <w:rFonts w:ascii="Myriad-Italic" w:hAnsi="Myriad-Italic"/>
      <w:sz w:val="17"/>
    </w:rPr>
  </w:style>
  <w:style w:type="paragraph" w:customStyle="1" w:styleId="RefKopRechts">
    <w:name w:val="Ref Kop Rechts"/>
    <w:basedOn w:val="Normal"/>
    <w:pPr>
      <w:spacing w:line="260" w:lineRule="exact"/>
      <w:ind w:right="71"/>
      <w:jc w:val="right"/>
    </w:pPr>
    <w:rPr>
      <w:rFonts w:ascii="Myriad-Italic" w:hAnsi="Myriad-Italic"/>
      <w:sz w:val="17"/>
    </w:rPr>
  </w:style>
  <w:style w:type="paragraph" w:customStyle="1" w:styleId="Inhoudtabel">
    <w:name w:val="Inhoud tabel"/>
    <w:basedOn w:val="Normal"/>
    <w:pPr>
      <w:suppressLineNumbers/>
    </w:pPr>
  </w:style>
  <w:style w:type="paragraph" w:customStyle="1" w:styleId="Tabelkop">
    <w:name w:val="Tabelkop"/>
    <w:basedOn w:val="Inhoudtabel"/>
    <w:pPr>
      <w:jc w:val="center"/>
    </w:pPr>
    <w:rPr>
      <w:b/>
      <w:bCs/>
    </w:rPr>
  </w:style>
  <w:style w:type="paragraph" w:customStyle="1" w:styleId="Frame-inhoud">
    <w:name w:val="Frame-inhoud"/>
    <w:basedOn w:val="BodyText"/>
  </w:style>
  <w:style w:type="paragraph" w:styleId="BalloonText">
    <w:name w:val="Balloon Text"/>
    <w:basedOn w:val="Normal"/>
    <w:link w:val="BalloonTextChar"/>
    <w:rsid w:val="0062650D"/>
    <w:pPr>
      <w:spacing w:line="240" w:lineRule="auto"/>
    </w:pPr>
    <w:rPr>
      <w:rFonts w:ascii="Tahoma" w:hAnsi="Tahoma"/>
      <w:sz w:val="16"/>
      <w:szCs w:val="16"/>
    </w:rPr>
  </w:style>
  <w:style w:type="character" w:customStyle="1" w:styleId="BalloonTextChar">
    <w:name w:val="Balloon Text Char"/>
    <w:link w:val="BalloonText"/>
    <w:rsid w:val="0062650D"/>
    <w:rPr>
      <w:rFonts w:ascii="Tahoma" w:hAnsi="Tahoma" w:cs="Tahoma"/>
      <w:sz w:val="16"/>
      <w:szCs w:val="16"/>
      <w:lang w:val="nl-NL"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nectionstrings.com/" TargetMode="Externa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2413</Words>
  <Characters>13272</Characters>
  <Application>Microsoft Office Word</Application>
  <DocSecurity>0</DocSecurity>
  <Lines>110</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Query Assistent - Hulp</vt:lpstr>
      <vt:lpstr>Query Assistent - Hulp</vt:lpstr>
    </vt:vector>
  </TitlesOfParts>
  <Company/>
  <LinksUpToDate>false</LinksUpToDate>
  <CharactersWithSpaces>15654</CharactersWithSpaces>
  <SharedDoc>false</SharedDoc>
  <HLinks>
    <vt:vector size="6" baseType="variant">
      <vt:variant>
        <vt:i4>4849678</vt:i4>
      </vt:variant>
      <vt:variant>
        <vt:i4>0</vt:i4>
      </vt:variant>
      <vt:variant>
        <vt:i4>0</vt:i4>
      </vt:variant>
      <vt:variant>
        <vt:i4>5</vt:i4>
      </vt:variant>
      <vt:variant>
        <vt:lpwstr>http://www.connectionstrings.com/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Query Assistent - Hulp</dc:title>
  <dc:creator>swinkelsp</dc:creator>
  <cp:lastModifiedBy>Peter Swinkels</cp:lastModifiedBy>
  <cp:revision>2</cp:revision>
  <cp:lastPrinted>2010-01-14T09:26:00Z</cp:lastPrinted>
  <dcterms:created xsi:type="dcterms:W3CDTF">2014-07-26T16:58:00Z</dcterms:created>
  <dcterms:modified xsi:type="dcterms:W3CDTF">2014-07-26T16:58:00Z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ys_OnzeReferentie">
    <vt:lpwstr>_x001f_qa hulp_x001f_/qa hulp</vt:lpwstr>
  </property>
</Properties>
</file>